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28B" w:rsidRPr="00D053CF" w:rsidRDefault="00107387" w:rsidP="005E428B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33" type="#_x0000_t202" style="position:absolute;left:0;text-align:left;margin-left:319.8pt;margin-top:.6pt;width:197.1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AE6C09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AE6C09" w:rsidRDefault="00AE6C09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AE6C09" w:rsidRDefault="00AE6C09" w:rsidP="005E428B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AE6C09" w:rsidRPr="00881784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AE6C09" w:rsidRPr="00584906" w:rsidRDefault="00AE6C09" w:rsidP="005E428B">
                  <w:pPr>
                    <w:spacing w:line="240" w:lineRule="auto"/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584906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r w:rsidRPr="00584906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584906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84906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584906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9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584906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584906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5E428B" w:rsidRPr="00D053CF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5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428B" w:rsidRPr="00D053CF" w:rsidRDefault="005E428B" w:rsidP="005E428B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  <w:lang w:val="en-US"/>
        </w:rPr>
      </w:pPr>
    </w:p>
    <w:p w:rsidR="005E428B" w:rsidRPr="00D053CF" w:rsidRDefault="005E428B" w:rsidP="005E428B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5E428B" w:rsidRPr="00D053CF" w:rsidRDefault="005E428B" w:rsidP="005E428B">
      <w:pPr>
        <w:ind w:left="5670" w:firstLine="0"/>
        <w:jc w:val="center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УТВЕРЖДАЮ: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Председатель закупочной комиссии -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заместитель генерального директора </w:t>
      </w:r>
    </w:p>
    <w:p w:rsidR="007556FF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по инвестиционной деятельности </w:t>
      </w:r>
    </w:p>
    <w:p w:rsidR="00BB34CA" w:rsidRPr="00BB34CA" w:rsidRDefault="007556FF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 «МРСК Центра»</w:t>
      </w:r>
      <w:r w:rsidR="00BB34CA" w:rsidRPr="00BB34CA">
        <w:rPr>
          <w:sz w:val="24"/>
          <w:szCs w:val="24"/>
        </w:rPr>
        <w:t xml:space="preserve"> -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 xml:space="preserve">управляющей организации </w:t>
      </w:r>
    </w:p>
    <w:p w:rsidR="00BB34CA" w:rsidRPr="00BB34CA" w:rsidRDefault="00BB34CA" w:rsidP="00BB34CA">
      <w:pPr>
        <w:spacing w:line="240" w:lineRule="auto"/>
        <w:jc w:val="right"/>
        <w:rPr>
          <w:sz w:val="24"/>
          <w:szCs w:val="24"/>
        </w:rPr>
      </w:pPr>
      <w:r w:rsidRPr="00BB34CA">
        <w:rPr>
          <w:sz w:val="24"/>
          <w:szCs w:val="24"/>
        </w:rPr>
        <w:t>ПАО «МРСК Центра и Приволжья»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Default="007556FF" w:rsidP="007556FF">
      <w:pPr>
        <w:spacing w:line="240" w:lineRule="auto"/>
        <w:jc w:val="right"/>
      </w:pPr>
    </w:p>
    <w:p w:rsidR="00122F7B" w:rsidRPr="00D053CF" w:rsidRDefault="00122F7B" w:rsidP="007556FF">
      <w:pPr>
        <w:spacing w:line="240" w:lineRule="auto"/>
        <w:jc w:val="right"/>
      </w:pP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>____________________ Д.В. Скляров</w:t>
      </w:r>
    </w:p>
    <w:p w:rsidR="007556FF" w:rsidRPr="00D053CF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D053CF" w:rsidRDefault="007556FF" w:rsidP="007556FF">
      <w:pPr>
        <w:ind w:left="5670" w:firstLine="0"/>
        <w:jc w:val="right"/>
        <w:rPr>
          <w:sz w:val="24"/>
          <w:szCs w:val="24"/>
        </w:rPr>
      </w:pPr>
      <w:r w:rsidRPr="00D053CF">
        <w:rPr>
          <w:sz w:val="24"/>
          <w:szCs w:val="24"/>
        </w:rPr>
        <w:t xml:space="preserve"> «____» ___________________ </w:t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556FF" w:rsidRPr="00D053CF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Согласовано на заседании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закупочной комиссии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>Протокол № ____________</w:t>
      </w:r>
    </w:p>
    <w:p w:rsidR="007556FF" w:rsidRPr="00D053CF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D053CF">
        <w:rPr>
          <w:b/>
          <w:kern w:val="36"/>
          <w:sz w:val="24"/>
          <w:szCs w:val="24"/>
        </w:rPr>
        <w:t xml:space="preserve">от «___» _______ </w:t>
      </w:r>
      <w:r w:rsidR="00122F7B">
        <w:rPr>
          <w:b/>
          <w:kern w:val="36"/>
          <w:sz w:val="24"/>
          <w:szCs w:val="24"/>
        </w:rPr>
        <w:t>2018</w:t>
      </w:r>
      <w:r w:rsidRPr="00D053CF">
        <w:rPr>
          <w:b/>
          <w:kern w:val="36"/>
          <w:sz w:val="24"/>
          <w:szCs w:val="24"/>
        </w:rPr>
        <w:t xml:space="preserve"> года</w:t>
      </w: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F46A76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F46A76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F46A76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F46A76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F46A76">
        <w:rPr>
          <w:rFonts w:ascii="Times New Roman" w:hAnsi="Times New Roman"/>
          <w:b/>
          <w:sz w:val="24"/>
          <w:szCs w:val="24"/>
        </w:rPr>
        <w:t>ЗАПРОС ПРЕДЛОЖЕНИЙ</w:t>
      </w:r>
    </w:p>
    <w:p w:rsidR="00717F60" w:rsidRPr="00F46A76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F46A76">
        <w:rPr>
          <w:b/>
          <w:sz w:val="24"/>
          <w:szCs w:val="24"/>
        </w:rPr>
        <w:t xml:space="preserve">на право заключения </w:t>
      </w:r>
      <w:r w:rsidR="007556FF" w:rsidRPr="00F46A76">
        <w:rPr>
          <w:b/>
          <w:sz w:val="24"/>
          <w:szCs w:val="24"/>
        </w:rPr>
        <w:t xml:space="preserve">Договоров на поставку </w:t>
      </w:r>
      <w:r w:rsidR="00AE6C09" w:rsidRPr="00F46A76">
        <w:rPr>
          <w:b/>
          <w:sz w:val="24"/>
          <w:szCs w:val="24"/>
        </w:rPr>
        <w:t xml:space="preserve">арматуры к СИП </w:t>
      </w:r>
      <w:r w:rsidR="007556FF" w:rsidRPr="00F46A76">
        <w:rPr>
          <w:b/>
          <w:sz w:val="24"/>
          <w:szCs w:val="24"/>
        </w:rPr>
        <w:t xml:space="preserve">для нужд </w:t>
      </w:r>
      <w:r w:rsidR="00D2496D" w:rsidRPr="00F46A76">
        <w:rPr>
          <w:b/>
          <w:sz w:val="24"/>
          <w:szCs w:val="24"/>
        </w:rPr>
        <w:t xml:space="preserve">ПАО «МРСК Центра и Приволжья» (филиалов «Владимирэнерго», «Ивэнерго», «Кировэнерго», </w:t>
      </w:r>
      <w:r w:rsidR="00AE6C09" w:rsidRPr="00F46A76">
        <w:rPr>
          <w:b/>
          <w:sz w:val="24"/>
          <w:szCs w:val="24"/>
        </w:rPr>
        <w:t xml:space="preserve">«Рязаньэнерго» </w:t>
      </w:r>
      <w:r w:rsidR="00D2496D" w:rsidRPr="00F46A76">
        <w:rPr>
          <w:b/>
          <w:sz w:val="24"/>
          <w:szCs w:val="24"/>
        </w:rPr>
        <w:t>и «Удмуртэнерго»)</w:t>
      </w:r>
    </w:p>
    <w:p w:rsidR="007556FF" w:rsidRPr="00F46A76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D053CF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F46A76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F46A76">
        <w:rPr>
          <w:rFonts w:ascii="Times New Roman" w:eastAsia="Times New Roman" w:hAnsi="Times New Roman" w:cs="Times New Roman"/>
          <w:b/>
          <w:caps/>
        </w:rPr>
        <w:t>,</w:t>
      </w:r>
      <w:r w:rsidRPr="00F46A76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F46A76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F46A76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D053CF">
        <w:rPr>
          <w:rFonts w:ascii="Times New Roman" w:hAnsi="Times New Roman" w:cs="Times New Roman"/>
        </w:rPr>
        <w:t xml:space="preserve"> </w:t>
      </w: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D053CF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053CF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г. Москва</w:t>
      </w:r>
      <w:r w:rsidRPr="00D053CF">
        <w:rPr>
          <w:sz w:val="24"/>
          <w:szCs w:val="24"/>
        </w:rPr>
        <w:br/>
      </w:r>
      <w:r w:rsidR="00122F7B">
        <w:rPr>
          <w:sz w:val="24"/>
          <w:szCs w:val="24"/>
        </w:rPr>
        <w:t>2018</w:t>
      </w:r>
      <w:r w:rsidRPr="00D053CF">
        <w:rPr>
          <w:sz w:val="24"/>
          <w:szCs w:val="24"/>
        </w:rPr>
        <w:t xml:space="preserve"> г.</w:t>
      </w:r>
    </w:p>
    <w:p w:rsidR="00717F60" w:rsidRPr="00D053CF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D053CF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D053CF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СОДЕРЖАНИЕ</w:t>
      </w:r>
    </w:p>
    <w:p w:rsidR="00536CC2" w:rsidRDefault="00AC7037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D053CF">
        <w:rPr>
          <w:sz w:val="24"/>
          <w:szCs w:val="24"/>
        </w:rPr>
        <w:fldChar w:fldCharType="begin"/>
      </w:r>
      <w:r w:rsidR="00717F60" w:rsidRPr="00D053CF">
        <w:rPr>
          <w:sz w:val="24"/>
          <w:szCs w:val="24"/>
        </w:rPr>
        <w:instrText xml:space="preserve"> TOC </w:instrText>
      </w:r>
      <w:r w:rsidRPr="00D053CF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536CC2">
        <w:rPr>
          <w:noProof/>
        </w:rPr>
        <w:t>1</w:t>
      </w:r>
      <w:r w:rsidR="00536CC2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536CC2">
        <w:rPr>
          <w:noProof/>
        </w:rPr>
        <w:t>Общие положения</w:t>
      </w:r>
      <w:r w:rsidR="00536CC2">
        <w:rPr>
          <w:noProof/>
        </w:rPr>
        <w:tab/>
      </w:r>
      <w:r w:rsidR="00536CC2">
        <w:rPr>
          <w:noProof/>
        </w:rPr>
        <w:fldChar w:fldCharType="begin"/>
      </w:r>
      <w:r w:rsidR="00536CC2">
        <w:rPr>
          <w:noProof/>
        </w:rPr>
        <w:instrText xml:space="preserve"> PAGEREF _Toc508631704 \h </w:instrText>
      </w:r>
      <w:r w:rsidR="00536CC2">
        <w:rPr>
          <w:noProof/>
        </w:rPr>
      </w:r>
      <w:r w:rsidR="00536CC2">
        <w:rPr>
          <w:noProof/>
        </w:rPr>
        <w:fldChar w:fldCharType="separate"/>
      </w:r>
      <w:r w:rsidR="00D60D84">
        <w:rPr>
          <w:noProof/>
        </w:rPr>
        <w:t>4</w:t>
      </w:r>
      <w:r w:rsidR="00536CC2"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_Toc508631705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_Toc508631709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8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F81C7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_Toc508631717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_Toc508631721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_Toc508631725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11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_Toc508631734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Предоставление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_Toc508631738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14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24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_Toc508631757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25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_Toc508631762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27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28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_Toc508631764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_Toc508631765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F81C7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F81C71">
        <w:rPr>
          <w:bCs w:val="0"/>
          <w:noProof/>
        </w:rPr>
        <w:t>Антидемпинговые меры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_Toc508631769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35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F81C7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_Toc508631771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_Toc508631774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_Toc508631777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36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37</w:t>
      </w:r>
      <w:r>
        <w:rPr>
          <w:noProof/>
        </w:rPr>
        <w:fldChar w:fldCharType="end"/>
      </w:r>
    </w:p>
    <w:p w:rsidR="00536CC2" w:rsidRDefault="00536CC2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_Toc508631789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письма о подаче оферты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38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_Toc508631791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41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_Toc508631792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5.1.3.1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Антикоррупционных обязательств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Сводная таблица стоимости</w:t>
      </w:r>
      <w:r w:rsidRPr="00F81C71">
        <w:rPr>
          <w:b w:val="0"/>
          <w:noProof/>
        </w:rPr>
        <w:t xml:space="preserve"> </w:t>
      </w:r>
      <w:r>
        <w:rPr>
          <w:noProof/>
        </w:rPr>
        <w:t>поставок (форма 2)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_Toc508631794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44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Техническое предложение (форма 3)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_Toc508631797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48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Протокол разногласий к </w:t>
      </w:r>
      <w:r w:rsidRPr="00F81C71">
        <w:rPr>
          <w:noProof/>
          <w:color w:val="000000"/>
        </w:rPr>
        <w:t xml:space="preserve">проекту Договора </w:t>
      </w:r>
      <w:r>
        <w:rPr>
          <w:noProof/>
        </w:rPr>
        <w:t>(форма 5)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52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_Toc508631806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lastRenderedPageBreak/>
        <w:t>5.6.1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Анкеты Участника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_Toc508631807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54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F81C71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F81C71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56</w:t>
      </w:r>
      <w:r>
        <w:rPr>
          <w:noProof/>
        </w:rPr>
        <w:fldChar w:fldCharType="end"/>
      </w:r>
    </w:p>
    <w:p w:rsidR="00536CC2" w:rsidRDefault="00536CC2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5.6.3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Инструкции по заполнению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_Toc508631809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60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7)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_Toc508631810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63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8)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_Toc508631813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67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9)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_Toc508631818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71</w:t>
      </w:r>
      <w:r>
        <w:rPr>
          <w:noProof/>
        </w:rPr>
        <w:fldChar w:fldCharType="end"/>
      </w:r>
    </w:p>
    <w:p w:rsidR="00536CC2" w:rsidRDefault="00536CC2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План распределения объемов выполнения поставок внутри коллективного Участника (форма 10)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_Toc508631821 \h </w:instrText>
      </w:r>
      <w:r>
        <w:rPr>
          <w:noProof/>
        </w:rPr>
      </w:r>
      <w:r>
        <w:rPr>
          <w:noProof/>
        </w:rPr>
        <w:fldChar w:fldCharType="separate"/>
      </w:r>
      <w:r w:rsidR="00D60D84">
        <w:rPr>
          <w:noProof/>
        </w:rPr>
        <w:t>73</w:t>
      </w:r>
      <w:r>
        <w:rPr>
          <w:noProof/>
        </w:rPr>
        <w:fldChar w:fldCharType="end"/>
      </w:r>
    </w:p>
    <w:p w:rsidR="00717F60" w:rsidRPr="00D053CF" w:rsidRDefault="00AC7037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D053CF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D053CF">
        <w:rPr>
          <w:sz w:val="24"/>
          <w:szCs w:val="24"/>
        </w:rPr>
        <w:fldChar w:fldCharType="end"/>
      </w: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08631704"/>
      <w:bookmarkEnd w:id="6"/>
      <w:r w:rsidRPr="00D053CF">
        <w:rPr>
          <w:szCs w:val="24"/>
        </w:rPr>
        <w:lastRenderedPageBreak/>
        <w:t>Общие положения</w:t>
      </w:r>
      <w:bookmarkEnd w:id="7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08631705"/>
      <w:bookmarkEnd w:id="8"/>
      <w:r w:rsidRPr="00D053CF">
        <w:t>Общие сведения о процедуре запроса предложений</w:t>
      </w:r>
      <w:bookmarkEnd w:id="9"/>
    </w:p>
    <w:p w:rsidR="005B75A6" w:rsidRPr="00D16036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B31968">
        <w:rPr>
          <w:sz w:val="24"/>
          <w:szCs w:val="24"/>
        </w:rPr>
        <w:t>ПАО «МРСК Центра и Приволжья», расположенн</w:t>
      </w:r>
      <w:r>
        <w:rPr>
          <w:sz w:val="24"/>
          <w:szCs w:val="24"/>
        </w:rPr>
        <w:t>ое</w:t>
      </w:r>
      <w:r w:rsidRPr="00B31968">
        <w:rPr>
          <w:sz w:val="24"/>
          <w:szCs w:val="24"/>
        </w:rPr>
        <w:t xml:space="preserve"> по адресу: РФ, 603950, г. Нижний Новгород, ул. Рождественская, 33, (далее – Заказчик), </w:t>
      </w:r>
      <w:r w:rsidRPr="00B31968">
        <w:rPr>
          <w:iCs/>
          <w:sz w:val="24"/>
          <w:szCs w:val="24"/>
        </w:rPr>
        <w:t>Извещением</w:t>
      </w:r>
      <w:r w:rsidRPr="00B31968">
        <w:rPr>
          <w:sz w:val="24"/>
          <w:szCs w:val="24"/>
        </w:rPr>
        <w:t xml:space="preserve"> о проведении </w:t>
      </w:r>
      <w:r w:rsidRPr="00B31968">
        <w:rPr>
          <w:iCs/>
          <w:sz w:val="24"/>
          <w:szCs w:val="24"/>
        </w:rPr>
        <w:t xml:space="preserve">запроса </w:t>
      </w:r>
      <w:r w:rsidRPr="00E12127">
        <w:rPr>
          <w:iCs/>
          <w:sz w:val="24"/>
          <w:szCs w:val="24"/>
        </w:rPr>
        <w:t>предложений</w:t>
      </w:r>
      <w:r w:rsidRPr="00E12127">
        <w:rPr>
          <w:sz w:val="24"/>
          <w:szCs w:val="24"/>
        </w:rPr>
        <w:t xml:space="preserve">, опубликованным </w:t>
      </w:r>
      <w:r w:rsidRPr="00E12127">
        <w:rPr>
          <w:b/>
          <w:sz w:val="24"/>
          <w:szCs w:val="24"/>
        </w:rPr>
        <w:t>«</w:t>
      </w:r>
      <w:r w:rsidR="00AE6C09">
        <w:rPr>
          <w:b/>
          <w:sz w:val="24"/>
          <w:szCs w:val="24"/>
        </w:rPr>
        <w:t>18</w:t>
      </w:r>
      <w:r>
        <w:rPr>
          <w:b/>
          <w:sz w:val="24"/>
          <w:szCs w:val="24"/>
        </w:rPr>
        <w:t xml:space="preserve">» </w:t>
      </w:r>
      <w:r w:rsidR="00AE6C09">
        <w:rPr>
          <w:b/>
          <w:sz w:val="24"/>
          <w:szCs w:val="24"/>
        </w:rPr>
        <w:t>апреля</w:t>
      </w:r>
      <w:r w:rsidRPr="00E12127">
        <w:rPr>
          <w:b/>
          <w:sz w:val="24"/>
          <w:szCs w:val="24"/>
        </w:rPr>
        <w:t xml:space="preserve"> </w:t>
      </w:r>
      <w:r w:rsidR="00122F7B">
        <w:rPr>
          <w:b/>
          <w:sz w:val="24"/>
          <w:szCs w:val="24"/>
        </w:rPr>
        <w:t>2018</w:t>
      </w:r>
      <w:r w:rsidRPr="00E12127">
        <w:rPr>
          <w:b/>
          <w:sz w:val="24"/>
          <w:szCs w:val="24"/>
        </w:rPr>
        <w:t xml:space="preserve"> г.</w:t>
      </w:r>
      <w:r w:rsidRPr="00E12127">
        <w:rPr>
          <w:sz w:val="24"/>
          <w:szCs w:val="24"/>
        </w:rPr>
        <w:t xml:space="preserve"> на официальном сайте (</w:t>
      </w:r>
      <w:hyperlink r:id="rId17" w:history="1">
        <w:r w:rsidRPr="00E12127">
          <w:rPr>
            <w:rStyle w:val="a7"/>
            <w:color w:val="auto"/>
            <w:sz w:val="24"/>
            <w:szCs w:val="24"/>
          </w:rPr>
          <w:t>www.zakupki.</w:t>
        </w:r>
        <w:r w:rsidRPr="00E12127">
          <w:rPr>
            <w:rStyle w:val="a7"/>
            <w:color w:val="auto"/>
            <w:sz w:val="24"/>
            <w:szCs w:val="24"/>
            <w:lang w:val="en-US"/>
          </w:rPr>
          <w:t>gov</w:t>
        </w:r>
        <w:r w:rsidRPr="00E12127">
          <w:rPr>
            <w:rStyle w:val="a7"/>
            <w:color w:val="auto"/>
            <w:sz w:val="24"/>
            <w:szCs w:val="24"/>
          </w:rPr>
          <w:t>.ru</w:t>
        </w:r>
      </w:hyperlink>
      <w:r w:rsidRPr="00E12127">
        <w:rPr>
          <w:sz w:val="24"/>
          <w:szCs w:val="24"/>
        </w:rPr>
        <w:t>),</w:t>
      </w:r>
      <w:r w:rsidRPr="00E12127">
        <w:rPr>
          <w:iCs/>
          <w:sz w:val="24"/>
          <w:szCs w:val="24"/>
        </w:rPr>
        <w:t xml:space="preserve"> </w:t>
      </w:r>
      <w:r w:rsidRPr="00E12127">
        <w:rPr>
          <w:sz w:val="24"/>
          <w:szCs w:val="24"/>
        </w:rPr>
        <w:t xml:space="preserve">на сайтах </w:t>
      </w:r>
      <w:r w:rsidRPr="00E12127">
        <w:rPr>
          <w:iCs/>
          <w:sz w:val="24"/>
          <w:szCs w:val="24"/>
        </w:rPr>
        <w:t>ПАО «МРСК Центра»</w:t>
      </w:r>
      <w:r w:rsidRPr="00E12127">
        <w:rPr>
          <w:sz w:val="24"/>
          <w:szCs w:val="24"/>
        </w:rPr>
        <w:t xml:space="preserve"> (</w:t>
      </w:r>
      <w:hyperlink r:id="rId18" w:history="1">
        <w:r w:rsidRPr="00E12127">
          <w:rPr>
            <w:rStyle w:val="a7"/>
            <w:sz w:val="24"/>
            <w:szCs w:val="24"/>
          </w:rPr>
          <w:t>www.mrsk-1.ru</w:t>
        </w:r>
      </w:hyperlink>
      <w:r w:rsidRPr="00E12127">
        <w:rPr>
          <w:sz w:val="24"/>
          <w:szCs w:val="24"/>
        </w:rPr>
        <w:t xml:space="preserve">) и </w:t>
      </w:r>
      <w:r w:rsidRPr="00E12127">
        <w:rPr>
          <w:snapToGrid w:val="0"/>
          <w:sz w:val="24"/>
          <w:szCs w:val="24"/>
        </w:rPr>
        <w:t>ПАО «МРСК Центра и Приволжья»</w:t>
      </w:r>
      <w:r w:rsidRPr="00E12127">
        <w:rPr>
          <w:sz w:val="24"/>
          <w:szCs w:val="24"/>
        </w:rPr>
        <w:t xml:space="preserve"> (http://www.mrsk-cp.ru), на сайте ЭТП, указанном в </w:t>
      </w:r>
      <w:r w:rsidRPr="00D053CF">
        <w:rPr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_Ref440269836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1.1.3</w:t>
      </w:r>
      <w:r w:rsidR="00C03511">
        <w:fldChar w:fldCharType="end"/>
      </w:r>
      <w:r w:rsidRPr="00E12127">
        <w:rPr>
          <w:sz w:val="24"/>
          <w:szCs w:val="24"/>
        </w:rPr>
        <w:t xml:space="preserve"> настоящей Документации,</w:t>
      </w:r>
      <w:r w:rsidRPr="00E12127">
        <w:rPr>
          <w:iCs/>
          <w:sz w:val="24"/>
          <w:szCs w:val="24"/>
        </w:rPr>
        <w:t xml:space="preserve"> приг</w:t>
      </w:r>
      <w:r w:rsidRPr="00E12127">
        <w:rPr>
          <w:sz w:val="24"/>
          <w:szCs w:val="24"/>
        </w:rPr>
        <w:t>ласили юридических лиц и физических лиц (в т. ч. индивидуальных предпринимателей)</w:t>
      </w:r>
      <w:r w:rsidRPr="00D053CF">
        <w:rPr>
          <w:sz w:val="24"/>
          <w:szCs w:val="24"/>
        </w:rPr>
        <w:t xml:space="preserve">, соответствующих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Pr="00E12127">
        <w:rPr>
          <w:sz w:val="24"/>
          <w:szCs w:val="24"/>
        </w:rPr>
        <w:t xml:space="preserve"> (далее – Участники</w:t>
      </w:r>
      <w:r w:rsidRPr="00087908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087908">
        <w:rPr>
          <w:sz w:val="24"/>
          <w:szCs w:val="24"/>
        </w:rPr>
        <w:t xml:space="preserve"> к участию в процедуре </w:t>
      </w:r>
      <w:r>
        <w:rPr>
          <w:sz w:val="24"/>
          <w:szCs w:val="24"/>
        </w:rPr>
        <w:t>З</w:t>
      </w:r>
      <w:r w:rsidRPr="00087908">
        <w:rPr>
          <w:sz w:val="24"/>
          <w:szCs w:val="24"/>
        </w:rPr>
        <w:t>апроса предложений (далее – запрос</w:t>
      </w:r>
      <w:r w:rsidRPr="00B31968">
        <w:rPr>
          <w:sz w:val="24"/>
          <w:szCs w:val="24"/>
        </w:rPr>
        <w:t xml:space="preserve"> предложений) на право </w:t>
      </w:r>
      <w:r w:rsidRPr="00D16036">
        <w:rPr>
          <w:sz w:val="24"/>
          <w:szCs w:val="24"/>
        </w:rPr>
        <w:t xml:space="preserve">заключения </w:t>
      </w:r>
      <w:r w:rsidR="00AE6C09" w:rsidRPr="00D16036">
        <w:rPr>
          <w:sz w:val="24"/>
          <w:szCs w:val="24"/>
        </w:rPr>
        <w:t xml:space="preserve">Договоров на поставку арматуры к СИП для нужд ПАО «МРСК Центра и Приволжья» </w:t>
      </w:r>
      <w:r w:rsidRPr="00D16036">
        <w:rPr>
          <w:sz w:val="24"/>
          <w:szCs w:val="24"/>
        </w:rPr>
        <w:t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Крутицкая, д. 8/2, «Кировэнерго», расположенного по адресу: РФ, 610000, Кировская обл., г. Киров, ул. Спасская, 51, «Рязаньэнерго», расположенного по адресу: РФ, 39001</w:t>
      </w:r>
      <w:r w:rsidR="00AE6C09" w:rsidRPr="00D16036">
        <w:rPr>
          <w:sz w:val="24"/>
          <w:szCs w:val="24"/>
        </w:rPr>
        <w:t xml:space="preserve">3, г. Рязань, ул. МОГЭС, д. 12 </w:t>
      </w:r>
      <w:r w:rsidRPr="00D16036">
        <w:rPr>
          <w:sz w:val="24"/>
          <w:szCs w:val="24"/>
        </w:rPr>
        <w:t>и «Удмуртэнерго», расположенного по адресу: РФ, 426004, г. Ижевск, ул. Советская, д. 30). Организатором запроса предложений выступает ПАО «МРСК Центра» (далее – Организатор) (</w:t>
      </w:r>
      <w:r w:rsidR="00EC1043" w:rsidRPr="00D16036">
        <w:rPr>
          <w:iCs/>
          <w:sz w:val="24"/>
          <w:szCs w:val="24"/>
        </w:rPr>
        <w:t>с</w:t>
      </w:r>
      <w:r w:rsidR="00717F60" w:rsidRPr="00D16036">
        <w:rPr>
          <w:iCs/>
          <w:sz w:val="24"/>
          <w:szCs w:val="24"/>
        </w:rPr>
        <w:t xml:space="preserve">екретарь Закупочной комиссии – </w:t>
      </w:r>
      <w:r w:rsidR="007556FF" w:rsidRPr="00D16036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2C56AC" w:rsidRPr="00D16036">
        <w:rPr>
          <w:iCs/>
          <w:sz w:val="24"/>
          <w:szCs w:val="24"/>
        </w:rPr>
        <w:t>Горностаева</w:t>
      </w:r>
      <w:r w:rsidR="007556FF" w:rsidRPr="00D16036">
        <w:rPr>
          <w:iCs/>
          <w:sz w:val="24"/>
          <w:szCs w:val="24"/>
        </w:rPr>
        <w:t xml:space="preserve"> Т.В., контактные телефоны: (495) 747-92-92 (доб. 3123), </w:t>
      </w:r>
      <w:r w:rsidR="007556FF" w:rsidRPr="00D16036">
        <w:rPr>
          <w:sz w:val="24"/>
          <w:szCs w:val="24"/>
        </w:rPr>
        <w:t xml:space="preserve">адрес электронной почты: </w:t>
      </w:r>
      <w:hyperlink r:id="rId19" w:history="1">
        <w:r w:rsidR="00A83A3B" w:rsidRPr="00D16036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D16036">
        <w:rPr>
          <w:iCs/>
          <w:sz w:val="24"/>
          <w:szCs w:val="24"/>
        </w:rPr>
        <w:t>, ответственное лицо –</w:t>
      </w:r>
      <w:r w:rsidR="00717F60" w:rsidRPr="00D16036">
        <w:rPr>
          <w:sz w:val="24"/>
          <w:szCs w:val="24"/>
        </w:rPr>
        <w:t xml:space="preserve"> </w:t>
      </w:r>
      <w:r w:rsidR="00AE6C09" w:rsidRPr="00D16036">
        <w:rPr>
          <w:iCs/>
          <w:sz w:val="24"/>
          <w:szCs w:val="24"/>
        </w:rPr>
        <w:t>Поддубская Кристина Валерьевна</w:t>
      </w:r>
      <w:r w:rsidR="00AE6C09" w:rsidRPr="00D16036">
        <w:rPr>
          <w:sz w:val="24"/>
          <w:szCs w:val="24"/>
        </w:rPr>
        <w:t xml:space="preserve">, </w:t>
      </w:r>
      <w:r w:rsidR="00AE6C09" w:rsidRPr="00D16036">
        <w:rPr>
          <w:iCs/>
          <w:sz w:val="24"/>
          <w:szCs w:val="24"/>
        </w:rPr>
        <w:t xml:space="preserve">контактный телефон - (495) 747-92-92, адрес электронной почты: </w:t>
      </w:r>
      <w:r w:rsidR="00AE6C09" w:rsidRPr="00D16036">
        <w:rPr>
          <w:iCs/>
          <w:sz w:val="24"/>
          <w:szCs w:val="24"/>
          <w:u w:val="single"/>
          <w:lang w:val="en-US"/>
        </w:rPr>
        <w:t>Poddubskaya</w:t>
      </w:r>
      <w:r w:rsidR="00AE6C09" w:rsidRPr="00D16036">
        <w:rPr>
          <w:iCs/>
          <w:sz w:val="24"/>
          <w:szCs w:val="24"/>
          <w:u w:val="single"/>
        </w:rPr>
        <w:t>.</w:t>
      </w:r>
      <w:r w:rsidR="00AE6C09" w:rsidRPr="00D16036">
        <w:rPr>
          <w:iCs/>
          <w:sz w:val="24"/>
          <w:szCs w:val="24"/>
          <w:u w:val="single"/>
          <w:lang w:val="en-US"/>
        </w:rPr>
        <w:t>kv</w:t>
      </w:r>
      <w:r w:rsidR="00AE6C09" w:rsidRPr="00D16036">
        <w:rPr>
          <w:iCs/>
          <w:sz w:val="24"/>
          <w:szCs w:val="24"/>
          <w:u w:val="single"/>
        </w:rPr>
        <w:t>@</w:t>
      </w:r>
      <w:r w:rsidR="00AE6C09" w:rsidRPr="00D16036">
        <w:rPr>
          <w:iCs/>
          <w:sz w:val="24"/>
          <w:szCs w:val="24"/>
          <w:u w:val="single"/>
          <w:lang w:val="en-US"/>
        </w:rPr>
        <w:t>mrsk</w:t>
      </w:r>
      <w:r w:rsidR="00AE6C09" w:rsidRPr="00D16036">
        <w:rPr>
          <w:iCs/>
          <w:sz w:val="24"/>
          <w:szCs w:val="24"/>
          <w:u w:val="single"/>
        </w:rPr>
        <w:t>-1.</w:t>
      </w:r>
      <w:r w:rsidR="00AE6C09" w:rsidRPr="00D16036">
        <w:rPr>
          <w:iCs/>
          <w:sz w:val="24"/>
          <w:szCs w:val="24"/>
          <w:u w:val="single"/>
          <w:lang w:val="en-US"/>
        </w:rPr>
        <w:t>ru</w:t>
      </w:r>
      <w:r w:rsidR="00F27D39" w:rsidRPr="00D16036">
        <w:rPr>
          <w:rStyle w:val="a7"/>
          <w:color w:val="auto"/>
        </w:rPr>
        <w:t>)</w:t>
      </w:r>
      <w:bookmarkEnd w:id="10"/>
      <w:r w:rsidR="00717F60" w:rsidRPr="00D16036">
        <w:rPr>
          <w:sz w:val="24"/>
          <w:szCs w:val="24"/>
        </w:rPr>
        <w:t>.</w:t>
      </w:r>
      <w:bookmarkEnd w:id="11"/>
      <w:bookmarkEnd w:id="12"/>
      <w:bookmarkEnd w:id="13"/>
    </w:p>
    <w:p w:rsidR="001C2F0C" w:rsidRPr="00D16036" w:rsidRDefault="001C2F0C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4" w:name="_Ref440357582"/>
      <w:r w:rsidRPr="00D16036">
        <w:rPr>
          <w:sz w:val="24"/>
          <w:szCs w:val="24"/>
        </w:rPr>
        <w:t xml:space="preserve">Участвовать в настоящем Запросе предложений могут </w:t>
      </w:r>
      <w:r w:rsidR="00B228D4" w:rsidRPr="00D16036">
        <w:rPr>
          <w:sz w:val="24"/>
          <w:szCs w:val="24"/>
        </w:rPr>
        <w:t>Участники</w:t>
      </w:r>
      <w:r w:rsidRPr="00D16036">
        <w:rPr>
          <w:sz w:val="24"/>
          <w:szCs w:val="24"/>
        </w:rPr>
        <w:t xml:space="preserve">, признанные Победителями </w:t>
      </w:r>
      <w:r w:rsidR="003F4558" w:rsidRPr="00D16036">
        <w:rPr>
          <w:sz w:val="24"/>
          <w:szCs w:val="24"/>
        </w:rPr>
        <w:t xml:space="preserve">открытого одноэтапного конкурса без предварительного квалификационного отбора на право заключения рамочных соглашений поставки основного электротехнического оборудования на 2017-2019 год для нужд ДЗО ПАО «Россети» по </w:t>
      </w:r>
      <w:r w:rsidR="00684EC2" w:rsidRPr="00D16036">
        <w:rPr>
          <w:sz w:val="24"/>
          <w:szCs w:val="24"/>
        </w:rPr>
        <w:t>Лот</w:t>
      </w:r>
      <w:r w:rsidR="0021176F" w:rsidRPr="00D16036">
        <w:rPr>
          <w:sz w:val="24"/>
          <w:szCs w:val="24"/>
        </w:rPr>
        <w:t>у</w:t>
      </w:r>
      <w:r w:rsidR="00684EC2" w:rsidRPr="00D16036">
        <w:rPr>
          <w:sz w:val="24"/>
          <w:szCs w:val="24"/>
        </w:rPr>
        <w:t xml:space="preserve"> №1 - «</w:t>
      </w:r>
      <w:r w:rsidR="00AE6C09" w:rsidRPr="00D16036">
        <w:rPr>
          <w:sz w:val="24"/>
          <w:szCs w:val="24"/>
        </w:rPr>
        <w:t>На право заключения рамочных соглашений об участии в конкурентных процедурах на право заключения договоров поставки основного электротехнического оборудования: поставка арматуры к самонесущему изолированному проводу (СИП) на напряжение до 1000 В» ПАО «МРСК Центра</w:t>
      </w:r>
      <w:r w:rsidR="002C20B4" w:rsidRPr="00D16036">
        <w:rPr>
          <w:sz w:val="24"/>
          <w:szCs w:val="24"/>
        </w:rPr>
        <w:t xml:space="preserve"> и Приволжья</w:t>
      </w:r>
      <w:r w:rsidR="00AE6C09" w:rsidRPr="00D16036">
        <w:rPr>
          <w:sz w:val="24"/>
          <w:szCs w:val="24"/>
        </w:rPr>
        <w:t>» на основании Протокола заседания Закупочной комиссии ПАО «Россети» №16/717140 от 16.05.2017г. и заключившим соответствующие Рамочные соглашения</w:t>
      </w:r>
      <w:r w:rsidRPr="00D16036">
        <w:rPr>
          <w:sz w:val="24"/>
          <w:szCs w:val="24"/>
        </w:rPr>
        <w:t>.</w:t>
      </w:r>
      <w:bookmarkEnd w:id="14"/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5" w:name="_Ref440269836"/>
      <w:r w:rsidRPr="00D16036">
        <w:rPr>
          <w:sz w:val="24"/>
          <w:szCs w:val="24"/>
        </w:rPr>
        <w:t xml:space="preserve">Настоящий </w:t>
      </w:r>
      <w:r w:rsidR="004B5EB3" w:rsidRPr="00D16036">
        <w:rPr>
          <w:sz w:val="24"/>
          <w:szCs w:val="24"/>
        </w:rPr>
        <w:t>З</w:t>
      </w:r>
      <w:r w:rsidRPr="00D16036">
        <w:rPr>
          <w:sz w:val="24"/>
          <w:szCs w:val="24"/>
        </w:rPr>
        <w:t>апрос предложений проводится</w:t>
      </w:r>
      <w:r w:rsidRPr="00D053CF">
        <w:rPr>
          <w:sz w:val="24"/>
          <w:szCs w:val="24"/>
        </w:rPr>
        <w:t xml:space="preserve"> в соответствии с правилами и с использованием функционала </w:t>
      </w:r>
      <w:r w:rsidR="00702B2C" w:rsidRPr="00D053CF">
        <w:rPr>
          <w:sz w:val="24"/>
          <w:szCs w:val="24"/>
        </w:rPr>
        <w:t>электронной торговой площадк</w:t>
      </w:r>
      <w:r w:rsidR="00414AB1" w:rsidRPr="00D053CF">
        <w:rPr>
          <w:sz w:val="24"/>
          <w:szCs w:val="24"/>
        </w:rPr>
        <w:t>и</w:t>
      </w:r>
      <w:r w:rsidR="00702B2C" w:rsidRPr="00D053CF">
        <w:rPr>
          <w:sz w:val="24"/>
          <w:szCs w:val="24"/>
        </w:rPr>
        <w:t xml:space="preserve"> </w:t>
      </w:r>
      <w:r w:rsidR="000D70B6" w:rsidRPr="00D053CF">
        <w:rPr>
          <w:sz w:val="24"/>
          <w:szCs w:val="24"/>
        </w:rPr>
        <w:t>П</w:t>
      </w:r>
      <w:r w:rsidR="00702B2C" w:rsidRPr="00D053CF">
        <w:rPr>
          <w:sz w:val="24"/>
          <w:szCs w:val="24"/>
        </w:rPr>
        <w:t xml:space="preserve">АО «Россети» </w:t>
      </w:r>
      <w:hyperlink r:id="rId20" w:history="1">
        <w:r w:rsidR="00702B2C" w:rsidRPr="00D053CF">
          <w:rPr>
            <w:rStyle w:val="a7"/>
            <w:color w:val="auto"/>
            <w:sz w:val="24"/>
            <w:szCs w:val="24"/>
          </w:rPr>
          <w:t>www.b2b-mrsk.ru</w:t>
        </w:r>
      </w:hyperlink>
      <w:r w:rsidR="00702B2C" w:rsidRPr="00D053CF">
        <w:rPr>
          <w:sz w:val="24"/>
          <w:szCs w:val="24"/>
        </w:rPr>
        <w:t xml:space="preserve"> (далее — ЭТП)</w:t>
      </w:r>
      <w:r w:rsidR="005B75A6" w:rsidRPr="00D053CF">
        <w:rPr>
          <w:sz w:val="24"/>
          <w:szCs w:val="24"/>
        </w:rPr>
        <w:t>.</w:t>
      </w:r>
      <w:bookmarkEnd w:id="15"/>
    </w:p>
    <w:p w:rsidR="00717F60" w:rsidRPr="00D053CF" w:rsidRDefault="00D2496D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6" w:name="_Ref303669955"/>
      <w:r w:rsidRPr="00382A07">
        <w:rPr>
          <w:sz w:val="24"/>
          <w:szCs w:val="24"/>
        </w:rPr>
        <w:t xml:space="preserve">Заказчик: </w:t>
      </w:r>
      <w:r>
        <w:rPr>
          <w:iCs/>
          <w:sz w:val="24"/>
          <w:szCs w:val="24"/>
        </w:rPr>
        <w:t>ПАО «МРСК Центра и Приволжья»</w:t>
      </w:r>
      <w:r w:rsidR="00702B2C" w:rsidRPr="00D053CF">
        <w:rPr>
          <w:iCs/>
          <w:sz w:val="24"/>
          <w:szCs w:val="24"/>
        </w:rPr>
        <w:t>.</w:t>
      </w:r>
      <w:r w:rsidR="00717F60" w:rsidRPr="00D053CF">
        <w:rPr>
          <w:rStyle w:val="aa"/>
          <w:sz w:val="24"/>
          <w:szCs w:val="24"/>
        </w:rPr>
        <w:t xml:space="preserve"> </w:t>
      </w:r>
      <w:bookmarkEnd w:id="16"/>
    </w:p>
    <w:p w:rsidR="008C4223" w:rsidRPr="00D053CF" w:rsidRDefault="004B5EB3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7" w:name="_Ref440275279"/>
      <w:bookmarkStart w:id="18" w:name="_Ref306980366"/>
      <w:bookmarkStart w:id="19" w:name="_Ref303323780"/>
      <w:r w:rsidRPr="00D053CF">
        <w:rPr>
          <w:sz w:val="24"/>
          <w:szCs w:val="24"/>
        </w:rPr>
        <w:t>Предмет З</w:t>
      </w:r>
      <w:r w:rsidR="00717F60" w:rsidRPr="00D053CF">
        <w:rPr>
          <w:sz w:val="24"/>
          <w:szCs w:val="24"/>
        </w:rPr>
        <w:t>апроса предложений</w:t>
      </w:r>
      <w:r w:rsidR="00702B2C" w:rsidRPr="00D053CF">
        <w:rPr>
          <w:sz w:val="24"/>
          <w:szCs w:val="24"/>
        </w:rPr>
        <w:t>:</w:t>
      </w:r>
      <w:bookmarkEnd w:id="17"/>
    </w:p>
    <w:p w:rsidR="00A40714" w:rsidRPr="00D16036" w:rsidRDefault="008C4223" w:rsidP="008C4223">
      <w:pPr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D053CF">
        <w:rPr>
          <w:b/>
          <w:sz w:val="24"/>
          <w:szCs w:val="24"/>
          <w:u w:val="single"/>
        </w:rPr>
        <w:t>Лот №1:</w:t>
      </w:r>
      <w:r w:rsidR="00717F60" w:rsidRPr="00D053CF">
        <w:rPr>
          <w:sz w:val="24"/>
          <w:szCs w:val="24"/>
        </w:rPr>
        <w:t xml:space="preserve"> право </w:t>
      </w:r>
      <w:r w:rsidR="00717F60" w:rsidRPr="00D16036">
        <w:rPr>
          <w:sz w:val="24"/>
          <w:szCs w:val="24"/>
        </w:rPr>
        <w:t xml:space="preserve">заключения </w:t>
      </w:r>
      <w:r w:rsidR="002C20B4" w:rsidRPr="00D16036">
        <w:rPr>
          <w:sz w:val="24"/>
          <w:szCs w:val="24"/>
        </w:rPr>
        <w:t xml:space="preserve">Договоров на поставку арматуры к СИП для нужд ПАО «МРСК Центра и Приволжья» </w:t>
      </w:r>
      <w:r w:rsidR="00D2496D" w:rsidRPr="00D16036">
        <w:rPr>
          <w:sz w:val="24"/>
          <w:szCs w:val="24"/>
        </w:rPr>
        <w:t xml:space="preserve">(филиалов «Владимирэнерго», «Ивэнерго», «Кировэнерго», </w:t>
      </w:r>
      <w:r w:rsidR="002C20B4" w:rsidRPr="00D16036">
        <w:rPr>
          <w:sz w:val="24"/>
          <w:szCs w:val="24"/>
        </w:rPr>
        <w:t xml:space="preserve">«Рязаньэнерго» </w:t>
      </w:r>
      <w:r w:rsidR="00D2496D" w:rsidRPr="00D16036">
        <w:rPr>
          <w:sz w:val="24"/>
          <w:szCs w:val="24"/>
        </w:rPr>
        <w:t>и «Удмуртэнерго»)</w:t>
      </w:r>
      <w:bookmarkEnd w:id="18"/>
      <w:r w:rsidR="00702B2C" w:rsidRPr="00D16036">
        <w:rPr>
          <w:sz w:val="24"/>
          <w:szCs w:val="24"/>
        </w:rPr>
        <w:t>.</w:t>
      </w:r>
    </w:p>
    <w:p w:rsidR="008C4223" w:rsidRPr="00D16036" w:rsidRDefault="008C4223" w:rsidP="008C4223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16036">
        <w:rPr>
          <w:sz w:val="24"/>
          <w:szCs w:val="24"/>
        </w:rPr>
        <w:t xml:space="preserve">Количество лотов: </w:t>
      </w:r>
      <w:r w:rsidRPr="00D16036">
        <w:rPr>
          <w:b/>
          <w:sz w:val="24"/>
          <w:szCs w:val="24"/>
        </w:rPr>
        <w:t>1 (один)</w:t>
      </w:r>
      <w:r w:rsidRPr="00D16036">
        <w:rPr>
          <w:sz w:val="24"/>
          <w:szCs w:val="24"/>
        </w:rPr>
        <w:t>.</w:t>
      </w:r>
    </w:p>
    <w:bookmarkEnd w:id="19"/>
    <w:p w:rsidR="009D7F01" w:rsidRPr="00D16036" w:rsidRDefault="009D7F01" w:rsidP="00E71A48">
      <w:pPr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7813AA"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предлагаемой к поставке продукции, закупаемой </w:t>
      </w:r>
      <w:r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через заводы-изготовителей либо их </w:t>
      </w:r>
      <w:r w:rsidRPr="00D16036">
        <w:rPr>
          <w:i/>
          <w:snapToGrid w:val="0"/>
          <w:sz w:val="24"/>
          <w:szCs w:val="24"/>
          <w:shd w:val="clear" w:color="auto" w:fill="FFFF99"/>
          <w:lang w:eastAsia="ru-RU"/>
        </w:rPr>
        <w:lastRenderedPageBreak/>
        <w:t>дилеров, и несет ответственность за ее обоснованность перед Организатором и Заказчиком</w:t>
      </w:r>
      <w:r w:rsidRPr="00D16036">
        <w:rPr>
          <w:sz w:val="24"/>
          <w:szCs w:val="24"/>
          <w:lang w:eastAsia="ru-RU"/>
        </w:rPr>
        <w:t>.</w:t>
      </w:r>
    </w:p>
    <w:p w:rsidR="00804801" w:rsidRPr="00D16036" w:rsidRDefault="00B5344A" w:rsidP="00E71A48">
      <w:pPr>
        <w:pStyle w:val="a"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D16036">
        <w:rPr>
          <w:sz w:val="24"/>
          <w:szCs w:val="24"/>
        </w:rPr>
        <w:t>Частичное выполнение</w:t>
      </w:r>
      <w:r w:rsidR="002946EF" w:rsidRPr="00D16036">
        <w:rPr>
          <w:sz w:val="24"/>
          <w:szCs w:val="24"/>
        </w:rPr>
        <w:t xml:space="preserve"> </w:t>
      </w:r>
      <w:r w:rsidR="004D17BD" w:rsidRPr="00D16036">
        <w:rPr>
          <w:sz w:val="24"/>
          <w:szCs w:val="24"/>
        </w:rPr>
        <w:t xml:space="preserve">поставок, </w:t>
      </w:r>
      <w:r w:rsidR="00AD3EBC" w:rsidRPr="00D16036">
        <w:rPr>
          <w:sz w:val="24"/>
          <w:szCs w:val="24"/>
        </w:rPr>
        <w:t>работ (услуг)</w:t>
      </w:r>
      <w:r w:rsidRPr="00D16036">
        <w:rPr>
          <w:sz w:val="24"/>
          <w:szCs w:val="24"/>
        </w:rPr>
        <w:t xml:space="preserve"> не допускается.</w:t>
      </w:r>
    </w:p>
    <w:p w:rsidR="00717F60" w:rsidRPr="00D16036" w:rsidRDefault="008D2928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37"/>
      <w:r w:rsidRPr="00D16036">
        <w:rPr>
          <w:sz w:val="24"/>
          <w:szCs w:val="24"/>
        </w:rPr>
        <w:t>Сроки</w:t>
      </w:r>
      <w:r w:rsidR="00717F60" w:rsidRPr="00D16036">
        <w:rPr>
          <w:sz w:val="24"/>
          <w:szCs w:val="24"/>
        </w:rPr>
        <w:t xml:space="preserve"> </w:t>
      </w:r>
      <w:r w:rsidR="002946EF" w:rsidRPr="00D16036">
        <w:rPr>
          <w:sz w:val="24"/>
          <w:szCs w:val="24"/>
        </w:rPr>
        <w:t xml:space="preserve">выполнения </w:t>
      </w:r>
      <w:r w:rsidR="00702B2C" w:rsidRPr="00D16036">
        <w:rPr>
          <w:sz w:val="24"/>
          <w:szCs w:val="24"/>
        </w:rPr>
        <w:t>поставок</w:t>
      </w:r>
      <w:r w:rsidR="00717F60" w:rsidRPr="00D16036">
        <w:rPr>
          <w:sz w:val="24"/>
          <w:szCs w:val="24"/>
        </w:rPr>
        <w:t xml:space="preserve">: </w:t>
      </w:r>
      <w:r w:rsidRPr="00D16036">
        <w:rPr>
          <w:b/>
          <w:sz w:val="24"/>
          <w:szCs w:val="24"/>
        </w:rPr>
        <w:t xml:space="preserve">в течение </w:t>
      </w:r>
      <w:r w:rsidR="00D2496D" w:rsidRPr="00D16036">
        <w:rPr>
          <w:b/>
          <w:sz w:val="24"/>
          <w:szCs w:val="24"/>
        </w:rPr>
        <w:t>10</w:t>
      </w:r>
      <w:r w:rsidRPr="00D16036">
        <w:rPr>
          <w:b/>
          <w:sz w:val="24"/>
          <w:szCs w:val="24"/>
        </w:rPr>
        <w:t xml:space="preserve"> календарных дней с момента </w:t>
      </w:r>
      <w:r w:rsidR="00D2496D" w:rsidRPr="00D16036">
        <w:rPr>
          <w:b/>
          <w:sz w:val="24"/>
          <w:szCs w:val="24"/>
        </w:rPr>
        <w:t>подачи заявки</w:t>
      </w:r>
      <w:r w:rsidRPr="00D16036">
        <w:rPr>
          <w:b/>
          <w:sz w:val="24"/>
          <w:szCs w:val="24"/>
        </w:rPr>
        <w:t xml:space="preserve"> </w:t>
      </w:r>
      <w:r w:rsidR="00D2496D" w:rsidRPr="00D16036">
        <w:rPr>
          <w:b/>
          <w:sz w:val="24"/>
          <w:szCs w:val="24"/>
        </w:rPr>
        <w:t>от филиала, но не позднее 30.06.2018 г</w:t>
      </w:r>
      <w:r w:rsidR="00717F60" w:rsidRPr="00D16036">
        <w:rPr>
          <w:sz w:val="24"/>
          <w:szCs w:val="24"/>
        </w:rPr>
        <w:t>.</w:t>
      </w:r>
      <w:bookmarkEnd w:id="20"/>
    </w:p>
    <w:p w:rsidR="008D2928" w:rsidRPr="00D16036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1" w:name="_Ref440270651"/>
      <w:r w:rsidRPr="00D16036">
        <w:rPr>
          <w:sz w:val="24"/>
          <w:szCs w:val="24"/>
        </w:rPr>
        <w:t xml:space="preserve">Отгрузочные реквизиты/базис поставки: </w:t>
      </w:r>
      <w:r w:rsidR="008D2928" w:rsidRPr="00D16036">
        <w:rPr>
          <w:sz w:val="24"/>
          <w:szCs w:val="24"/>
        </w:rPr>
        <w:t xml:space="preserve">на условиях DDP (Согласно ИНКОТЕРМС </w:t>
      </w:r>
      <w:r w:rsidR="003E4055" w:rsidRPr="00D16036">
        <w:rPr>
          <w:sz w:val="24"/>
          <w:szCs w:val="24"/>
        </w:rPr>
        <w:t>2010</w:t>
      </w:r>
      <w:r w:rsidR="008D2928" w:rsidRPr="00D16036">
        <w:rPr>
          <w:sz w:val="24"/>
          <w:szCs w:val="24"/>
        </w:rPr>
        <w:t>) по адресам филиалов</w:t>
      </w:r>
      <w:bookmarkEnd w:id="21"/>
      <w:r w:rsidR="00D2496D" w:rsidRPr="00D16036">
        <w:rPr>
          <w:sz w:val="24"/>
          <w:szCs w:val="24"/>
        </w:rPr>
        <w:t xml:space="preserve"> ПАО «МРСК Центра и Приволжья»,</w:t>
      </w:r>
      <w:r w:rsidR="00231479" w:rsidRPr="00D16036">
        <w:rPr>
          <w:sz w:val="24"/>
          <w:szCs w:val="24"/>
        </w:rPr>
        <w:t xml:space="preserve"> </w:t>
      </w:r>
      <w:r w:rsidR="00D2496D" w:rsidRPr="00D16036">
        <w:rPr>
          <w:sz w:val="24"/>
          <w:szCs w:val="24"/>
        </w:rPr>
        <w:t>указанным в Приложении №1 к настоящей Документации (Задани</w:t>
      </w:r>
      <w:r w:rsidR="002C20B4" w:rsidRPr="00D16036">
        <w:rPr>
          <w:sz w:val="24"/>
          <w:szCs w:val="24"/>
        </w:rPr>
        <w:t>е</w:t>
      </w:r>
      <w:r w:rsidR="00D2496D" w:rsidRPr="00D16036">
        <w:rPr>
          <w:sz w:val="24"/>
          <w:szCs w:val="24"/>
        </w:rPr>
        <w:t xml:space="preserve"> на логистику)</w:t>
      </w:r>
      <w:r w:rsidR="00231479" w:rsidRPr="00D16036">
        <w:rPr>
          <w:sz w:val="24"/>
          <w:szCs w:val="24"/>
        </w:rPr>
        <w:t>.</w:t>
      </w:r>
    </w:p>
    <w:p w:rsidR="00717F60" w:rsidRPr="00D16036" w:rsidRDefault="0022360B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2" w:name="_Ref440270663"/>
      <w:r w:rsidRPr="00D16036">
        <w:rPr>
          <w:iCs/>
          <w:sz w:val="24"/>
          <w:szCs w:val="24"/>
        </w:rPr>
        <w:t xml:space="preserve">Форма и порядок оплаты: безналичный расчет, в течение 30 (тридцати) </w:t>
      </w:r>
      <w:r w:rsidR="002C20B4" w:rsidRPr="00D16036">
        <w:rPr>
          <w:iCs/>
          <w:sz w:val="24"/>
          <w:szCs w:val="24"/>
        </w:rPr>
        <w:t>календарных</w:t>
      </w:r>
      <w:r w:rsidRPr="00D16036">
        <w:rPr>
          <w:iCs/>
          <w:sz w:val="24"/>
          <w:szCs w:val="24"/>
        </w:rPr>
        <w:t xml:space="preserve"> дней с момента подписания Сторонами накладно</w:t>
      </w:r>
      <w:r w:rsidR="00A90F6A" w:rsidRPr="00D16036">
        <w:rPr>
          <w:iCs/>
          <w:sz w:val="24"/>
          <w:szCs w:val="24"/>
        </w:rPr>
        <w:t xml:space="preserve">й, предоставления счета-фактуры </w:t>
      </w:r>
      <w:r w:rsidRPr="00D16036">
        <w:rPr>
          <w:iCs/>
          <w:sz w:val="24"/>
          <w:szCs w:val="24"/>
        </w:rPr>
        <w:t>и иных документов, предусмотренных договором</w:t>
      </w:r>
      <w:bookmarkEnd w:id="22"/>
      <w:r w:rsidR="005F2981" w:rsidRPr="00D16036">
        <w:rPr>
          <w:iCs/>
          <w:sz w:val="24"/>
          <w:szCs w:val="24"/>
        </w:rPr>
        <w:t>.</w:t>
      </w:r>
    </w:p>
    <w:p w:rsidR="00717F60" w:rsidRPr="00D053CF" w:rsidRDefault="00717F60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16036">
        <w:rPr>
          <w:iCs/>
          <w:sz w:val="24"/>
          <w:szCs w:val="24"/>
        </w:rPr>
        <w:t xml:space="preserve">Порядок проведения </w:t>
      </w:r>
      <w:r w:rsidR="00C05EF6" w:rsidRPr="00D16036">
        <w:rPr>
          <w:iCs/>
          <w:sz w:val="24"/>
          <w:szCs w:val="24"/>
        </w:rPr>
        <w:t xml:space="preserve">запроса предложений </w:t>
      </w:r>
      <w:r w:rsidRPr="00D16036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D16036">
        <w:rPr>
          <w:sz w:val="24"/>
          <w:szCs w:val="24"/>
        </w:rPr>
        <w:t>заявок</w:t>
      </w:r>
      <w:r w:rsidRPr="00D16036">
        <w:rPr>
          <w:iCs/>
          <w:sz w:val="24"/>
          <w:szCs w:val="24"/>
        </w:rPr>
        <w:t>, приведены в разделе</w:t>
      </w:r>
      <w:r w:rsidR="00E71A48" w:rsidRPr="00D053CF">
        <w:rPr>
          <w:iCs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_Ref311232052 \r \h  \* MERGEFORMAT </w:instrText>
      </w:r>
      <w:r w:rsidR="00C03511">
        <w:fldChar w:fldCharType="separate"/>
      </w:r>
      <w:r w:rsidR="001B328E">
        <w:t>3</w:t>
      </w:r>
      <w:r w:rsidR="00C03511">
        <w:fldChar w:fldCharType="end"/>
      </w:r>
      <w:r w:rsidR="00E71A48" w:rsidRPr="00D053CF">
        <w:rPr>
          <w:iCs/>
          <w:sz w:val="24"/>
          <w:szCs w:val="24"/>
        </w:rPr>
        <w:t xml:space="preserve"> </w:t>
      </w:r>
      <w:r w:rsidRPr="00D053CF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D053CF">
        <w:rPr>
          <w:iCs/>
          <w:sz w:val="24"/>
          <w:szCs w:val="24"/>
        </w:rPr>
        <w:t>Д</w:t>
      </w:r>
      <w:r w:rsidRPr="00D053CF">
        <w:rPr>
          <w:iCs/>
          <w:sz w:val="24"/>
          <w:szCs w:val="24"/>
        </w:rPr>
        <w:t xml:space="preserve">окументации). </w:t>
      </w:r>
      <w:r w:rsidRPr="00D053CF">
        <w:rPr>
          <w:sz w:val="24"/>
          <w:szCs w:val="24"/>
        </w:rPr>
        <w:t xml:space="preserve">Подробные требования к выполняемым </w:t>
      </w:r>
      <w:r w:rsidR="00077FB6" w:rsidRPr="00D053CF">
        <w:rPr>
          <w:sz w:val="24"/>
          <w:szCs w:val="24"/>
        </w:rPr>
        <w:t xml:space="preserve">поставкам </w:t>
      </w:r>
      <w:r w:rsidRPr="00D053CF">
        <w:rPr>
          <w:sz w:val="24"/>
          <w:szCs w:val="24"/>
        </w:rPr>
        <w:t>изложены в</w:t>
      </w:r>
      <w:r w:rsidR="00953802" w:rsidRPr="00D053CF">
        <w:rPr>
          <w:sz w:val="24"/>
          <w:szCs w:val="24"/>
        </w:rPr>
        <w:t xml:space="preserve"> разделе </w:t>
      </w:r>
      <w:r w:rsidR="00C03511">
        <w:fldChar w:fldCharType="begin"/>
      </w:r>
      <w:r w:rsidR="00C03511">
        <w:instrText xml:space="preserve"> REF _Ref440270568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="004B5EB3" w:rsidRPr="00D053CF">
        <w:rPr>
          <w:sz w:val="24"/>
          <w:szCs w:val="24"/>
        </w:rPr>
        <w:t xml:space="preserve"> Проект</w:t>
      </w:r>
      <w:r w:rsidR="004B5EB3" w:rsidRPr="00D053CF">
        <w:rPr>
          <w:iCs/>
          <w:sz w:val="24"/>
          <w:szCs w:val="24"/>
        </w:rPr>
        <w:t xml:space="preserve"> </w:t>
      </w:r>
      <w:r w:rsidR="00123C70" w:rsidRPr="00D053CF">
        <w:rPr>
          <w:iCs/>
          <w:sz w:val="24"/>
          <w:szCs w:val="24"/>
        </w:rPr>
        <w:t>Договор</w:t>
      </w:r>
      <w:r w:rsidRPr="00D053CF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D053CF">
        <w:rPr>
          <w:iCs/>
          <w:sz w:val="24"/>
          <w:szCs w:val="24"/>
        </w:rPr>
        <w:t>З</w:t>
      </w:r>
      <w:r w:rsidR="00C05EF6" w:rsidRPr="00D053CF">
        <w:rPr>
          <w:iCs/>
          <w:sz w:val="24"/>
          <w:szCs w:val="24"/>
        </w:rPr>
        <w:t>апроса предложений</w:t>
      </w:r>
      <w:r w:rsidRPr="00D053CF">
        <w:rPr>
          <w:iCs/>
          <w:sz w:val="24"/>
          <w:szCs w:val="24"/>
        </w:rPr>
        <w:t xml:space="preserve">, приведен в разделе </w:t>
      </w:r>
      <w:r w:rsidR="00C03511">
        <w:fldChar w:fldCharType="begin"/>
      </w:r>
      <w:r w:rsidR="00C03511">
        <w:instrText xml:space="preserve"> REF _Ref305973574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="004B5EB3" w:rsidRPr="00D053CF">
        <w:rPr>
          <w:iCs/>
          <w:sz w:val="24"/>
          <w:szCs w:val="24"/>
        </w:rPr>
        <w:t>.</w:t>
      </w:r>
      <w:r w:rsidRPr="00D053CF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D053CF">
        <w:rPr>
          <w:iCs/>
          <w:sz w:val="24"/>
          <w:szCs w:val="24"/>
        </w:rPr>
        <w:t>подготовить и подать в составе Заявк</w:t>
      </w:r>
      <w:r w:rsidR="00953802" w:rsidRPr="00D053CF">
        <w:rPr>
          <w:iCs/>
          <w:sz w:val="24"/>
          <w:szCs w:val="24"/>
        </w:rPr>
        <w:t xml:space="preserve">и, приведены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="00222B6E" w:rsidRPr="00D053CF">
        <w:rPr>
          <w:sz w:val="24"/>
          <w:szCs w:val="24"/>
        </w:rPr>
        <w:t>.</w:t>
      </w:r>
    </w:p>
    <w:p w:rsidR="002A47D1" w:rsidRPr="00D16036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сроки поставки продукции, отгрузочные реквизиты/базис поставки, форма и порядок оплаты, указанные в п.п. </w:t>
      </w:r>
      <w:r w:rsidR="00C03511">
        <w:fldChar w:fldCharType="begin"/>
      </w:r>
      <w:r w:rsidR="00C03511">
        <w:instrText xml:space="preserve"> REF _Ref440270637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1.1.7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_Ref440270663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1.1.8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поставки, форме и порядку оплаты, указанным в Приложении №1 (Техническ</w:t>
      </w:r>
      <w:r w:rsidR="00A154B7" w:rsidRPr="00D053CF">
        <w:rPr>
          <w:sz w:val="24"/>
          <w:szCs w:val="24"/>
        </w:rPr>
        <w:t>ом(</w:t>
      </w:r>
      <w:r w:rsidRPr="00D053CF">
        <w:rPr>
          <w:sz w:val="24"/>
          <w:szCs w:val="24"/>
        </w:rPr>
        <w:t>их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задани</w:t>
      </w:r>
      <w:r w:rsidR="00A154B7" w:rsidRPr="00D053CF">
        <w:rPr>
          <w:sz w:val="24"/>
          <w:szCs w:val="24"/>
        </w:rPr>
        <w:t>и(</w:t>
      </w:r>
      <w:r w:rsidRPr="00D053CF">
        <w:rPr>
          <w:sz w:val="24"/>
          <w:szCs w:val="24"/>
        </w:rPr>
        <w:t>ях</w:t>
      </w:r>
      <w:r w:rsidR="00A154B7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) </w:t>
      </w:r>
      <w:r w:rsidR="008533D6" w:rsidRPr="00D053CF">
        <w:rPr>
          <w:sz w:val="24"/>
          <w:szCs w:val="24"/>
        </w:rPr>
        <w:t>и/</w:t>
      </w:r>
      <w:r w:rsidR="008533D6" w:rsidRPr="00D16036">
        <w:rPr>
          <w:sz w:val="24"/>
          <w:szCs w:val="24"/>
        </w:rPr>
        <w:t>или в Приложении №2 (проекте Договора)</w:t>
      </w:r>
      <w:r w:rsidR="008533D6" w:rsidRPr="00D16036">
        <w:rPr>
          <w:bCs w:val="0"/>
          <w:iCs/>
          <w:szCs w:val="24"/>
        </w:rPr>
        <w:t xml:space="preserve"> </w:t>
      </w:r>
      <w:r w:rsidRPr="00D16036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C03511" w:rsidRPr="00D16036">
        <w:fldChar w:fldCharType="begin"/>
      </w:r>
      <w:r w:rsidR="00C03511" w:rsidRPr="00D16036">
        <w:instrText xml:space="preserve"> REF _Ref440270637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1.1.6</w:t>
      </w:r>
      <w:r w:rsidR="00C03511" w:rsidRPr="00D16036">
        <w:fldChar w:fldCharType="end"/>
      </w:r>
      <w:r w:rsidR="008D2928" w:rsidRPr="00D16036">
        <w:rPr>
          <w:sz w:val="24"/>
          <w:szCs w:val="24"/>
        </w:rPr>
        <w:t xml:space="preserve">, </w:t>
      </w:r>
      <w:r w:rsidR="00C03511" w:rsidRPr="00D16036">
        <w:fldChar w:fldCharType="begin"/>
      </w:r>
      <w:r w:rsidR="00C03511" w:rsidRPr="00D16036">
        <w:instrText xml:space="preserve"> REF _Ref440270651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1.1.7</w:t>
      </w:r>
      <w:r w:rsidR="00C03511" w:rsidRPr="00D16036">
        <w:fldChar w:fldCharType="end"/>
      </w:r>
      <w:r w:rsidR="008D2928" w:rsidRPr="00D16036">
        <w:rPr>
          <w:sz w:val="24"/>
          <w:szCs w:val="24"/>
        </w:rPr>
        <w:t xml:space="preserve">, </w:t>
      </w:r>
      <w:r w:rsidR="00C03511" w:rsidRPr="00D16036">
        <w:fldChar w:fldCharType="begin"/>
      </w:r>
      <w:r w:rsidR="00C03511" w:rsidRPr="00D16036">
        <w:instrText xml:space="preserve"> REF _Ref440270663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1.1.8</w:t>
      </w:r>
      <w:r w:rsidR="00C03511" w:rsidRPr="00D16036">
        <w:fldChar w:fldCharType="end"/>
      </w:r>
      <w:r w:rsidRPr="00D16036">
        <w:rPr>
          <w:sz w:val="24"/>
          <w:szCs w:val="24"/>
        </w:rPr>
        <w:t xml:space="preserve"> настоящей Документации.</w:t>
      </w:r>
    </w:p>
    <w:p w:rsidR="0059260F" w:rsidRPr="00D16036" w:rsidRDefault="0059260F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D16036">
        <w:rPr>
          <w:sz w:val="24"/>
          <w:szCs w:val="24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</w:t>
      </w:r>
      <w:r w:rsidR="003A5A4D" w:rsidRPr="00D16036">
        <w:rPr>
          <w:sz w:val="24"/>
          <w:szCs w:val="24"/>
        </w:rPr>
        <w:t xml:space="preserve"> и объемом поставляемой продукции</w:t>
      </w:r>
      <w:r w:rsidRPr="00D16036">
        <w:rPr>
          <w:sz w:val="24"/>
          <w:szCs w:val="24"/>
        </w:rPr>
        <w:t>, указанными в Задании на логистику.</w:t>
      </w:r>
    </w:p>
    <w:p w:rsidR="002A47D1" w:rsidRPr="00D16036" w:rsidRDefault="002A47D1" w:rsidP="00D75CA2">
      <w:pPr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3" w:name="_Toc439166307"/>
      <w:bookmarkStart w:id="24" w:name="_Toc439170655"/>
      <w:bookmarkStart w:id="25" w:name="_Toc439172757"/>
      <w:bookmarkStart w:id="26" w:name="_Toc439173201"/>
      <w:r w:rsidRPr="00D16036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E4055" w:rsidRPr="00D16036">
        <w:rPr>
          <w:bCs w:val="0"/>
          <w:iCs/>
          <w:sz w:val="24"/>
          <w:szCs w:val="24"/>
        </w:rPr>
        <w:t xml:space="preserve">поставки и </w:t>
      </w:r>
      <w:r w:rsidRPr="00D16036">
        <w:rPr>
          <w:sz w:val="24"/>
          <w:szCs w:val="24"/>
        </w:rPr>
        <w:t xml:space="preserve">оплаты, не хуже условий указанных в п. </w:t>
      </w:r>
      <w:r w:rsidR="00C03511" w:rsidRPr="00D16036">
        <w:fldChar w:fldCharType="begin"/>
      </w:r>
      <w:r w:rsidR="00C03511" w:rsidRPr="00D16036">
        <w:instrText xml:space="preserve"> REF _Ref440270637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1.1.6</w:t>
      </w:r>
      <w:r w:rsidR="00C03511" w:rsidRPr="00D16036">
        <w:fldChar w:fldCharType="end"/>
      </w:r>
      <w:r w:rsidR="003E4055" w:rsidRPr="00D16036">
        <w:rPr>
          <w:sz w:val="24"/>
          <w:szCs w:val="24"/>
        </w:rPr>
        <w:t xml:space="preserve"> и </w:t>
      </w:r>
      <w:r w:rsidR="00C03511" w:rsidRPr="00D16036">
        <w:fldChar w:fldCharType="begin"/>
      </w:r>
      <w:r w:rsidR="00C03511" w:rsidRPr="00D16036">
        <w:instrText xml:space="preserve"> REF _Ref440270663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1.1.8</w:t>
      </w:r>
      <w:r w:rsidR="00C03511" w:rsidRPr="00D16036">
        <w:fldChar w:fldCharType="end"/>
      </w:r>
      <w:r w:rsidRPr="00D16036">
        <w:rPr>
          <w:sz w:val="24"/>
          <w:szCs w:val="24"/>
        </w:rPr>
        <w:t>.</w:t>
      </w:r>
      <w:bookmarkEnd w:id="23"/>
      <w:bookmarkEnd w:id="24"/>
      <w:bookmarkEnd w:id="25"/>
      <w:bookmarkEnd w:id="26"/>
    </w:p>
    <w:p w:rsidR="00717F60" w:rsidRPr="00D16036" w:rsidRDefault="00717F60" w:rsidP="00E71A48">
      <w:pPr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D16036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" w:name="_Ref55313246"/>
      <w:bookmarkStart w:id="28" w:name="_Ref56231140"/>
      <w:bookmarkStart w:id="29" w:name="_Ref56231144"/>
      <w:bookmarkStart w:id="30" w:name="_Toc508631706"/>
      <w:r w:rsidRPr="00D16036">
        <w:t>Правовой статус документов</w:t>
      </w:r>
      <w:bookmarkEnd w:id="27"/>
      <w:bookmarkEnd w:id="28"/>
      <w:bookmarkEnd w:id="29"/>
      <w:bookmarkEnd w:id="30"/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16036">
        <w:rPr>
          <w:bCs w:val="0"/>
          <w:sz w:val="24"/>
          <w:szCs w:val="24"/>
        </w:rPr>
        <w:t>Запрос предложений</w:t>
      </w:r>
      <w:r w:rsidRPr="00D16036">
        <w:rPr>
          <w:sz w:val="24"/>
          <w:szCs w:val="24"/>
        </w:rPr>
        <w:t xml:space="preserve"> </w:t>
      </w:r>
      <w:r w:rsidRPr="00D16036">
        <w:rPr>
          <w:bCs w:val="0"/>
          <w:sz w:val="24"/>
          <w:szCs w:val="24"/>
        </w:rPr>
        <w:t xml:space="preserve">проводится в соответствии с </w:t>
      </w:r>
      <w:r w:rsidR="0022360B" w:rsidRPr="00D16036">
        <w:rPr>
          <w:bCs w:val="0"/>
          <w:sz w:val="24"/>
          <w:szCs w:val="24"/>
        </w:rPr>
        <w:t>Единым Стандартом закупок ПАО «Россети»</w:t>
      </w:r>
      <w:r w:rsidR="003303E9" w:rsidRPr="00D16036">
        <w:rPr>
          <w:bCs w:val="0"/>
          <w:sz w:val="24"/>
          <w:szCs w:val="24"/>
        </w:rPr>
        <w:t xml:space="preserve"> (Положение о закупках)</w:t>
      </w:r>
      <w:r w:rsidR="00721B30" w:rsidRPr="00D16036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D16036">
        <w:rPr>
          <w:bCs w:val="0"/>
          <w:sz w:val="24"/>
          <w:szCs w:val="24"/>
        </w:rPr>
        <w:t>П</w:t>
      </w:r>
      <w:r w:rsidR="00721B30" w:rsidRPr="00D16036">
        <w:rPr>
          <w:bCs w:val="0"/>
          <w:sz w:val="24"/>
          <w:szCs w:val="24"/>
        </w:rPr>
        <w:t>АО «МРСК Центра» (Протокол</w:t>
      </w:r>
      <w:r w:rsidR="00721B30" w:rsidRPr="00D053CF">
        <w:rPr>
          <w:bCs w:val="0"/>
          <w:sz w:val="24"/>
          <w:szCs w:val="24"/>
        </w:rPr>
        <w:t xml:space="preserve"> № </w:t>
      </w:r>
      <w:r w:rsidR="0022360B" w:rsidRPr="00D053CF">
        <w:rPr>
          <w:bCs w:val="0"/>
          <w:sz w:val="24"/>
          <w:szCs w:val="24"/>
        </w:rPr>
        <w:t>27</w:t>
      </w:r>
      <w:r w:rsidR="00721B30" w:rsidRPr="00D053CF">
        <w:rPr>
          <w:bCs w:val="0"/>
          <w:sz w:val="24"/>
          <w:szCs w:val="24"/>
        </w:rPr>
        <w:t>/1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от «</w:t>
      </w:r>
      <w:r w:rsidR="0022360B" w:rsidRPr="00D053CF">
        <w:rPr>
          <w:bCs w:val="0"/>
          <w:sz w:val="24"/>
          <w:szCs w:val="24"/>
        </w:rPr>
        <w:t>29</w:t>
      </w:r>
      <w:r w:rsidR="00721B30" w:rsidRPr="00D053CF">
        <w:rPr>
          <w:bCs w:val="0"/>
          <w:sz w:val="24"/>
          <w:szCs w:val="24"/>
        </w:rPr>
        <w:t xml:space="preserve">» </w:t>
      </w:r>
      <w:r w:rsidR="0022360B" w:rsidRPr="00D053CF">
        <w:rPr>
          <w:bCs w:val="0"/>
          <w:sz w:val="24"/>
          <w:szCs w:val="24"/>
        </w:rPr>
        <w:t>декабря</w:t>
      </w:r>
      <w:r w:rsidR="00721B30" w:rsidRPr="00D053CF">
        <w:rPr>
          <w:bCs w:val="0"/>
          <w:sz w:val="24"/>
          <w:szCs w:val="24"/>
        </w:rPr>
        <w:t xml:space="preserve"> 201</w:t>
      </w:r>
      <w:r w:rsidR="0022360B" w:rsidRPr="00D053CF">
        <w:rPr>
          <w:bCs w:val="0"/>
          <w:sz w:val="24"/>
          <w:szCs w:val="24"/>
        </w:rPr>
        <w:t>5</w:t>
      </w:r>
      <w:r w:rsidR="00721B30" w:rsidRPr="00D053CF">
        <w:rPr>
          <w:bCs w:val="0"/>
          <w:sz w:val="24"/>
          <w:szCs w:val="24"/>
        </w:rPr>
        <w:t xml:space="preserve"> года)</w:t>
      </w:r>
      <w:r w:rsidR="00F90B4B" w:rsidRPr="00F90B4B">
        <w:rPr>
          <w:bCs w:val="0"/>
          <w:sz w:val="24"/>
          <w:szCs w:val="24"/>
        </w:rPr>
        <w:t xml:space="preserve"> </w:t>
      </w:r>
      <w:r w:rsidR="00F90B4B" w:rsidRPr="00E12127">
        <w:rPr>
          <w:bCs w:val="0"/>
          <w:sz w:val="24"/>
          <w:szCs w:val="24"/>
        </w:rPr>
        <w:t>и Совета Директоров ПАО «МРСК Центра и Приволжья» (Протокол № 258 от «28» февраля 2017 года),</w:t>
      </w:r>
      <w:r w:rsidR="00721B30" w:rsidRPr="00D053CF">
        <w:rPr>
          <w:bCs w:val="0"/>
          <w:sz w:val="24"/>
          <w:szCs w:val="24"/>
        </w:rPr>
        <w:t xml:space="preserve">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D053CF">
        <w:rPr>
          <w:sz w:val="24"/>
          <w:szCs w:val="24"/>
        </w:rPr>
        <w:t>.</w:t>
      </w:r>
    </w:p>
    <w:p w:rsidR="00717F60" w:rsidRPr="00D053CF" w:rsidRDefault="00C606DE" w:rsidP="00D75CA2">
      <w:pPr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D053CF">
        <w:rPr>
          <w:bCs w:val="0"/>
          <w:sz w:val="24"/>
          <w:szCs w:val="24"/>
        </w:rPr>
        <w:t>ый</w:t>
      </w:r>
      <w:r w:rsidRPr="00D053CF">
        <w:rPr>
          <w:bCs w:val="0"/>
          <w:sz w:val="24"/>
          <w:szCs w:val="24"/>
        </w:rPr>
        <w:t xml:space="preserve"> </w:t>
      </w:r>
      <w:r w:rsidR="00721B30" w:rsidRPr="00D053CF">
        <w:rPr>
          <w:bCs w:val="0"/>
          <w:sz w:val="24"/>
          <w:szCs w:val="24"/>
        </w:rPr>
        <w:t>запрос предложений</w:t>
      </w:r>
      <w:r w:rsidRPr="00D053CF">
        <w:rPr>
          <w:bCs w:val="0"/>
          <w:sz w:val="24"/>
          <w:szCs w:val="24"/>
        </w:rPr>
        <w:t xml:space="preserve"> проводится согласно </w:t>
      </w:r>
      <w:r w:rsidR="004E3ED2" w:rsidRPr="00D053CF">
        <w:rPr>
          <w:bCs w:val="0"/>
          <w:sz w:val="24"/>
          <w:szCs w:val="24"/>
        </w:rPr>
        <w:t xml:space="preserve">Стандарту закупок </w:t>
      </w:r>
      <w:r w:rsidR="00E74632" w:rsidRPr="00D053CF">
        <w:rPr>
          <w:bCs w:val="0"/>
          <w:sz w:val="24"/>
          <w:szCs w:val="24"/>
        </w:rPr>
        <w:t>ПАО</w:t>
      </w:r>
      <w:r w:rsidR="004E3ED2" w:rsidRPr="00D053CF">
        <w:rPr>
          <w:bCs w:val="0"/>
          <w:sz w:val="24"/>
          <w:szCs w:val="24"/>
        </w:rPr>
        <w:t xml:space="preserve"> «Россети»</w:t>
      </w:r>
      <w:r w:rsidRPr="00D053CF">
        <w:rPr>
          <w:bCs w:val="0"/>
          <w:sz w:val="24"/>
          <w:szCs w:val="24"/>
        </w:rPr>
        <w:t xml:space="preserve">, при этом в соответствии с ч. 4 ст. 447 Гражданского Кодекса РФ запрос предложений не является </w:t>
      </w:r>
      <w:r w:rsidRPr="00D053CF">
        <w:rPr>
          <w:bCs w:val="0"/>
          <w:sz w:val="24"/>
          <w:szCs w:val="24"/>
        </w:rPr>
        <w:lastRenderedPageBreak/>
        <w:t xml:space="preserve">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D053CF">
        <w:rPr>
          <w:bCs w:val="0"/>
          <w:sz w:val="24"/>
          <w:szCs w:val="24"/>
        </w:rPr>
        <w:t>Т</w:t>
      </w:r>
      <w:r w:rsidR="004B5EB3" w:rsidRPr="00D053CF">
        <w:rPr>
          <w:bCs w:val="0"/>
          <w:sz w:val="24"/>
          <w:szCs w:val="24"/>
        </w:rPr>
        <w:t>аким образом, данная процедура З</w:t>
      </w:r>
      <w:r w:rsidR="00717F60" w:rsidRPr="00D053CF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Опубликованное в соответствии с п.</w:t>
      </w:r>
      <w:r w:rsidR="00D421AA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3.2</w:t>
      </w:r>
      <w:r w:rsidR="00C03511">
        <w:fldChar w:fldCharType="end"/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окументацией, являются </w:t>
      </w:r>
      <w:r w:rsidRPr="00D053CF">
        <w:rPr>
          <w:bCs w:val="0"/>
          <w:sz w:val="24"/>
          <w:szCs w:val="24"/>
        </w:rPr>
        <w:t xml:space="preserve">приглашением делать оферты и </w:t>
      </w:r>
      <w:r w:rsidRPr="00D053CF">
        <w:rPr>
          <w:sz w:val="24"/>
          <w:szCs w:val="24"/>
        </w:rPr>
        <w:t xml:space="preserve">должны рассматриваться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D053CF" w:rsidRDefault="004B5EB3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D053CF">
        <w:rPr>
          <w:bCs w:val="0"/>
          <w:sz w:val="24"/>
          <w:szCs w:val="24"/>
        </w:rPr>
        <w:t>запроса предложений</w:t>
      </w:r>
      <w:r w:rsidR="00717F60" w:rsidRPr="00D053CF">
        <w:rPr>
          <w:sz w:val="24"/>
          <w:szCs w:val="24"/>
        </w:rPr>
        <w:t xml:space="preserve"> в соо</w:t>
      </w:r>
      <w:r w:rsidR="00717F60" w:rsidRPr="00D053CF">
        <w:rPr>
          <w:bCs w:val="0"/>
          <w:sz w:val="24"/>
          <w:szCs w:val="24"/>
        </w:rPr>
        <w:t>тветствии с этим.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Заключенный</w:t>
      </w:r>
      <w:r w:rsidR="00AD3EBC" w:rsidRPr="00D053CF">
        <w:rPr>
          <w:sz w:val="24"/>
          <w:szCs w:val="24"/>
        </w:rPr>
        <w:t xml:space="preserve"> по результатам запроса предложений и пред</w:t>
      </w:r>
      <w:r w:rsidR="009D7F01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AD3EBC" w:rsidRPr="00D053CF">
        <w:rPr>
          <w:sz w:val="24"/>
          <w:szCs w:val="24"/>
        </w:rPr>
        <w:t xml:space="preserve">ных переговоров </w:t>
      </w:r>
      <w:r w:rsidR="00123C70" w:rsidRPr="00D053CF">
        <w:rPr>
          <w:sz w:val="24"/>
          <w:szCs w:val="24"/>
        </w:rPr>
        <w:t>Договор</w:t>
      </w:r>
      <w:r w:rsidR="00AD3EBC" w:rsidRPr="00D053CF">
        <w:rPr>
          <w:sz w:val="24"/>
          <w:szCs w:val="24"/>
        </w:rPr>
        <w:t xml:space="preserve"> фиксирует все достигн</w:t>
      </w:r>
      <w:r w:rsidR="00AD3EBC" w:rsidRPr="00D053CF">
        <w:rPr>
          <w:bCs w:val="0"/>
          <w:sz w:val="24"/>
          <w:szCs w:val="24"/>
        </w:rPr>
        <w:t xml:space="preserve">утые сторонами </w:t>
      </w:r>
      <w:r w:rsidR="00123C70" w:rsidRPr="00D053CF">
        <w:rPr>
          <w:bCs w:val="0"/>
          <w:sz w:val="24"/>
          <w:szCs w:val="24"/>
        </w:rPr>
        <w:t>Договор</w:t>
      </w:r>
      <w:r w:rsidR="00AD3EBC" w:rsidRPr="00D053CF">
        <w:rPr>
          <w:bCs w:val="0"/>
          <w:sz w:val="24"/>
          <w:szCs w:val="24"/>
        </w:rPr>
        <w:t>енности.</w:t>
      </w:r>
    </w:p>
    <w:p w:rsidR="00717F60" w:rsidRPr="00D053CF" w:rsidRDefault="00AD3EBC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1" w:name="_Ref294695546"/>
      <w:bookmarkStart w:id="32" w:name="_Ref86827161"/>
      <w:r w:rsidRPr="00D053CF">
        <w:rPr>
          <w:sz w:val="24"/>
          <w:szCs w:val="24"/>
        </w:rPr>
        <w:t>При определении</w:t>
      </w:r>
      <w:r w:rsidR="004B5EB3" w:rsidRPr="00D053CF">
        <w:rPr>
          <w:sz w:val="24"/>
          <w:szCs w:val="24"/>
        </w:rPr>
        <w:t xml:space="preserve"> условий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а с </w:t>
      </w:r>
      <w:r w:rsidR="009C744E" w:rsidRPr="00D053CF">
        <w:rPr>
          <w:sz w:val="24"/>
          <w:szCs w:val="24"/>
        </w:rPr>
        <w:t>Участник</w:t>
      </w:r>
      <w:r w:rsidR="004B5EB3" w:rsidRPr="00D053CF">
        <w:rPr>
          <w:sz w:val="24"/>
          <w:szCs w:val="24"/>
        </w:rPr>
        <w:t>ом запроса предложений, чья Заявк</w:t>
      </w:r>
      <w:r w:rsidRPr="00D053CF">
        <w:rPr>
          <w:sz w:val="24"/>
          <w:szCs w:val="24"/>
        </w:rPr>
        <w:t xml:space="preserve">а признана </w:t>
      </w:r>
      <w:r w:rsidR="00717F60" w:rsidRPr="00D053CF">
        <w:rPr>
          <w:sz w:val="24"/>
          <w:szCs w:val="24"/>
        </w:rPr>
        <w:t>наилучшей</w:t>
      </w:r>
      <w:r w:rsidRPr="00D053CF">
        <w:rPr>
          <w:sz w:val="24"/>
          <w:szCs w:val="24"/>
        </w:rPr>
        <w:t>, используются следующие документы с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соблюдением указанной иерархии (в случае их противоречия):</w:t>
      </w:r>
      <w:bookmarkEnd w:id="31"/>
      <w:bookmarkEnd w:id="32"/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D053CF">
        <w:rPr>
          <w:sz w:val="24"/>
          <w:szCs w:val="24"/>
        </w:rPr>
        <w:t>П</w:t>
      </w:r>
      <w:r w:rsidR="00717F60" w:rsidRPr="00D053CF">
        <w:rPr>
          <w:sz w:val="24"/>
          <w:szCs w:val="24"/>
        </w:rPr>
        <w:t>ротоколы пред</w:t>
      </w:r>
      <w:r w:rsidR="00F85CCF" w:rsidRPr="00D053CF">
        <w:rPr>
          <w:sz w:val="24"/>
          <w:szCs w:val="24"/>
        </w:rPr>
        <w:t>д</w:t>
      </w:r>
      <w:r w:rsidR="00123C70" w:rsidRPr="00D053CF">
        <w:rPr>
          <w:sz w:val="24"/>
          <w:szCs w:val="24"/>
        </w:rPr>
        <w:t>оговор</w:t>
      </w:r>
      <w:r w:rsidR="00717F60" w:rsidRPr="00D053CF">
        <w:rPr>
          <w:sz w:val="24"/>
          <w:szCs w:val="24"/>
        </w:rPr>
        <w:t xml:space="preserve">ных переговоров между Заказчиком и </w:t>
      </w:r>
      <w:r w:rsidR="009C744E" w:rsidRPr="00D053CF">
        <w:rPr>
          <w:sz w:val="24"/>
          <w:szCs w:val="24"/>
        </w:rPr>
        <w:t>Участник</w:t>
      </w:r>
      <w:r w:rsidR="00886684" w:rsidRPr="00D053CF">
        <w:rPr>
          <w:sz w:val="24"/>
          <w:szCs w:val="24"/>
        </w:rPr>
        <w:t xml:space="preserve">ом запроса предложений, чья </w:t>
      </w:r>
      <w:r w:rsidRPr="00D053CF">
        <w:rPr>
          <w:sz w:val="24"/>
          <w:szCs w:val="24"/>
        </w:rPr>
        <w:t>Заявк</w:t>
      </w:r>
      <w:r w:rsidR="00886684" w:rsidRPr="00D053CF">
        <w:rPr>
          <w:sz w:val="24"/>
          <w:szCs w:val="24"/>
        </w:rPr>
        <w:t xml:space="preserve">а признана лучшей </w:t>
      </w:r>
      <w:r w:rsidR="00717F60" w:rsidRPr="00D053CF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запроса предложений,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="00717F60" w:rsidRPr="00D053CF">
        <w:rPr>
          <w:sz w:val="24"/>
          <w:szCs w:val="24"/>
        </w:rPr>
        <w:t>);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D053CF" w:rsidRDefault="004B5EB3" w:rsidP="00D75CA2">
      <w:pPr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="00717F60"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="00717F60" w:rsidRPr="00D053CF">
        <w:rPr>
          <w:sz w:val="24"/>
          <w:szCs w:val="24"/>
        </w:rPr>
        <w:t xml:space="preserve"> со всеми дополнениями и разъяснениями</w:t>
      </w:r>
      <w:r w:rsidR="00E963D9" w:rsidRPr="00D053CF">
        <w:rPr>
          <w:sz w:val="24"/>
          <w:szCs w:val="24"/>
        </w:rPr>
        <w:t>;</w:t>
      </w:r>
    </w:p>
    <w:p w:rsidR="00717F60" w:rsidRPr="00D053CF" w:rsidRDefault="00717F60" w:rsidP="00D75CA2">
      <w:pPr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Иные документы Организатора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Во всем, что не урегулировано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D053CF">
        <w:rPr>
          <w:sz w:val="24"/>
          <w:szCs w:val="24"/>
        </w:rPr>
        <w:t>действующим законодательством</w:t>
      </w:r>
      <w:r w:rsidRPr="00D053CF">
        <w:rPr>
          <w:sz w:val="24"/>
          <w:szCs w:val="24"/>
        </w:rPr>
        <w:t xml:space="preserve"> Российской Федерации.</w:t>
      </w:r>
    </w:p>
    <w:p w:rsidR="00717F60" w:rsidRPr="00D053CF" w:rsidRDefault="00717F60" w:rsidP="00D75CA2">
      <w:pPr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отношении сторон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D053CF">
        <w:rPr>
          <w:sz w:val="24"/>
          <w:szCs w:val="24"/>
        </w:rPr>
        <w:t xml:space="preserve"> </w:t>
      </w:r>
      <w:r w:rsidR="007D07A7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окументация (и проект </w:t>
      </w:r>
      <w:r w:rsidR="004B5EB3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 xml:space="preserve">оговора как ее часть) и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лучшей,</w:t>
      </w:r>
      <w:r w:rsidRPr="00D053CF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" w:name="__RefHeading__397_1298132286"/>
      <w:bookmarkStart w:id="34" w:name="_Toc508631707"/>
      <w:bookmarkEnd w:id="33"/>
      <w:r w:rsidRPr="00D053CF">
        <w:t>Особые положения в связи с проведением Запроса предложений на ЭТП</w:t>
      </w:r>
      <w:bookmarkEnd w:id="34"/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Для участия в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апросе предложений лицо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в системе ЭТП в качестве </w:t>
      </w:r>
      <w:r w:rsidR="004B5EB3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частника данной системы, т.е. </w:t>
      </w:r>
      <w:r w:rsidR="0099066F" w:rsidRPr="00D053CF">
        <w:rPr>
          <w:sz w:val="24"/>
          <w:szCs w:val="24"/>
        </w:rPr>
        <w:t xml:space="preserve">должно </w:t>
      </w:r>
      <w:r w:rsidRPr="00D053CF">
        <w:rPr>
          <w:sz w:val="24"/>
          <w:szCs w:val="24"/>
        </w:rPr>
        <w:t xml:space="preserve">заключить соответствующий </w:t>
      </w:r>
      <w:r w:rsidR="00123C70" w:rsidRPr="00D053CF">
        <w:rPr>
          <w:sz w:val="24"/>
          <w:szCs w:val="24"/>
        </w:rPr>
        <w:t>Договор</w:t>
      </w:r>
      <w:r w:rsidRPr="00D053CF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D053CF">
        <w:rPr>
          <w:sz w:val="24"/>
          <w:szCs w:val="24"/>
        </w:rPr>
        <w:t>о</w:t>
      </w:r>
      <w:r w:rsidRPr="00D053CF">
        <w:rPr>
          <w:sz w:val="24"/>
          <w:szCs w:val="24"/>
        </w:rPr>
        <w:t xml:space="preserve"> быть </w:t>
      </w:r>
      <w:r w:rsidR="0099066F" w:rsidRPr="00D053CF">
        <w:rPr>
          <w:sz w:val="24"/>
          <w:szCs w:val="24"/>
        </w:rPr>
        <w:t xml:space="preserve">зарегистрировано </w:t>
      </w:r>
      <w:r w:rsidRPr="00D053CF">
        <w:rPr>
          <w:sz w:val="24"/>
          <w:szCs w:val="24"/>
        </w:rPr>
        <w:t xml:space="preserve">системой ЭТП в качестве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D053CF" w:rsidRDefault="009C744E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и запроса предложений должны подать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 в электронном виде на ЭТП (подраздел </w:t>
      </w:r>
      <w:r w:rsidR="00C03511">
        <w:fldChar w:fldCharType="begin"/>
      </w:r>
      <w:r w:rsidR="00C03511">
        <w:instrText xml:space="preserve"> REF _Ref191386109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3.3.2</w:t>
      </w:r>
      <w:r w:rsidR="00C03511">
        <w:fldChar w:fldCharType="end"/>
      </w:r>
      <w:r w:rsidR="00721B30" w:rsidRPr="00D053CF">
        <w:rPr>
          <w:sz w:val="24"/>
          <w:szCs w:val="24"/>
        </w:rPr>
        <w:t>)</w:t>
      </w:r>
      <w:r w:rsidR="00717F60" w:rsidRPr="00D053CF">
        <w:rPr>
          <w:sz w:val="24"/>
          <w:szCs w:val="24"/>
        </w:rPr>
        <w:t xml:space="preserve">. При нарушении этого требования </w:t>
      </w: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</w:t>
      </w:r>
      <w:r w:rsidR="002961A1" w:rsidRPr="00D053CF">
        <w:rPr>
          <w:sz w:val="24"/>
          <w:szCs w:val="24"/>
        </w:rPr>
        <w:t>будет</w:t>
      </w:r>
      <w:r w:rsidR="00717F60" w:rsidRPr="00D053CF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D053CF" w:rsidRDefault="00717F60" w:rsidP="00D75CA2">
      <w:pPr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Правила проведения процедур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" w:name="__RefNumPara__1267_443845793"/>
      <w:bookmarkStart w:id="36" w:name="_Toc508631708"/>
      <w:bookmarkEnd w:id="35"/>
      <w:r w:rsidRPr="00D053CF">
        <w:t>Обжалование</w:t>
      </w:r>
      <w:bookmarkEnd w:id="36"/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7" w:name="_Ref191386164"/>
      <w:bookmarkStart w:id="38" w:name="_Ref86789831"/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D053CF">
        <w:rPr>
          <w:sz w:val="24"/>
          <w:szCs w:val="24"/>
        </w:rPr>
        <w:t xml:space="preserve">, при этом уполномоченным представителем </w:t>
      </w:r>
      <w:r w:rsidR="00721B30" w:rsidRPr="00D053CF">
        <w:rPr>
          <w:sz w:val="24"/>
          <w:szCs w:val="24"/>
        </w:rPr>
        <w:t>ПАО «МРСК Центра»</w:t>
      </w:r>
      <w:r w:rsidR="0099066F" w:rsidRPr="00D053CF">
        <w:rPr>
          <w:sz w:val="24"/>
          <w:szCs w:val="24"/>
        </w:rPr>
        <w:t xml:space="preserve"> </w:t>
      </w:r>
      <w:r w:rsidR="00F90B4B" w:rsidRPr="00E12127">
        <w:rPr>
          <w:sz w:val="24"/>
          <w:szCs w:val="24"/>
        </w:rPr>
        <w:t xml:space="preserve">и ПАО «МРСК Центра и Приволжья» </w:t>
      </w:r>
      <w:r w:rsidR="0099066F" w:rsidRPr="00D053CF">
        <w:rPr>
          <w:sz w:val="24"/>
          <w:szCs w:val="24"/>
        </w:rPr>
        <w:t>в рамках данного пункта выступает Закупочная комиссия</w:t>
      </w:r>
      <w:r w:rsidRPr="00D053CF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D053CF">
        <w:rPr>
          <w:sz w:val="24"/>
          <w:szCs w:val="24"/>
        </w:rPr>
        <w:t>10</w:t>
      </w:r>
      <w:r w:rsidRPr="00D053CF">
        <w:rPr>
          <w:sz w:val="24"/>
          <w:szCs w:val="24"/>
        </w:rPr>
        <w:t xml:space="preserve"> рабочих дней с момента ее получения.</w:t>
      </w:r>
      <w:bookmarkEnd w:id="37"/>
      <w:bookmarkEnd w:id="38"/>
    </w:p>
    <w:p w:rsidR="0099066F" w:rsidRPr="00D053CF" w:rsidRDefault="0099066F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9" w:name="_Ref306978606"/>
      <w:r w:rsidRPr="00D053CF">
        <w:rPr>
          <w:sz w:val="24"/>
          <w:szCs w:val="24"/>
        </w:rPr>
        <w:t>Если претензионный порядок, указанный в п.</w:t>
      </w:r>
      <w:r w:rsidR="00C03511">
        <w:fldChar w:fldCharType="begin"/>
      </w:r>
      <w:r w:rsidR="00C03511">
        <w:instrText xml:space="preserve"> REF _Ref191386164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1.4.1 </w:t>
      </w:r>
      <w:r w:rsidR="00C03511">
        <w:fldChar w:fldCharType="end"/>
      </w:r>
      <w:r w:rsidR="00D421AA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не привел к разрешению разногласий,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D053CF">
        <w:rPr>
          <w:sz w:val="24"/>
          <w:szCs w:val="24"/>
        </w:rPr>
        <w:t xml:space="preserve">закупочную </w:t>
      </w:r>
      <w:r w:rsidRPr="00D053CF">
        <w:rPr>
          <w:sz w:val="24"/>
          <w:szCs w:val="24"/>
        </w:rPr>
        <w:t xml:space="preserve">комиссию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>.</w:t>
      </w:r>
      <w:bookmarkEnd w:id="39"/>
    </w:p>
    <w:p w:rsidR="00717F60" w:rsidRPr="00D053CF" w:rsidRDefault="009C744E" w:rsidP="00D75CA2">
      <w:pPr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вправе обжаловать в антимонопольн</w:t>
      </w:r>
      <w:r w:rsidR="00AA1D72" w:rsidRPr="00D053CF">
        <w:rPr>
          <w:sz w:val="24"/>
          <w:szCs w:val="24"/>
        </w:rPr>
        <w:t>ом</w:t>
      </w:r>
      <w:r w:rsidR="00717F60" w:rsidRPr="00D053CF">
        <w:rPr>
          <w:sz w:val="24"/>
          <w:szCs w:val="24"/>
        </w:rPr>
        <w:t xml:space="preserve"> орган</w:t>
      </w:r>
      <w:r w:rsidR="00AA1D72" w:rsidRPr="00D053CF">
        <w:rPr>
          <w:sz w:val="24"/>
          <w:szCs w:val="24"/>
        </w:rPr>
        <w:t>е</w:t>
      </w:r>
      <w:r w:rsidR="00717F60" w:rsidRPr="00D053CF">
        <w:rPr>
          <w:sz w:val="24"/>
          <w:szCs w:val="24"/>
        </w:rPr>
        <w:t xml:space="preserve"> действия (бездействия) Заказчика</w:t>
      </w:r>
      <w:r w:rsidR="00E54B08">
        <w:rPr>
          <w:sz w:val="24"/>
          <w:szCs w:val="24"/>
        </w:rPr>
        <w:t>/Организатора</w:t>
      </w:r>
      <w:r w:rsidR="00717F60" w:rsidRPr="00D053CF">
        <w:rPr>
          <w:sz w:val="24"/>
          <w:szCs w:val="24"/>
        </w:rPr>
        <w:t xml:space="preserve"> при закупке товаров в случаях</w:t>
      </w:r>
      <w:r w:rsidR="0099066F" w:rsidRPr="00D053CF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C03511">
        <w:fldChar w:fldCharType="begin"/>
      </w:r>
      <w:r w:rsidR="00C03511">
        <w:instrText xml:space="preserve"> REF _Ref306978606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1.4.2 </w:t>
      </w:r>
      <w:r w:rsidR="00C03511">
        <w:fldChar w:fldCharType="end"/>
      </w:r>
      <w:r w:rsidRPr="00D053CF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D053CF" w:rsidRDefault="00717F60" w:rsidP="00D75CA2">
      <w:pPr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40" w:name="__RefHeading__401_1298132286"/>
      <w:bookmarkStart w:id="41" w:name="_Toc508631709"/>
      <w:bookmarkEnd w:id="40"/>
      <w:r w:rsidRPr="00D053CF">
        <w:t>Прочие положения</w:t>
      </w:r>
      <w:bookmarkEnd w:id="41"/>
    </w:p>
    <w:p w:rsidR="00717F60" w:rsidRPr="00D053CF" w:rsidRDefault="009C744E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D053CF">
        <w:rPr>
          <w:sz w:val="24"/>
          <w:szCs w:val="24"/>
        </w:rPr>
        <w:t>Заявк</w:t>
      </w:r>
      <w:r w:rsidR="00717F60" w:rsidRPr="00D053CF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D053CF">
        <w:rPr>
          <w:sz w:val="24"/>
          <w:szCs w:val="24"/>
        </w:rPr>
        <w:t>З</w:t>
      </w:r>
      <w:r w:rsidR="00717F60" w:rsidRPr="00D053CF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D053CF" w:rsidRDefault="0099066F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не допускается.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D053CF">
        <w:rPr>
          <w:sz w:val="24"/>
          <w:szCs w:val="24"/>
        </w:rPr>
        <w:t>п</w:t>
      </w:r>
      <w:r w:rsidRPr="00D053CF">
        <w:rPr>
          <w:sz w:val="24"/>
          <w:szCs w:val="24"/>
        </w:rPr>
        <w:t>о запрос</w:t>
      </w:r>
      <w:r w:rsidR="00AE0F91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предложений, или же подача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и, не отвечающей </w:t>
      </w:r>
      <w:r w:rsidRPr="00D053CF">
        <w:rPr>
          <w:sz w:val="24"/>
          <w:szCs w:val="24"/>
        </w:rPr>
        <w:lastRenderedPageBreak/>
        <w:t xml:space="preserve">требованиям Документации по запросу предложений, представляют собой риск для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и может привести к отклонению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ах Предоставление этой информации другим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у, если он установит,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D053CF">
        <w:rPr>
          <w:sz w:val="24"/>
          <w:szCs w:val="24"/>
        </w:rPr>
        <w:t xml:space="preserve">поставку, </w:t>
      </w:r>
      <w:r w:rsidRPr="00D053CF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Закупочной комиссией решения по определению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014C70" w:rsidRPr="00D053CF">
        <w:rPr>
          <w:sz w:val="24"/>
          <w:szCs w:val="24"/>
        </w:rPr>
        <w:t xml:space="preserve">отклонит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D053CF">
        <w:rPr>
          <w:sz w:val="24"/>
          <w:szCs w:val="24"/>
        </w:rPr>
        <w:t>Участник</w:t>
      </w:r>
      <w:r w:rsidR="004C5164" w:rsidRPr="00D053CF">
        <w:rPr>
          <w:sz w:val="24"/>
          <w:szCs w:val="24"/>
        </w:rPr>
        <w:t xml:space="preserve">а </w:t>
      </w:r>
      <w:r w:rsidRPr="00D053CF">
        <w:rPr>
          <w:sz w:val="24"/>
          <w:szCs w:val="24"/>
        </w:rPr>
        <w:t>запроса предложений</w:t>
      </w:r>
      <w:r w:rsidR="004C5164" w:rsidRPr="00D053CF">
        <w:rPr>
          <w:sz w:val="24"/>
          <w:szCs w:val="24"/>
        </w:rPr>
        <w:t xml:space="preserve">, чья </w:t>
      </w:r>
      <w:r w:rsidR="004B5EB3" w:rsidRPr="00D053CF">
        <w:rPr>
          <w:sz w:val="24"/>
          <w:szCs w:val="24"/>
        </w:rPr>
        <w:t>Заявк</w:t>
      </w:r>
      <w:r w:rsidR="004C5164" w:rsidRPr="00D053CF">
        <w:rPr>
          <w:sz w:val="24"/>
          <w:szCs w:val="24"/>
        </w:rPr>
        <w:t>а признана лучшей</w:t>
      </w:r>
      <w:r w:rsidRPr="00D053CF">
        <w:rPr>
          <w:sz w:val="24"/>
          <w:szCs w:val="24"/>
        </w:rPr>
        <w:t>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Организатор запроса предложений, по решению Закупочной комиссии, вправе отклонить 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Факт подачи Заявок лицами аффилированными с </w:t>
      </w:r>
      <w:r w:rsidR="00F90B4B" w:rsidRPr="00E12127">
        <w:rPr>
          <w:sz w:val="24"/>
          <w:szCs w:val="24"/>
        </w:rPr>
        <w:t xml:space="preserve">Заказчиком (ами) </w:t>
      </w:r>
      <w:r w:rsidRPr="00D053CF">
        <w:rPr>
          <w:sz w:val="24"/>
          <w:szCs w:val="24"/>
        </w:rPr>
        <w:t xml:space="preserve">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Запроса предложений</w:t>
      </w:r>
      <w:r w:rsidR="0099066F" w:rsidRPr="00D053CF">
        <w:rPr>
          <w:sz w:val="24"/>
          <w:szCs w:val="24"/>
        </w:rPr>
        <w:t>.</w:t>
      </w:r>
      <w:r w:rsidRPr="00D053CF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D053CF">
        <w:rPr>
          <w:bCs w:val="0"/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 xml:space="preserve">, но до подписания </w:t>
      </w:r>
      <w:r w:rsidR="00123C70" w:rsidRPr="00D053CF">
        <w:rPr>
          <w:bCs w:val="0"/>
          <w:sz w:val="24"/>
          <w:szCs w:val="24"/>
        </w:rPr>
        <w:t>Договор</w:t>
      </w:r>
      <w:r w:rsidR="00F90B4B">
        <w:rPr>
          <w:bCs w:val="0"/>
          <w:sz w:val="24"/>
          <w:szCs w:val="24"/>
        </w:rPr>
        <w:t>ов</w:t>
      </w:r>
      <w:r w:rsidRPr="00D053CF">
        <w:rPr>
          <w:bCs w:val="0"/>
          <w:sz w:val="24"/>
          <w:szCs w:val="24"/>
        </w:rPr>
        <w:t xml:space="preserve"> по итогам проведения запроса предложений, Закупочная</w:t>
      </w:r>
      <w:r w:rsidRPr="00D053CF">
        <w:rPr>
          <w:sz w:val="24"/>
          <w:szCs w:val="24"/>
        </w:rPr>
        <w:t xml:space="preserve"> комиссия информирует об этом Ц</w:t>
      </w:r>
      <w:r w:rsidR="009A7733" w:rsidRPr="00D053CF">
        <w:rPr>
          <w:sz w:val="24"/>
          <w:szCs w:val="24"/>
        </w:rPr>
        <w:t>З</w:t>
      </w:r>
      <w:r w:rsidR="00C74146" w:rsidRPr="00D053CF">
        <w:rPr>
          <w:sz w:val="24"/>
          <w:szCs w:val="24"/>
        </w:rPr>
        <w:t>О</w:t>
      </w:r>
      <w:r w:rsidR="009A7733" w:rsidRPr="00D053CF">
        <w:rPr>
          <w:sz w:val="24"/>
          <w:szCs w:val="24"/>
        </w:rPr>
        <w:t xml:space="preserve"> </w:t>
      </w:r>
      <w:r w:rsidR="00721B30" w:rsidRPr="00D053CF">
        <w:rPr>
          <w:sz w:val="24"/>
          <w:szCs w:val="24"/>
        </w:rPr>
        <w:t>ПАО «МРСК Центра»</w:t>
      </w:r>
      <w:r w:rsidRPr="00D053CF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D053CF" w:rsidRDefault="00717F60" w:rsidP="00D75CA2">
      <w:pPr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Предполагается, что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</w:t>
      </w:r>
      <w:r w:rsidR="00AE0F91" w:rsidRPr="00D053CF">
        <w:rPr>
          <w:sz w:val="24"/>
          <w:szCs w:val="24"/>
        </w:rPr>
        <w:t>Д</w:t>
      </w:r>
      <w:r w:rsidRPr="00D053CF">
        <w:rPr>
          <w:sz w:val="24"/>
          <w:szCs w:val="24"/>
        </w:rPr>
        <w:t>окументации</w:t>
      </w:r>
      <w:r w:rsidR="00AE0F91" w:rsidRPr="00D053CF">
        <w:rPr>
          <w:sz w:val="24"/>
          <w:szCs w:val="24"/>
        </w:rPr>
        <w:t xml:space="preserve"> по запросу предложений</w:t>
      </w:r>
      <w:r w:rsidRPr="00D053CF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 запросов (в соответствии с п.</w:t>
      </w:r>
      <w:r w:rsidR="00D560EA" w:rsidRPr="00D053CF" w:rsidDel="00D560E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_Ref306114966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Документации).</w:t>
      </w:r>
    </w:p>
    <w:p w:rsidR="00717F60" w:rsidRPr="00D053CF" w:rsidRDefault="00717F60" w:rsidP="00D75CA2">
      <w:pPr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</w:t>
      </w:r>
      <w:r w:rsidR="004B5EB3" w:rsidRPr="00D053CF">
        <w:rPr>
          <w:sz w:val="24"/>
          <w:szCs w:val="24"/>
        </w:rPr>
        <w:t>Извещени</w:t>
      </w:r>
      <w:r w:rsidRPr="00D053CF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 запроса предложений. Все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</w:p>
    <w:p w:rsidR="002D4BC6" w:rsidRPr="00D053CF" w:rsidRDefault="002D4BC6" w:rsidP="002D4BC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2" w:name="_Ref56251782"/>
      <w:bookmarkStart w:id="43" w:name="_Toc57314669"/>
      <w:bookmarkStart w:id="44" w:name="_Toc69728983"/>
      <w:bookmarkStart w:id="45" w:name="_Toc176765520"/>
      <w:bookmarkStart w:id="46" w:name="_Toc217368853"/>
      <w:bookmarkStart w:id="47" w:name="_Toc233601966"/>
      <w:bookmarkStart w:id="48" w:name="_Toc242006501"/>
      <w:bookmarkStart w:id="49" w:name="_Toc262667670"/>
      <w:bookmarkStart w:id="50" w:name="_Toc270337564"/>
      <w:bookmarkStart w:id="51" w:name="_Toc423423495"/>
      <w:bookmarkStart w:id="52" w:name="_Toc508631710"/>
      <w:bookmarkStart w:id="53" w:name="_Ref306144164"/>
      <w:r w:rsidRPr="00D053CF">
        <w:t>Закупка продукции с разбиением заказа на лоты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2D4BC6" w:rsidRPr="00D053CF" w:rsidRDefault="00B228D4" w:rsidP="002D4BC6">
      <w:pPr>
        <w:pStyle w:val="3"/>
        <w:ind w:left="0" w:firstLine="709"/>
        <w:jc w:val="both"/>
        <w:rPr>
          <w:b w:val="0"/>
        </w:rPr>
      </w:pPr>
      <w:bookmarkStart w:id="54" w:name="_Toc440297005"/>
      <w:bookmarkStart w:id="55" w:name="_Toc440356566"/>
      <w:bookmarkStart w:id="56" w:name="_Toc440631701"/>
      <w:bookmarkStart w:id="57" w:name="_Toc440876486"/>
      <w:bookmarkStart w:id="58" w:name="_Toc441130558"/>
      <w:bookmarkStart w:id="59" w:name="_Toc441157063"/>
      <w:bookmarkStart w:id="60" w:name="_Toc447292081"/>
      <w:bookmarkStart w:id="61" w:name="_Toc462234839"/>
      <w:bookmarkStart w:id="62" w:name="_Toc466966805"/>
      <w:bookmarkStart w:id="63" w:name="_Toc468806055"/>
      <w:bookmarkStart w:id="64" w:name="_Toc469480314"/>
      <w:bookmarkStart w:id="65" w:name="_Toc472416830"/>
      <w:bookmarkStart w:id="66" w:name="_Toc496859885"/>
      <w:bookmarkStart w:id="67" w:name="_Toc498523289"/>
      <w:bookmarkStart w:id="68" w:name="_Toc508631711"/>
      <w:r w:rsidRPr="00D053CF">
        <w:rPr>
          <w:b w:val="0"/>
        </w:rPr>
        <w:t>Участник</w:t>
      </w:r>
      <w:r w:rsidR="002D4BC6" w:rsidRPr="00D053CF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подразделе </w:t>
      </w:r>
      <w:r w:rsidR="00C03511">
        <w:fldChar w:fldCharType="begin"/>
      </w:r>
      <w:r w:rsidR="00C03511">
        <w:instrText xml:space="preserve"> REF _Ref440275279 \r \h  \* MERGEFORMAT </w:instrText>
      </w:r>
      <w:r w:rsidR="00C03511">
        <w:fldChar w:fldCharType="separate"/>
      </w:r>
      <w:r w:rsidR="001B328E" w:rsidRPr="001B328E">
        <w:rPr>
          <w:b w:val="0"/>
        </w:rPr>
        <w:t>1.1.5</w:t>
      </w:r>
      <w:r w:rsidR="00C03511">
        <w:fldChar w:fldCharType="end"/>
      </w:r>
      <w:r w:rsidR="002D4BC6" w:rsidRPr="00D053CF">
        <w:rPr>
          <w:b w:val="0"/>
        </w:rPr>
        <w:t xml:space="preserve">. При </w:t>
      </w:r>
      <w:r w:rsidR="002D4BC6" w:rsidRPr="00D053CF">
        <w:rPr>
          <w:b w:val="0"/>
        </w:rPr>
        <w:lastRenderedPageBreak/>
        <w:t>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r w:rsidR="002D4BC6" w:rsidRPr="00D053CF">
        <w:rPr>
          <w:b w:val="0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</w:rPr>
      </w:pPr>
      <w:bookmarkStart w:id="69" w:name="_Toc440297006"/>
      <w:bookmarkStart w:id="70" w:name="_Toc440356567"/>
      <w:bookmarkStart w:id="71" w:name="_Toc440631702"/>
      <w:bookmarkStart w:id="72" w:name="_Toc440876487"/>
      <w:bookmarkStart w:id="73" w:name="_Toc441130559"/>
      <w:bookmarkStart w:id="74" w:name="_Toc441157064"/>
      <w:bookmarkStart w:id="75" w:name="_Toc447292082"/>
      <w:bookmarkStart w:id="76" w:name="_Toc462234840"/>
      <w:bookmarkStart w:id="77" w:name="_Toc466966806"/>
      <w:bookmarkStart w:id="78" w:name="_Toc468806056"/>
      <w:bookmarkStart w:id="79" w:name="_Toc469480315"/>
      <w:bookmarkStart w:id="80" w:name="_Toc472416831"/>
      <w:bookmarkStart w:id="81" w:name="_Toc496859886"/>
      <w:bookmarkStart w:id="82" w:name="_Toc498523290"/>
      <w:bookmarkStart w:id="83" w:name="_Toc508631712"/>
      <w:r w:rsidRPr="00D053CF">
        <w:rPr>
          <w:b w:val="0"/>
          <w:szCs w:val="24"/>
        </w:rPr>
        <w:t xml:space="preserve">В случае подачи Заявки на несколько лотов в дополнение к требованиям подраздела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3.3</w:t>
      </w:r>
      <w:r w:rsidR="00C03511">
        <w:fldChar w:fldCharType="end"/>
      </w:r>
      <w:r w:rsidRPr="00D053CF">
        <w:rPr>
          <w:b w:val="0"/>
          <w:szCs w:val="24"/>
        </w:rPr>
        <w:t xml:space="preserve"> должны быть соблюдены следующие требования: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4" w:name="_Toc440297007"/>
      <w:bookmarkStart w:id="85" w:name="_Toc440356568"/>
      <w:bookmarkStart w:id="86" w:name="_Toc440631703"/>
      <w:bookmarkStart w:id="87" w:name="_Toc440876488"/>
      <w:bookmarkStart w:id="88" w:name="_Toc441130560"/>
      <w:bookmarkStart w:id="89" w:name="_Toc441157065"/>
      <w:bookmarkStart w:id="90" w:name="_Toc447292083"/>
      <w:bookmarkStart w:id="91" w:name="_Toc462234841"/>
      <w:bookmarkStart w:id="92" w:name="_Toc466966807"/>
      <w:bookmarkStart w:id="93" w:name="_Toc468806057"/>
      <w:bookmarkStart w:id="94" w:name="_Toc469480316"/>
      <w:bookmarkStart w:id="95" w:name="_Toc472416832"/>
      <w:bookmarkStart w:id="96" w:name="_Toc496859887"/>
      <w:bookmarkStart w:id="97" w:name="_Toc498523291"/>
      <w:bookmarkStart w:id="98" w:name="_Toc508631713"/>
      <w:r w:rsidRPr="00D053CF">
        <w:rPr>
          <w:b w:val="0"/>
          <w:szCs w:val="24"/>
        </w:rPr>
        <w:t xml:space="preserve">Письмо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5.1</w:t>
      </w:r>
      <w:r w:rsidR="00C03511">
        <w:fldChar w:fldCharType="end"/>
      </w:r>
      <w:r w:rsidRPr="00D053CF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:rsidR="002D4BC6" w:rsidRPr="00D053CF" w:rsidRDefault="002D4BC6" w:rsidP="002D4BC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9" w:name="_Toc440297008"/>
      <w:bookmarkStart w:id="100" w:name="_Toc440356569"/>
      <w:bookmarkStart w:id="101" w:name="_Toc440631704"/>
      <w:bookmarkStart w:id="102" w:name="_Toc440876489"/>
      <w:bookmarkStart w:id="103" w:name="_Toc441130561"/>
      <w:bookmarkStart w:id="104" w:name="_Toc441157066"/>
      <w:bookmarkStart w:id="105" w:name="_Toc447292084"/>
      <w:bookmarkStart w:id="106" w:name="_Toc462234842"/>
      <w:bookmarkStart w:id="107" w:name="_Toc466966808"/>
      <w:bookmarkStart w:id="108" w:name="_Toc468806058"/>
      <w:bookmarkStart w:id="109" w:name="_Toc469480317"/>
      <w:bookmarkStart w:id="110" w:name="_Toc472416833"/>
      <w:bookmarkStart w:id="111" w:name="_Toc496859888"/>
      <w:bookmarkStart w:id="112" w:name="_Toc498523292"/>
      <w:bookmarkStart w:id="113" w:name="_Toc508631714"/>
      <w:r w:rsidRPr="00D053CF">
        <w:rPr>
          <w:b w:val="0"/>
          <w:szCs w:val="24"/>
        </w:rPr>
        <w:t>Сводная таблица стоимости</w:t>
      </w:r>
      <w:r w:rsidR="002F710E" w:rsidRPr="00D053CF">
        <w:rPr>
          <w:b w:val="0"/>
          <w:szCs w:val="24"/>
        </w:rPr>
        <w:t xml:space="preserve"> поставок</w:t>
      </w:r>
      <w:r w:rsidRPr="00D053CF">
        <w:rPr>
          <w:b w:val="0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_Ref440284918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5.2</w:t>
      </w:r>
      <w:r w:rsidR="00C03511">
        <w:fldChar w:fldCharType="end"/>
      </w:r>
      <w:r w:rsidRPr="00D053CF">
        <w:rPr>
          <w:b w:val="0"/>
          <w:szCs w:val="24"/>
        </w:rPr>
        <w:t xml:space="preserve">), Техническое предложение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>,</w:t>
      </w:r>
      <w:r w:rsidRPr="00D053CF">
        <w:rPr>
          <w:b w:val="0"/>
          <w:szCs w:val="24"/>
        </w:rPr>
        <w:t xml:space="preserve"> </w:t>
      </w:r>
      <w:r w:rsidR="00360AA5" w:rsidRPr="00D053CF">
        <w:rPr>
          <w:b w:val="0"/>
          <w:szCs w:val="24"/>
        </w:rPr>
        <w:t xml:space="preserve">График выполнения поставок </w:t>
      </w:r>
      <w:r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_Ref440284947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5.4</w:t>
      </w:r>
      <w:r w:rsidR="00C03511">
        <w:fldChar w:fldCharType="end"/>
      </w:r>
      <w:r w:rsidRPr="00D053CF">
        <w:rPr>
          <w:b w:val="0"/>
          <w:szCs w:val="24"/>
        </w:rPr>
        <w:t>)</w:t>
      </w:r>
      <w:r w:rsidR="00AE556B" w:rsidRPr="00D053CF">
        <w:rPr>
          <w:b w:val="0"/>
          <w:szCs w:val="24"/>
        </w:rPr>
        <w:t xml:space="preserve"> и </w:t>
      </w:r>
      <w:r w:rsidR="008F603F" w:rsidRPr="00125FCE">
        <w:rPr>
          <w:b w:val="0"/>
          <w:szCs w:val="24"/>
        </w:rPr>
        <w:t xml:space="preserve">Протокол разногласий к </w:t>
      </w:r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r w:rsidR="004E73BA">
        <w:rPr>
          <w:b w:val="0"/>
          <w:szCs w:val="24"/>
        </w:rPr>
        <w:t>а</w:t>
      </w:r>
      <w:r w:rsidR="008F603F" w:rsidRPr="008F603F">
        <w:rPr>
          <w:b w:val="0"/>
          <w:szCs w:val="24"/>
        </w:rPr>
        <w:t xml:space="preserve"> </w:t>
      </w:r>
      <w:r w:rsidR="00AE556B" w:rsidRPr="008F603F">
        <w:rPr>
          <w:b w:val="0"/>
          <w:szCs w:val="24"/>
        </w:rPr>
        <w:t>(подраздел</w:t>
      </w:r>
      <w:r w:rsidR="00AE556B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5.5</w:t>
      </w:r>
      <w:r w:rsidR="00C03511">
        <w:fldChar w:fldCharType="end"/>
      </w:r>
      <w:r w:rsidR="00AE556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r w:rsidR="00AE556B" w:rsidRPr="00D053CF">
        <w:rPr>
          <w:b w:val="0"/>
          <w:szCs w:val="24"/>
        </w:rPr>
        <w:t xml:space="preserve"> </w:t>
      </w:r>
    </w:p>
    <w:p w:rsidR="002D4BC6" w:rsidRPr="00D053CF" w:rsidRDefault="002D4BC6" w:rsidP="002D4BC6">
      <w:pPr>
        <w:pStyle w:val="3"/>
        <w:ind w:left="0" w:firstLine="709"/>
        <w:jc w:val="both"/>
        <w:rPr>
          <w:b w:val="0"/>
          <w:szCs w:val="24"/>
        </w:rPr>
      </w:pPr>
      <w:bookmarkStart w:id="114" w:name="_Toc440297010"/>
      <w:bookmarkStart w:id="115" w:name="_Toc440356571"/>
      <w:bookmarkStart w:id="116" w:name="_Toc440631706"/>
      <w:bookmarkStart w:id="117" w:name="_Toc440876491"/>
      <w:bookmarkStart w:id="118" w:name="_Toc441130563"/>
      <w:bookmarkStart w:id="119" w:name="_Toc441157067"/>
      <w:bookmarkStart w:id="120" w:name="_Toc447292085"/>
      <w:bookmarkStart w:id="121" w:name="_Toc462234843"/>
      <w:bookmarkStart w:id="122" w:name="_Toc466966809"/>
      <w:bookmarkStart w:id="123" w:name="_Toc468806059"/>
      <w:bookmarkStart w:id="124" w:name="_Toc469480318"/>
      <w:bookmarkStart w:id="125" w:name="_Toc472416834"/>
      <w:bookmarkStart w:id="126" w:name="_Toc496859889"/>
      <w:bookmarkStart w:id="127" w:name="_Toc498523293"/>
      <w:bookmarkStart w:id="128" w:name="_Toc508631715"/>
      <w:r w:rsidRPr="00D053CF">
        <w:rPr>
          <w:b w:val="0"/>
          <w:szCs w:val="24"/>
        </w:rPr>
        <w:t xml:space="preserve">Оценка заявок 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3.6</w:t>
      </w:r>
      <w:r w:rsidR="00C03511">
        <w:fldChar w:fldCharType="end"/>
      </w:r>
      <w:r w:rsidRPr="00D053CF">
        <w:rPr>
          <w:b w:val="0"/>
          <w:szCs w:val="24"/>
        </w:rPr>
        <w:t xml:space="preserve">) и подведение итогов запроса предложений (подраздел </w:t>
      </w:r>
      <w:r w:rsidR="00AC7037">
        <w:fldChar w:fldCharType="begin"/>
      </w:r>
      <w:r w:rsidR="00B007DA">
        <w:rPr>
          <w:b w:val="0"/>
          <w:szCs w:val="24"/>
        </w:rPr>
        <w:instrText xml:space="preserve"> REF _Ref472416955 \r \h </w:instrText>
      </w:r>
      <w:r w:rsidR="00AC7037">
        <w:fldChar w:fldCharType="separate"/>
      </w:r>
      <w:r w:rsidR="001B328E">
        <w:rPr>
          <w:b w:val="0"/>
          <w:szCs w:val="24"/>
        </w:rPr>
        <w:t>3.9</w:t>
      </w:r>
      <w:r w:rsidR="00AC7037">
        <w:fldChar w:fldCharType="end"/>
      </w:r>
      <w:r w:rsidRPr="00D053CF">
        <w:rPr>
          <w:b w:val="0"/>
          <w:szCs w:val="24"/>
        </w:rPr>
        <w:t>) будет осуществляться раздельно и независимо по каждому из лотов. По каждому из лотов будет определен один Победитель запроса предложений.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E420A2" w:rsidRPr="00D053CF" w:rsidRDefault="00E420A2" w:rsidP="002D4BC6">
      <w:pPr>
        <w:pStyle w:val="3"/>
        <w:ind w:left="0" w:firstLine="709"/>
        <w:jc w:val="both"/>
        <w:rPr>
          <w:b w:val="0"/>
          <w:szCs w:val="24"/>
        </w:rPr>
        <w:sectPr w:rsidR="00E420A2" w:rsidRPr="00D053CF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29" w:name="_Проект_договора"/>
      <w:bookmarkStart w:id="130" w:name="_Ref305973574"/>
      <w:bookmarkStart w:id="131" w:name="_Ref440272931"/>
      <w:bookmarkStart w:id="132" w:name="_Ref440274025"/>
      <w:bookmarkStart w:id="133" w:name="_Ref440292752"/>
      <w:bookmarkStart w:id="134" w:name="_Toc508631716"/>
      <w:bookmarkEnd w:id="53"/>
      <w:bookmarkEnd w:id="129"/>
      <w:r w:rsidRPr="00D053CF">
        <w:rPr>
          <w:szCs w:val="24"/>
        </w:rPr>
        <w:lastRenderedPageBreak/>
        <w:t xml:space="preserve">Проект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</w:t>
      </w:r>
      <w:bookmarkEnd w:id="130"/>
      <w:r w:rsidR="00953802" w:rsidRPr="00D053CF">
        <w:rPr>
          <w:szCs w:val="24"/>
        </w:rPr>
        <w:t xml:space="preserve">. </w:t>
      </w:r>
      <w:r w:rsidR="00953802" w:rsidRPr="00D053CF">
        <w:rPr>
          <w:bCs w:val="0"/>
          <w:szCs w:val="24"/>
        </w:rPr>
        <w:t>Антикоррупционная оговорка, включаемая в проект договора</w:t>
      </w:r>
      <w:bookmarkEnd w:id="131"/>
      <w:bookmarkEnd w:id="132"/>
      <w:bookmarkEnd w:id="133"/>
      <w:bookmarkEnd w:id="134"/>
    </w:p>
    <w:p w:rsidR="00953802" w:rsidRPr="00D053C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5" w:name="_Toc508631717"/>
      <w:r w:rsidRPr="00D053CF">
        <w:t>Проект договора</w:t>
      </w:r>
      <w:bookmarkEnd w:id="135"/>
    </w:p>
    <w:p w:rsidR="00953802" w:rsidRPr="00D053CF" w:rsidRDefault="00F90B4B" w:rsidP="00953802">
      <w:pPr>
        <w:pStyle w:val="3"/>
        <w:ind w:left="0" w:firstLine="709"/>
        <w:jc w:val="both"/>
        <w:rPr>
          <w:b w:val="0"/>
        </w:rPr>
      </w:pPr>
      <w:bookmarkStart w:id="136" w:name="_Toc439238031"/>
      <w:bookmarkStart w:id="137" w:name="_Toc439238153"/>
      <w:bookmarkStart w:id="138" w:name="_Toc439252705"/>
      <w:bookmarkStart w:id="139" w:name="_Toc439323563"/>
      <w:bookmarkStart w:id="140" w:name="_Toc439323679"/>
      <w:bookmarkStart w:id="141" w:name="_Toc440297013"/>
      <w:bookmarkStart w:id="142" w:name="_Toc440356574"/>
      <w:bookmarkStart w:id="143" w:name="_Toc440631709"/>
      <w:bookmarkStart w:id="144" w:name="_Toc440876494"/>
      <w:bookmarkStart w:id="145" w:name="_Toc441130566"/>
      <w:bookmarkStart w:id="146" w:name="_Toc441157070"/>
      <w:bookmarkStart w:id="147" w:name="_Toc447292088"/>
      <w:bookmarkStart w:id="148" w:name="_Toc462234846"/>
      <w:bookmarkStart w:id="149" w:name="_Toc466966812"/>
      <w:bookmarkStart w:id="150" w:name="_Toc468806062"/>
      <w:bookmarkStart w:id="151" w:name="_Toc469480321"/>
      <w:bookmarkStart w:id="152" w:name="_Toc472416837"/>
      <w:bookmarkStart w:id="153" w:name="_Toc496859892"/>
      <w:bookmarkStart w:id="154" w:name="_Toc498523296"/>
      <w:bookmarkStart w:id="155" w:name="_Toc508631718"/>
      <w:r w:rsidRPr="00382A07">
        <w:rPr>
          <w:b w:val="0"/>
        </w:rPr>
        <w:t>Проект договор</w:t>
      </w:r>
      <w:r w:rsidR="004E73BA">
        <w:rPr>
          <w:b w:val="0"/>
        </w:rPr>
        <w:t>а</w:t>
      </w:r>
      <w:r w:rsidRPr="00382A07">
        <w:rPr>
          <w:b w:val="0"/>
        </w:rPr>
        <w:t xml:space="preserve"> на поставку изложен в Приложении №2 к настоящей Документации по запросу предложений</w:t>
      </w:r>
      <w:r w:rsidR="00953802" w:rsidRPr="00D053CF">
        <w:rPr>
          <w:b w:val="0"/>
        </w:rPr>
        <w:t>.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8F603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297014"/>
      <w:bookmarkStart w:id="162" w:name="_Toc440356575"/>
      <w:bookmarkStart w:id="163" w:name="_Toc440631710"/>
      <w:bookmarkStart w:id="164" w:name="_Toc440876495"/>
      <w:bookmarkStart w:id="165" w:name="_Toc441130567"/>
      <w:bookmarkStart w:id="166" w:name="_Toc441157071"/>
      <w:bookmarkStart w:id="167" w:name="_Toc447292089"/>
      <w:bookmarkStart w:id="168" w:name="_Toc462234847"/>
      <w:bookmarkStart w:id="169" w:name="_Toc466966813"/>
      <w:bookmarkStart w:id="170" w:name="_Toc468806063"/>
      <w:bookmarkStart w:id="171" w:name="_Toc469480322"/>
      <w:bookmarkStart w:id="172" w:name="_Toc472416838"/>
      <w:bookmarkStart w:id="173" w:name="_Toc496859893"/>
      <w:bookmarkStart w:id="174" w:name="_Toc498523297"/>
      <w:bookmarkStart w:id="175" w:name="_Toc508631719"/>
      <w:r w:rsidRPr="008F603F">
        <w:rPr>
          <w:b w:val="0"/>
        </w:rPr>
        <w:t xml:space="preserve">Участнику необходимо сформировать </w:t>
      </w:r>
      <w:r w:rsidR="008F603F" w:rsidRPr="008F603F">
        <w:rPr>
          <w:b w:val="0"/>
          <w:szCs w:val="24"/>
        </w:rPr>
        <w:t xml:space="preserve">предполагаемый Протокол </w:t>
      </w:r>
      <w:r w:rsidR="00F90B4B" w:rsidRPr="008F603F">
        <w:rPr>
          <w:b w:val="0"/>
        </w:rPr>
        <w:t>разногласий к проект</w:t>
      </w:r>
      <w:r w:rsidR="004E73BA">
        <w:rPr>
          <w:b w:val="0"/>
        </w:rPr>
        <w:t>у</w:t>
      </w:r>
      <w:r w:rsidR="00F90B4B" w:rsidRPr="008F603F">
        <w:rPr>
          <w:b w:val="0"/>
        </w:rPr>
        <w:t xml:space="preserve"> Договор</w:t>
      </w:r>
      <w:r w:rsidR="004E73BA">
        <w:rPr>
          <w:b w:val="0"/>
        </w:rPr>
        <w:t>а</w:t>
      </w:r>
      <w:r w:rsidR="00F90B4B" w:rsidRPr="008F603F">
        <w:rPr>
          <w:b w:val="0"/>
        </w:rPr>
        <w:t xml:space="preserve"> </w:t>
      </w:r>
      <w:r w:rsidRPr="008F603F">
        <w:rPr>
          <w:b w:val="0"/>
        </w:rPr>
        <w:t>по форме и в соответствии с инструкциями, приведенными в настоящей Документации (</w:t>
      </w:r>
      <w:r w:rsidR="008D2928" w:rsidRPr="008F603F">
        <w:rPr>
          <w:b w:val="0"/>
        </w:rPr>
        <w:t>раздел</w:t>
      </w:r>
      <w:r w:rsidRPr="008F603F">
        <w:rPr>
          <w:b w:val="0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 w:val="0"/>
        </w:rPr>
        <w:t>5.5</w:t>
      </w:r>
      <w:r w:rsidR="00C03511">
        <w:fldChar w:fldCharType="end"/>
      </w:r>
      <w:r w:rsidRPr="008F603F">
        <w:rPr>
          <w:b w:val="0"/>
        </w:rPr>
        <w:t xml:space="preserve">) и приложить </w:t>
      </w:r>
      <w:r w:rsidR="008F603F" w:rsidRPr="008F603F">
        <w:rPr>
          <w:b w:val="0"/>
          <w:szCs w:val="24"/>
        </w:rPr>
        <w:t xml:space="preserve">его </w:t>
      </w:r>
      <w:r w:rsidRPr="008F603F">
        <w:rPr>
          <w:b w:val="0"/>
        </w:rPr>
        <w:t>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 w:rsidR="0094713A" w:rsidRPr="00D053CF" w:rsidRDefault="00F90B4B" w:rsidP="0094713A">
      <w:pPr>
        <w:pStyle w:val="3"/>
        <w:ind w:left="0" w:firstLine="709"/>
        <w:jc w:val="both"/>
        <w:rPr>
          <w:b w:val="0"/>
        </w:rPr>
      </w:pPr>
      <w:bookmarkStart w:id="176" w:name="_Toc439238033"/>
      <w:bookmarkStart w:id="177" w:name="_Toc439238155"/>
      <w:bookmarkStart w:id="178" w:name="_Toc439252707"/>
      <w:bookmarkStart w:id="179" w:name="_Toc439323565"/>
      <w:bookmarkStart w:id="180" w:name="_Toc439323681"/>
      <w:bookmarkStart w:id="181" w:name="_Toc440297015"/>
      <w:bookmarkStart w:id="182" w:name="_Toc440356576"/>
      <w:bookmarkStart w:id="183" w:name="_Toc440631711"/>
      <w:bookmarkStart w:id="184" w:name="_Toc440876496"/>
      <w:bookmarkStart w:id="185" w:name="_Toc441130568"/>
      <w:bookmarkStart w:id="186" w:name="_Toc441157072"/>
      <w:bookmarkStart w:id="187" w:name="_Toc447292090"/>
      <w:bookmarkStart w:id="188" w:name="_Toc462234848"/>
      <w:bookmarkStart w:id="189" w:name="_Toc466966814"/>
      <w:bookmarkStart w:id="190" w:name="_Toc468806064"/>
      <w:bookmarkStart w:id="191" w:name="_Toc469480323"/>
      <w:bookmarkStart w:id="192" w:name="_Toc472416839"/>
      <w:bookmarkStart w:id="193" w:name="_Toc496859894"/>
      <w:bookmarkStart w:id="194" w:name="_Toc498523298"/>
      <w:bookmarkStart w:id="195" w:name="_Toc508631720"/>
      <w:r w:rsidRPr="008F603F">
        <w:rPr>
          <w:b w:val="0"/>
        </w:rPr>
        <w:t>Настоящи</w:t>
      </w:r>
      <w:r w:rsidR="004E73BA">
        <w:rPr>
          <w:b w:val="0"/>
        </w:rPr>
        <w:t>й</w:t>
      </w:r>
      <w:r w:rsidRPr="008F603F">
        <w:rPr>
          <w:b w:val="0"/>
        </w:rPr>
        <w:t xml:space="preserve"> проект Договор</w:t>
      </w:r>
      <w:r w:rsidR="004E73BA">
        <w:rPr>
          <w:b w:val="0"/>
        </w:rPr>
        <w:t>а</w:t>
      </w:r>
      <w:r w:rsidRPr="008F603F">
        <w:rPr>
          <w:b w:val="0"/>
        </w:rPr>
        <w:t xml:space="preserve"> не являются окончательными, редакция</w:t>
      </w:r>
      <w:r w:rsidRPr="00E12127">
        <w:rPr>
          <w:b w:val="0"/>
        </w:rPr>
        <w:t xml:space="preserve"> Договор</w:t>
      </w:r>
      <w:r w:rsidR="004E73BA">
        <w:rPr>
          <w:b w:val="0"/>
        </w:rPr>
        <w:t>а</w:t>
      </w:r>
      <w:r w:rsidRPr="00E12127">
        <w:rPr>
          <w:b w:val="0"/>
        </w:rPr>
        <w:t xml:space="preserve"> </w:t>
      </w:r>
      <w:r w:rsidR="0094713A" w:rsidRPr="00D053CF">
        <w:rPr>
          <w:b w:val="0"/>
        </w:rPr>
        <w:t>может быть изменена Заказчиком.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953802" w:rsidRPr="00D053CF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6" w:name="_Toc440297016"/>
      <w:bookmarkStart w:id="197" w:name="_Toc440876497"/>
      <w:bookmarkStart w:id="198" w:name="_Toc441157073"/>
      <w:bookmarkStart w:id="199" w:name="_Toc447292091"/>
      <w:bookmarkStart w:id="200" w:name="_Toc508631721"/>
      <w:r w:rsidRPr="00D053CF">
        <w:rPr>
          <w:bCs w:val="0"/>
        </w:rPr>
        <w:t>Антикоррупционная оговорка, включаемая в проект договора</w:t>
      </w:r>
      <w:bookmarkEnd w:id="196"/>
      <w:bookmarkEnd w:id="197"/>
      <w:bookmarkEnd w:id="198"/>
      <w:bookmarkEnd w:id="199"/>
      <w:bookmarkEnd w:id="200"/>
    </w:p>
    <w:p w:rsidR="00953802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01" w:name="_Toc439238157"/>
      <w:bookmarkStart w:id="202" w:name="_Toc439252709"/>
      <w:bookmarkStart w:id="203" w:name="_Toc439323567"/>
      <w:bookmarkStart w:id="204" w:name="_Toc439323683"/>
      <w:bookmarkStart w:id="205" w:name="_Toc440297017"/>
      <w:bookmarkStart w:id="206" w:name="_Toc440356578"/>
      <w:bookmarkStart w:id="207" w:name="_Toc440631713"/>
      <w:bookmarkStart w:id="208" w:name="_Toc440876498"/>
      <w:bookmarkStart w:id="209" w:name="_Toc441130570"/>
      <w:bookmarkStart w:id="210" w:name="_Toc441157074"/>
      <w:bookmarkStart w:id="211" w:name="_Toc447292092"/>
      <w:bookmarkStart w:id="212" w:name="_Toc462234850"/>
      <w:bookmarkStart w:id="213" w:name="_Toc466966816"/>
      <w:bookmarkStart w:id="214" w:name="_Toc468806066"/>
      <w:bookmarkStart w:id="215" w:name="_Toc469480325"/>
      <w:bookmarkStart w:id="216" w:name="_Toc472416841"/>
      <w:bookmarkStart w:id="217" w:name="_Toc496859896"/>
      <w:bookmarkStart w:id="218" w:name="_Toc498523300"/>
      <w:bookmarkStart w:id="219" w:name="_Toc508631722"/>
      <w:r w:rsidRPr="00D053CF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03511">
        <w:fldChar w:fldCharType="begin"/>
      </w:r>
      <w:r w:rsidR="00C03511">
        <w:instrText xml:space="preserve"> REF _Ref440270867 \r \h  \* MERGEFORMAT </w:instrText>
      </w:r>
      <w:r w:rsidR="00C03511">
        <w:fldChar w:fldCharType="separate"/>
      </w:r>
      <w:r w:rsidR="001B328E" w:rsidRPr="001B328E">
        <w:rPr>
          <w:b w:val="0"/>
        </w:rPr>
        <w:t>2.2.3</w:t>
      </w:r>
      <w:r w:rsidR="00C03511">
        <w:fldChar w:fldCharType="end"/>
      </w:r>
      <w:r w:rsidRPr="00D053CF">
        <w:rPr>
          <w:b w:val="0"/>
        </w:rPr>
        <w:t>).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20" w:name="_Toc439238158"/>
      <w:bookmarkStart w:id="221" w:name="_Toc439252710"/>
      <w:bookmarkStart w:id="222" w:name="_Toc439323568"/>
      <w:bookmarkStart w:id="223" w:name="_Toc439323684"/>
      <w:bookmarkStart w:id="224" w:name="_Toc440297018"/>
      <w:bookmarkStart w:id="225" w:name="_Toc440356579"/>
      <w:bookmarkStart w:id="226" w:name="_Toc440631714"/>
      <w:bookmarkStart w:id="227" w:name="_Toc440876499"/>
      <w:bookmarkStart w:id="228" w:name="_Toc441130571"/>
      <w:bookmarkStart w:id="229" w:name="_Toc441157075"/>
      <w:bookmarkStart w:id="230" w:name="_Toc447292093"/>
      <w:bookmarkStart w:id="231" w:name="_Toc462234851"/>
      <w:bookmarkStart w:id="232" w:name="_Toc466966817"/>
      <w:bookmarkStart w:id="233" w:name="_Toc468806067"/>
      <w:bookmarkStart w:id="234" w:name="_Toc469480326"/>
      <w:bookmarkStart w:id="235" w:name="_Toc472416842"/>
      <w:bookmarkStart w:id="236" w:name="_Toc496859897"/>
      <w:bookmarkStart w:id="237" w:name="_Toc498523301"/>
      <w:bookmarkStart w:id="238" w:name="_Toc508631723"/>
      <w:r w:rsidRPr="00D053CF">
        <w:rPr>
          <w:b w:val="0"/>
        </w:rPr>
        <w:t>Отказ Участника, чья Заявка признана лучшей, от подписания Договора с в</w:t>
      </w:r>
      <w:r w:rsidR="006238AF" w:rsidRPr="00D053CF">
        <w:rPr>
          <w:b w:val="0"/>
        </w:rPr>
        <w:t>к</w:t>
      </w:r>
      <w:r w:rsidRPr="00D053CF">
        <w:rPr>
          <w:b w:val="0"/>
        </w:rPr>
        <w:t xml:space="preserve">люченной в текст Антикоррупционной оговоркой, приведет к </w:t>
      </w:r>
      <w:r w:rsidR="006238AF" w:rsidRPr="00D053CF">
        <w:rPr>
          <w:b w:val="0"/>
        </w:rPr>
        <w:t>утере данным Участником статуса Победителя</w:t>
      </w:r>
      <w:r w:rsidRPr="00D053CF">
        <w:rPr>
          <w:b w:val="0"/>
        </w:rPr>
        <w:t>.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D053CF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297019"/>
      <w:bookmarkStart w:id="245" w:name="_Toc440356580"/>
      <w:bookmarkStart w:id="246" w:name="_Toc440631715"/>
      <w:bookmarkStart w:id="247" w:name="_Toc440876500"/>
      <w:bookmarkStart w:id="248" w:name="_Toc441130572"/>
      <w:bookmarkStart w:id="249" w:name="_Toc441157076"/>
      <w:bookmarkStart w:id="250" w:name="_Toc447292094"/>
      <w:bookmarkStart w:id="251" w:name="_Toc462234852"/>
      <w:bookmarkStart w:id="252" w:name="_Toc466966818"/>
      <w:bookmarkStart w:id="253" w:name="_Toc468806068"/>
      <w:bookmarkStart w:id="254" w:name="_Toc469480327"/>
      <w:bookmarkStart w:id="255" w:name="_Toc472416843"/>
      <w:bookmarkStart w:id="256" w:name="_Toc496859898"/>
      <w:bookmarkStart w:id="257" w:name="_Toc498523302"/>
      <w:bookmarkStart w:id="258" w:name="_Toc508631724"/>
      <w:r w:rsidRPr="00D053CF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953802" w:rsidRPr="00D053CF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D053CF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D053CF">
        <w:rPr>
          <w:b/>
          <w:i/>
          <w:sz w:val="24"/>
          <w:szCs w:val="24"/>
        </w:rPr>
        <w:t>АНТИКОРРУПЦИОННАЯ ОГОВОРКА</w:t>
      </w:r>
    </w:p>
    <w:p w:rsidR="00A830EA" w:rsidRPr="00D053CF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1. Контрагенту* известно о том, что ПАО «МРСК </w:t>
      </w:r>
      <w:r w:rsidRPr="004D1ED6">
        <w:rPr>
          <w:sz w:val="24"/>
          <w:szCs w:val="24"/>
        </w:rPr>
        <w:t>Центра»</w:t>
      </w:r>
      <w:r w:rsidR="004D1ED6" w:rsidRPr="004D1ED6">
        <w:rPr>
          <w:sz w:val="24"/>
          <w:szCs w:val="24"/>
        </w:rPr>
        <w:t xml:space="preserve"> и ПАО «МРСК Центра и Приволжья»</w:t>
      </w:r>
      <w:r w:rsidR="00E54B08">
        <w:rPr>
          <w:sz w:val="24"/>
          <w:szCs w:val="24"/>
        </w:rPr>
        <w:t>** реализую</w:t>
      </w:r>
      <w:r w:rsidRPr="004D1ED6">
        <w:rPr>
          <w:sz w:val="24"/>
          <w:szCs w:val="24"/>
        </w:rPr>
        <w:t>т требования статьи 13.3 Федерального закона от 25.12.2008 № 273-ФЗ «О прот</w:t>
      </w:r>
      <w:r w:rsidR="00E54B08">
        <w:rPr>
          <w:sz w:val="24"/>
          <w:szCs w:val="24"/>
        </w:rPr>
        <w:t>иводействии коррупции», принимаю</w:t>
      </w:r>
      <w:r w:rsidRPr="004D1ED6">
        <w:rPr>
          <w:sz w:val="24"/>
          <w:szCs w:val="24"/>
        </w:rPr>
        <w:t xml:space="preserve">т меры по предупреждению </w:t>
      </w:r>
      <w:r w:rsidR="00E54B08">
        <w:rPr>
          <w:sz w:val="24"/>
          <w:szCs w:val="24"/>
        </w:rPr>
        <w:t>коррупции, присоединили</w:t>
      </w:r>
      <w:r w:rsidRPr="00D053CF">
        <w:rPr>
          <w:sz w:val="24"/>
          <w:szCs w:val="24"/>
        </w:rPr>
        <w:t>сь к Антикоррупционной хартии российского бизнеса (свидетельство от 23.09.2014 № 496</w:t>
      </w:r>
      <w:r w:rsidR="00351798" w:rsidRPr="00351798">
        <w:rPr>
          <w:sz w:val="24"/>
          <w:szCs w:val="24"/>
        </w:rPr>
        <w:t xml:space="preserve"> </w:t>
      </w:r>
      <w:r w:rsidR="00351798" w:rsidRPr="002914DD">
        <w:rPr>
          <w:sz w:val="24"/>
          <w:szCs w:val="24"/>
        </w:rPr>
        <w:t>и от 08.04.2015 №0202</w:t>
      </w:r>
      <w:r w:rsidRPr="00D053CF">
        <w:rPr>
          <w:sz w:val="24"/>
          <w:szCs w:val="24"/>
        </w:rPr>
        <w:t>), включен</w:t>
      </w:r>
      <w:r w:rsidR="00E54B08">
        <w:rPr>
          <w:sz w:val="24"/>
          <w:szCs w:val="24"/>
        </w:rPr>
        <w:t>ы</w:t>
      </w:r>
      <w:r w:rsidRPr="00D053CF">
        <w:rPr>
          <w:sz w:val="24"/>
          <w:szCs w:val="24"/>
        </w:rPr>
        <w:t xml:space="preserve"> в Реестр надежных партнеров, вед</w:t>
      </w:r>
      <w:r w:rsidR="00E54B08">
        <w:rPr>
          <w:sz w:val="24"/>
          <w:szCs w:val="24"/>
        </w:rPr>
        <w:t>у</w:t>
      </w:r>
      <w:r w:rsidRPr="00D053CF">
        <w:rPr>
          <w:sz w:val="24"/>
          <w:szCs w:val="24"/>
        </w:rPr>
        <w:t>т Антикоррупционную политику и развива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не допускающую коррупционных проявлений культуру, поддержива</w:t>
      </w:r>
      <w:r w:rsidR="00E54B08">
        <w:rPr>
          <w:sz w:val="24"/>
          <w:szCs w:val="24"/>
        </w:rPr>
        <w:t>ю</w:t>
      </w:r>
      <w:r w:rsidRPr="00D053CF">
        <w:rPr>
          <w:sz w:val="24"/>
          <w:szCs w:val="24"/>
        </w:rPr>
        <w:t>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30EA" w:rsidRPr="004D1ED6" w:rsidRDefault="00A830EA" w:rsidP="00A830EA">
      <w:pPr>
        <w:snapToGri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 w:rsidRPr="004D1ED6">
        <w:rPr>
          <w:sz w:val="24"/>
          <w:szCs w:val="24"/>
        </w:rPr>
        <w:t>МРСК Центра»</w:t>
      </w:r>
      <w:r w:rsidR="004D1ED6" w:rsidRPr="004D1ED6">
        <w:rPr>
          <w:sz w:val="24"/>
          <w:szCs w:val="24"/>
        </w:rPr>
        <w:t xml:space="preserve"> и ПАО «МРСК Центра и Приволжья» </w:t>
      </w:r>
      <w:r w:rsidRPr="004D1ED6">
        <w:rPr>
          <w:sz w:val="24"/>
          <w:szCs w:val="24"/>
        </w:rPr>
        <w:t xml:space="preserve">(представлены в разделе «Антикоррупционная политика» на официальных сайтах: </w:t>
      </w:r>
      <w:r w:rsidR="004D1ED6" w:rsidRPr="004D1ED6">
        <w:rPr>
          <w:sz w:val="24"/>
          <w:szCs w:val="24"/>
        </w:rPr>
        <w:t xml:space="preserve">ПАО «Россети» по адресу - </w:t>
      </w:r>
      <w:hyperlink r:id="rId26" w:history="1">
        <w:r w:rsidR="004D1ED6" w:rsidRPr="004D1ED6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="004D1ED6" w:rsidRPr="004D1ED6">
        <w:rPr>
          <w:sz w:val="24"/>
          <w:szCs w:val="24"/>
        </w:rPr>
        <w:t>, ПАО «МРСК Центра» по адресу -</w:t>
      </w:r>
      <w:r w:rsidR="004D1ED6" w:rsidRPr="004D1ED6">
        <w:rPr>
          <w:rFonts w:eastAsia="Calibri"/>
          <w:sz w:val="24"/>
          <w:szCs w:val="24"/>
        </w:rPr>
        <w:t xml:space="preserve"> </w:t>
      </w:r>
      <w:hyperlink r:id="rId27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http://www.mrsk-1.ru/information/documents/internal/</w:t>
        </w:r>
      </w:hyperlink>
      <w:r w:rsidR="004D1ED6" w:rsidRPr="004D1ED6">
        <w:rPr>
          <w:rFonts w:eastAsia="Calibri"/>
          <w:sz w:val="24"/>
          <w:szCs w:val="24"/>
          <w:u w:val="single"/>
        </w:rPr>
        <w:t xml:space="preserve">, </w:t>
      </w:r>
      <w:r w:rsidR="004D1ED6" w:rsidRPr="004D1ED6">
        <w:rPr>
          <w:sz w:val="24"/>
          <w:szCs w:val="24"/>
        </w:rPr>
        <w:t xml:space="preserve">ПАО «МРСК Центра и Приволжья» - </w:t>
      </w:r>
      <w:hyperlink r:id="rId28" w:history="1">
        <w:r w:rsidR="004D1ED6" w:rsidRPr="004D1ED6">
          <w:rPr>
            <w:rStyle w:val="a7"/>
            <w:rFonts w:eastAsia="Calibri"/>
            <w:sz w:val="24"/>
            <w:szCs w:val="24"/>
          </w:rPr>
          <w:t>http://www.mrsk-cp.ru/about/anti-corruption_policy/policy/</w:t>
        </w:r>
      </w:hyperlink>
      <w:r w:rsidR="004D1ED6" w:rsidRPr="004D1ED6">
        <w:rPr>
          <w:sz w:val="24"/>
          <w:szCs w:val="24"/>
        </w:rPr>
        <w:t>), - полностью принимает положения Антикоррупционной политики ПАО «Россети», ПАО «МРСК Центра» и ПАО «МРСК Центра и Приволжья»</w:t>
      </w:r>
      <w:r w:rsidRPr="004D1ED6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4D1ED6">
        <w:rPr>
          <w:sz w:val="24"/>
          <w:szCs w:val="24"/>
        </w:rPr>
        <w:t>3. При исполнении своих обязательств по настоящему Договору Стороны, их аффилированные</w:t>
      </w:r>
      <w:r w:rsidRPr="00D053CF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D053CF">
        <w:rPr>
          <w:i/>
          <w:sz w:val="24"/>
          <w:szCs w:val="24"/>
        </w:rPr>
        <w:t>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A830EA" w:rsidRPr="00D053CF" w:rsidRDefault="00A830EA" w:rsidP="00A830E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D053CF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D053CF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D053CF" w:rsidRDefault="00A830EA" w:rsidP="00A830EA">
      <w:pPr>
        <w:spacing w:line="240" w:lineRule="auto"/>
        <w:ind w:firstLine="709"/>
        <w:rPr>
          <w:sz w:val="24"/>
          <w:szCs w:val="24"/>
        </w:rPr>
      </w:pP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D053CF">
        <w:rPr>
          <w:i/>
          <w:sz w:val="24"/>
          <w:szCs w:val="24"/>
        </w:rPr>
        <w:t xml:space="preserve">* Наименование контрагента указывается в соответствии с договором (например, подрядчик, исполнитель, </w:t>
      </w:r>
      <w:r w:rsidRPr="004D1ED6">
        <w:rPr>
          <w:i/>
          <w:sz w:val="24"/>
          <w:szCs w:val="24"/>
        </w:rPr>
        <w:t>поставщик и пр.).</w:t>
      </w:r>
    </w:p>
    <w:p w:rsidR="00A830EA" w:rsidRPr="004D1ED6" w:rsidRDefault="00A830EA" w:rsidP="00A830EA">
      <w:pPr>
        <w:spacing w:line="240" w:lineRule="auto"/>
        <w:ind w:firstLine="709"/>
        <w:rPr>
          <w:i/>
          <w:sz w:val="24"/>
          <w:szCs w:val="24"/>
        </w:rPr>
      </w:pPr>
      <w:r w:rsidRPr="004D1ED6">
        <w:rPr>
          <w:sz w:val="24"/>
          <w:szCs w:val="24"/>
        </w:rPr>
        <w:t>** </w:t>
      </w:r>
      <w:r w:rsidRPr="004D1ED6">
        <w:rPr>
          <w:i/>
          <w:sz w:val="24"/>
          <w:szCs w:val="24"/>
        </w:rPr>
        <w:t>Указывается наименование ПАО «Россети» / ПАО «МРСК Центра»</w:t>
      </w:r>
      <w:r w:rsidR="004D1ED6">
        <w:rPr>
          <w:i/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/</w:t>
      </w:r>
      <w:r w:rsidR="004D1ED6" w:rsidRPr="004D1ED6">
        <w:rPr>
          <w:sz w:val="24"/>
          <w:szCs w:val="24"/>
        </w:rPr>
        <w:t xml:space="preserve"> </w:t>
      </w:r>
      <w:r w:rsidR="004D1ED6" w:rsidRPr="004D1ED6">
        <w:rPr>
          <w:i/>
          <w:sz w:val="24"/>
          <w:szCs w:val="24"/>
        </w:rPr>
        <w:t>ПАО «МРСК Центра и Приволжья»</w:t>
      </w:r>
      <w:r w:rsidRPr="004D1ED6">
        <w:rPr>
          <w:i/>
          <w:sz w:val="24"/>
          <w:szCs w:val="24"/>
        </w:rPr>
        <w:t xml:space="preserve"> в соответствии с договором (например, заказчик, покупатель и пр.).</w:t>
      </w:r>
    </w:p>
    <w:p w:rsidR="00FB666F" w:rsidRPr="00D053CF" w:rsidRDefault="00FB666F" w:rsidP="00FB666F">
      <w:pPr>
        <w:pStyle w:val="11"/>
      </w:pPr>
    </w:p>
    <w:p w:rsidR="00717F60" w:rsidRPr="00D053CF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9" w:name="_Ref303622434"/>
      <w:bookmarkStart w:id="260" w:name="_Ref303624273"/>
      <w:bookmarkStart w:id="261" w:name="_Ref303682476"/>
      <w:bookmarkStart w:id="262" w:name="_Ref303683017"/>
      <w:bookmarkEnd w:id="259"/>
      <w:bookmarkEnd w:id="260"/>
      <w:bookmarkEnd w:id="261"/>
      <w:bookmarkEnd w:id="262"/>
    </w:p>
    <w:p w:rsidR="001B4F5D" w:rsidRPr="00F31976" w:rsidRDefault="001B4F5D" w:rsidP="001B4F5D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3" w:name="_Toc469470557"/>
      <w:bookmarkStart w:id="264" w:name="_Toc508631725"/>
      <w:r w:rsidRPr="00F31976">
        <w:rPr>
          <w:bCs w:val="0"/>
        </w:rPr>
        <w:t>Дополнительные условия, включаемые в проект договора</w:t>
      </w:r>
      <w:bookmarkEnd w:id="263"/>
      <w:bookmarkEnd w:id="264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</w:rPr>
      </w:pPr>
      <w:bookmarkStart w:id="265" w:name="_Toc469470558"/>
      <w:bookmarkStart w:id="266" w:name="_Toc469480329"/>
      <w:bookmarkStart w:id="267" w:name="_Toc472416845"/>
      <w:bookmarkStart w:id="268" w:name="_Toc496859900"/>
      <w:bookmarkStart w:id="269" w:name="_Toc498523304"/>
      <w:bookmarkStart w:id="270" w:name="_Toc508631726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C7037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C7037">
        <w:rPr>
          <w:b w:val="0"/>
        </w:rPr>
      </w:r>
      <w:r w:rsidR="00AC7037">
        <w:rPr>
          <w:b w:val="0"/>
        </w:rPr>
        <w:fldChar w:fldCharType="separate"/>
      </w:r>
      <w:r w:rsidR="001B328E">
        <w:rPr>
          <w:b w:val="0"/>
        </w:rPr>
        <w:t>2.3.3</w:t>
      </w:r>
      <w:r w:rsidR="00AC7037">
        <w:rPr>
          <w:b w:val="0"/>
        </w:rPr>
        <w:fldChar w:fldCharType="end"/>
      </w:r>
      <w:r w:rsidRPr="00F31976">
        <w:rPr>
          <w:b w:val="0"/>
        </w:rPr>
        <w:t>).</w:t>
      </w:r>
      <w:bookmarkEnd w:id="265"/>
      <w:bookmarkEnd w:id="266"/>
      <w:bookmarkEnd w:id="267"/>
      <w:bookmarkEnd w:id="268"/>
      <w:bookmarkEnd w:id="269"/>
      <w:bookmarkEnd w:id="270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1" w:name="_Toc469470559"/>
      <w:bookmarkStart w:id="272" w:name="_Toc469480330"/>
      <w:bookmarkStart w:id="273" w:name="_Toc472416846"/>
      <w:bookmarkStart w:id="274" w:name="_Toc496859901"/>
      <w:bookmarkStart w:id="275" w:name="_Toc498523305"/>
      <w:bookmarkStart w:id="276" w:name="_Toc508631727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71"/>
      <w:bookmarkEnd w:id="272"/>
      <w:bookmarkEnd w:id="273"/>
      <w:bookmarkEnd w:id="274"/>
      <w:bookmarkEnd w:id="275"/>
      <w:bookmarkEnd w:id="276"/>
    </w:p>
    <w:p w:rsidR="001B4F5D" w:rsidRPr="00F31976" w:rsidRDefault="001B4F5D" w:rsidP="001B4F5D">
      <w:pPr>
        <w:pStyle w:val="3"/>
        <w:ind w:left="0" w:firstLine="709"/>
        <w:jc w:val="both"/>
        <w:rPr>
          <w:b w:val="0"/>
          <w:szCs w:val="24"/>
        </w:rPr>
      </w:pPr>
      <w:bookmarkStart w:id="277" w:name="_Ref469470272"/>
      <w:bookmarkStart w:id="278" w:name="_Toc469470560"/>
      <w:bookmarkStart w:id="279" w:name="_Toc469480331"/>
      <w:bookmarkStart w:id="280" w:name="_Toc472416847"/>
      <w:bookmarkStart w:id="281" w:name="_Toc496859902"/>
      <w:bookmarkStart w:id="282" w:name="_Toc498523306"/>
      <w:bookmarkStart w:id="283" w:name="_Toc508631728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7"/>
      <w:bookmarkEnd w:id="278"/>
      <w:bookmarkEnd w:id="279"/>
      <w:bookmarkEnd w:id="280"/>
      <w:bookmarkEnd w:id="281"/>
      <w:bookmarkEnd w:id="282"/>
      <w:bookmarkEnd w:id="283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4" w:name="_Toc469470561"/>
      <w:bookmarkStart w:id="285" w:name="_Toc469480332"/>
      <w:bookmarkStart w:id="286" w:name="_Toc472416848"/>
      <w:bookmarkStart w:id="287" w:name="_Toc496859903"/>
      <w:bookmarkStart w:id="288" w:name="_Toc498523307"/>
      <w:bookmarkStart w:id="289" w:name="_Toc508631729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</w:t>
      </w:r>
      <w:r w:rsidRPr="00F31976">
        <w:rPr>
          <w:rFonts w:eastAsia="Calibri"/>
          <w:b w:val="0"/>
          <w:szCs w:val="24"/>
        </w:rPr>
        <w:lastRenderedPageBreak/>
        <w:t xml:space="preserve">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84"/>
      <w:bookmarkEnd w:id="285"/>
      <w:bookmarkEnd w:id="286"/>
      <w:bookmarkEnd w:id="287"/>
      <w:bookmarkEnd w:id="288"/>
      <w:bookmarkEnd w:id="289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0" w:name="_Toc469470562"/>
      <w:bookmarkStart w:id="291" w:name="_Toc469480333"/>
      <w:bookmarkStart w:id="292" w:name="_Toc472416849"/>
      <w:bookmarkStart w:id="293" w:name="_Toc496859904"/>
      <w:bookmarkStart w:id="294" w:name="_Toc498523308"/>
      <w:bookmarkStart w:id="295" w:name="_Toc508631730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90"/>
      <w:bookmarkEnd w:id="291"/>
      <w:bookmarkEnd w:id="292"/>
      <w:bookmarkEnd w:id="293"/>
      <w:bookmarkEnd w:id="294"/>
      <w:bookmarkEnd w:id="295"/>
    </w:p>
    <w:p w:rsidR="001B4F5D" w:rsidRPr="00F31976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96" w:name="_Toc469470563"/>
      <w:bookmarkStart w:id="297" w:name="_Toc469480334"/>
      <w:bookmarkStart w:id="298" w:name="_Toc472416850"/>
      <w:bookmarkStart w:id="299" w:name="_Toc496859905"/>
      <w:bookmarkStart w:id="300" w:name="_Toc498523309"/>
      <w:bookmarkStart w:id="301" w:name="_Toc508631731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96"/>
      <w:bookmarkEnd w:id="297"/>
      <w:bookmarkEnd w:id="298"/>
      <w:bookmarkEnd w:id="299"/>
      <w:bookmarkEnd w:id="300"/>
      <w:bookmarkEnd w:id="301"/>
    </w:p>
    <w:p w:rsidR="001B4F5D" w:rsidRPr="007E5B28" w:rsidRDefault="001B4F5D" w:rsidP="001B4F5D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302" w:name="_Toc469470564"/>
      <w:bookmarkStart w:id="303" w:name="_Toc469480335"/>
      <w:bookmarkStart w:id="304" w:name="_Toc472416851"/>
      <w:bookmarkStart w:id="305" w:name="_Toc496859906"/>
      <w:bookmarkStart w:id="306" w:name="_Toc498523310"/>
      <w:bookmarkStart w:id="307" w:name="_Toc508631732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>в течение 1 (одного) рабочего дня с даты получения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302"/>
      <w:bookmarkEnd w:id="303"/>
      <w:bookmarkEnd w:id="304"/>
      <w:bookmarkEnd w:id="305"/>
      <w:bookmarkEnd w:id="306"/>
      <w:bookmarkEnd w:id="307"/>
      <w:r w:rsidRPr="007E5B28">
        <w:rPr>
          <w:rFonts w:eastAsia="Calibri"/>
          <w:b w:val="0"/>
          <w:szCs w:val="24"/>
        </w:rPr>
        <w:t xml:space="preserve"> </w:t>
      </w:r>
    </w:p>
    <w:p w:rsidR="00717F60" w:rsidRPr="00D053CF" w:rsidRDefault="00717F60" w:rsidP="00E71A48">
      <w:pPr>
        <w:spacing w:line="264" w:lineRule="auto"/>
        <w:rPr>
          <w:sz w:val="24"/>
          <w:szCs w:val="24"/>
        </w:rPr>
        <w:sectPr w:rsidR="00717F60" w:rsidRPr="00D053CF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308" w:name="_Ref303711222"/>
      <w:bookmarkStart w:id="309" w:name="_Ref311232052"/>
      <w:bookmarkStart w:id="310" w:name="_Toc508631733"/>
      <w:r w:rsidRPr="00D053CF">
        <w:rPr>
          <w:szCs w:val="24"/>
        </w:rPr>
        <w:lastRenderedPageBreak/>
        <w:t xml:space="preserve">Порядок проведения </w:t>
      </w:r>
      <w:r w:rsidR="00440928" w:rsidRPr="00D053CF">
        <w:rPr>
          <w:szCs w:val="24"/>
        </w:rPr>
        <w:t>З</w:t>
      </w:r>
      <w:r w:rsidRPr="00D053CF">
        <w:rPr>
          <w:szCs w:val="24"/>
        </w:rPr>
        <w:t xml:space="preserve">апроса предложений. Инструкции по подготовке </w:t>
      </w:r>
      <w:bookmarkEnd w:id="308"/>
      <w:r w:rsidR="00D51A0B" w:rsidRPr="00D053CF">
        <w:rPr>
          <w:szCs w:val="24"/>
        </w:rPr>
        <w:t>Заявок</w:t>
      </w:r>
      <w:bookmarkEnd w:id="309"/>
      <w:bookmarkEnd w:id="310"/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1" w:name="_Toc508631734"/>
      <w:r w:rsidRPr="00D053CF">
        <w:t xml:space="preserve">Общий порядок проведения </w:t>
      </w:r>
      <w:r w:rsidR="00440928" w:rsidRPr="00D053CF">
        <w:t>З</w:t>
      </w:r>
      <w:r w:rsidRPr="00D053CF">
        <w:t>апроса предложений</w:t>
      </w:r>
      <w:bookmarkEnd w:id="311"/>
    </w:p>
    <w:p w:rsidR="00717F60" w:rsidRPr="00D053CF" w:rsidRDefault="00717F60" w:rsidP="00953802">
      <w:pPr>
        <w:pStyle w:val="3"/>
        <w:rPr>
          <w:bCs w:val="0"/>
          <w:szCs w:val="24"/>
        </w:rPr>
      </w:pPr>
      <w:bookmarkStart w:id="312" w:name="_Toc439323688"/>
      <w:bookmarkStart w:id="313" w:name="_Toc440297022"/>
      <w:bookmarkStart w:id="314" w:name="_Toc440356583"/>
      <w:bookmarkStart w:id="315" w:name="_Toc440631718"/>
      <w:bookmarkStart w:id="316" w:name="_Toc440876503"/>
      <w:bookmarkStart w:id="317" w:name="_Toc441130575"/>
      <w:bookmarkStart w:id="318" w:name="_Toc441157079"/>
      <w:bookmarkStart w:id="319" w:name="_Toc447292097"/>
      <w:bookmarkStart w:id="320" w:name="_Toc462234855"/>
      <w:bookmarkStart w:id="321" w:name="_Toc466966821"/>
      <w:bookmarkStart w:id="322" w:name="_Toc468806071"/>
      <w:bookmarkStart w:id="323" w:name="_Toc469480338"/>
      <w:bookmarkStart w:id="324" w:name="_Toc472416854"/>
      <w:bookmarkStart w:id="325" w:name="_Toc496859909"/>
      <w:bookmarkStart w:id="326" w:name="_Toc498523313"/>
      <w:bookmarkStart w:id="327" w:name="_Toc508631735"/>
      <w:r w:rsidRPr="00D053CF">
        <w:rPr>
          <w:szCs w:val="24"/>
        </w:rPr>
        <w:t>Запрос</w:t>
      </w:r>
      <w:r w:rsidRPr="00D053CF">
        <w:rPr>
          <w:bCs w:val="0"/>
          <w:szCs w:val="24"/>
        </w:rPr>
        <w:t xml:space="preserve"> предложений проводится в следующем порядке:</w:t>
      </w:r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D053CF" w:rsidRDefault="003B6795" w:rsidP="006B4487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Направление </w:t>
      </w:r>
      <w:r w:rsidR="00B228D4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ам </w:t>
      </w:r>
      <w:r w:rsidR="004B5EB3" w:rsidRPr="00D053CF">
        <w:rPr>
          <w:bCs w:val="0"/>
          <w:sz w:val="24"/>
          <w:szCs w:val="24"/>
        </w:rPr>
        <w:t>Извещени</w:t>
      </w:r>
      <w:r w:rsidR="00717F60" w:rsidRPr="00D053CF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C03511">
        <w:fldChar w:fldCharType="begin"/>
      </w:r>
      <w:r w:rsidR="00C03511">
        <w:instrText xml:space="preserve"> REF _Ref305973033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),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подготовка</w:t>
      </w:r>
      <w:r w:rsidR="009D7F01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C03511">
        <w:fldChar w:fldCharType="begin"/>
      </w:r>
      <w:r w:rsidR="00C03511">
        <w:instrText xml:space="preserve"> REF _Ref440357740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__RefNumPara__444_922829174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8" w:name="__RefNumPara__828_922829174"/>
      <w:bookmarkEnd w:id="328"/>
      <w:r w:rsidRPr="00D053CF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(подразделы </w:t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__RefNumPara__828_922829174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C03511">
        <w:fldChar w:fldCharType="begin"/>
      </w:r>
      <w:r w:rsidR="00C03511">
        <w:instrText xml:space="preserve"> REF _Ref462236869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</w:t>
      </w:r>
      <w:r w:rsidR="00C03511">
        <w:fldChar w:fldCharType="end"/>
      </w:r>
      <w:r w:rsidR="00096E9D" w:rsidRPr="00D053CF">
        <w:rPr>
          <w:bCs w:val="0"/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_Ref303683883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29" w:name="__RefNumPara__832_922829174"/>
      <w:bookmarkEnd w:id="329"/>
      <w:r w:rsidRPr="00D053CF">
        <w:rPr>
          <w:bCs w:val="0"/>
          <w:sz w:val="24"/>
          <w:szCs w:val="24"/>
        </w:rPr>
        <w:t xml:space="preserve">оценка </w:t>
      </w:r>
      <w:r w:rsidR="00D51A0B" w:rsidRPr="00D053CF">
        <w:rPr>
          <w:bCs w:val="0"/>
          <w:sz w:val="24"/>
          <w:szCs w:val="24"/>
        </w:rPr>
        <w:t xml:space="preserve">Заявок </w:t>
      </w:r>
      <w:r w:rsidR="00F86B89" w:rsidRPr="00D053CF">
        <w:rPr>
          <w:bCs w:val="0"/>
          <w:sz w:val="24"/>
          <w:szCs w:val="24"/>
        </w:rPr>
        <w:t xml:space="preserve">и проведение переговоров </w:t>
      </w:r>
      <w:r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_Ref305973250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__RefNumPara__832_922829174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0" w:name="__RefNumPara__834_922829174"/>
      <w:bookmarkEnd w:id="330"/>
      <w:r w:rsidRPr="00D053CF">
        <w:rPr>
          <w:bCs w:val="0"/>
          <w:sz w:val="24"/>
          <w:szCs w:val="24"/>
        </w:rPr>
        <w:t>аукционная процедура понижени</w:t>
      </w:r>
      <w:r w:rsidR="003E170D" w:rsidRPr="00D053CF">
        <w:rPr>
          <w:bCs w:val="0"/>
          <w:sz w:val="24"/>
          <w:szCs w:val="24"/>
        </w:rPr>
        <w:t>я</w:t>
      </w:r>
      <w:r w:rsidRPr="00D053CF">
        <w:rPr>
          <w:bCs w:val="0"/>
          <w:sz w:val="24"/>
          <w:szCs w:val="24"/>
        </w:rPr>
        <w:t xml:space="preserve"> цены</w:t>
      </w:r>
      <w:r w:rsidR="00717F60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(</w:t>
      </w:r>
      <w:r w:rsidR="00717F60" w:rsidRPr="00D053CF">
        <w:rPr>
          <w:bCs w:val="0"/>
          <w:sz w:val="24"/>
          <w:szCs w:val="24"/>
        </w:rPr>
        <w:t>переторжк</w:t>
      </w:r>
      <w:r w:rsidRPr="00D053CF">
        <w:rPr>
          <w:bCs w:val="0"/>
          <w:sz w:val="24"/>
          <w:szCs w:val="24"/>
        </w:rPr>
        <w:t>а)</w:t>
      </w:r>
      <w:r w:rsidR="00717F60" w:rsidRPr="00D053CF">
        <w:rPr>
          <w:bCs w:val="0"/>
          <w:sz w:val="24"/>
          <w:szCs w:val="24"/>
        </w:rPr>
        <w:t xml:space="preserve"> (при необходимости) (подраздел </w:t>
      </w:r>
      <w:r w:rsidR="00C03511">
        <w:fldChar w:fldCharType="begin"/>
      </w:r>
      <w:r w:rsidR="00C03511">
        <w:instrText xml:space="preserve"> REF _Ref303250967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3.7</w:t>
      </w:r>
      <w:r w:rsidR="00C03511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="00717F60" w:rsidRPr="00D053CF">
        <w:rPr>
          <w:bCs w:val="0"/>
          <w:sz w:val="24"/>
          <w:szCs w:val="24"/>
        </w:rPr>
        <w:instrText xml:space="preserve"> REF __RefNumPara__834_922829174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="00717F60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31" w:name="__RefNumPara__836_922829174"/>
      <w:bookmarkEnd w:id="331"/>
      <w:r w:rsidRPr="00D053CF">
        <w:rPr>
          <w:bCs w:val="0"/>
          <w:sz w:val="24"/>
          <w:szCs w:val="24"/>
        </w:rPr>
        <w:t xml:space="preserve">подведение итогов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_Ref472416971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3.9</w:t>
      </w:r>
      <w:r w:rsidR="00AC7037">
        <w:fldChar w:fldCharType="end"/>
      </w:r>
      <w:r w:rsidR="00AC7037" w:rsidRPr="00D053CF">
        <w:rPr>
          <w:bCs w:val="0"/>
          <w:sz w:val="24"/>
          <w:szCs w:val="24"/>
        </w:rPr>
        <w:fldChar w:fldCharType="begin"/>
      </w:r>
      <w:r w:rsidRPr="00D053CF">
        <w:rPr>
          <w:bCs w:val="0"/>
          <w:sz w:val="24"/>
          <w:szCs w:val="24"/>
        </w:rPr>
        <w:instrText xml:space="preserve"> REF __RefNumPara__836_922829174 \h </w:instrText>
      </w:r>
      <w:r w:rsidR="00C70F61" w:rsidRPr="00D053CF">
        <w:rPr>
          <w:bCs w:val="0"/>
          <w:sz w:val="24"/>
          <w:szCs w:val="24"/>
        </w:rPr>
        <w:instrText xml:space="preserve"> \* MERGEFORMAT </w:instrText>
      </w:r>
      <w:r w:rsidR="00AC7037" w:rsidRPr="00D053CF">
        <w:rPr>
          <w:bCs w:val="0"/>
          <w:sz w:val="24"/>
          <w:szCs w:val="24"/>
        </w:rPr>
      </w:r>
      <w:r w:rsidR="00AC7037" w:rsidRPr="00D053CF">
        <w:rPr>
          <w:bCs w:val="0"/>
          <w:sz w:val="24"/>
          <w:szCs w:val="24"/>
        </w:rPr>
        <w:fldChar w:fldCharType="end"/>
      </w:r>
      <w:r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проведение пред</w:t>
      </w:r>
      <w:r w:rsidR="00CF531D" w:rsidRPr="00D053CF">
        <w:rPr>
          <w:bCs w:val="0"/>
          <w:sz w:val="24"/>
          <w:szCs w:val="24"/>
        </w:rPr>
        <w:t>д</w:t>
      </w:r>
      <w:r w:rsidR="00123C70" w:rsidRPr="00D053CF">
        <w:rPr>
          <w:bCs w:val="0"/>
          <w:sz w:val="24"/>
          <w:szCs w:val="24"/>
        </w:rPr>
        <w:t>оговор</w:t>
      </w:r>
      <w:r w:rsidRPr="00D053CF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(подраздел</w:t>
      </w:r>
      <w:r w:rsidR="00096E9D" w:rsidRPr="00D053CF">
        <w:rPr>
          <w:bCs w:val="0"/>
          <w:sz w:val="24"/>
          <w:szCs w:val="24"/>
        </w:rPr>
        <w:t xml:space="preserve"> </w:t>
      </w:r>
      <w:r w:rsidR="00AC7037">
        <w:fldChar w:fldCharType="begin"/>
      </w:r>
      <w:r w:rsidR="00B007DA">
        <w:rPr>
          <w:bCs w:val="0"/>
          <w:sz w:val="24"/>
          <w:szCs w:val="24"/>
        </w:rPr>
        <w:instrText xml:space="preserve"> REF _Ref468805820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3.12</w:t>
      </w:r>
      <w:r w:rsidR="00AC7037">
        <w:fldChar w:fldCharType="end"/>
      </w:r>
      <w:r w:rsidR="00096E9D" w:rsidRPr="00D053CF">
        <w:rPr>
          <w:bCs w:val="0"/>
          <w:sz w:val="24"/>
          <w:szCs w:val="24"/>
        </w:rPr>
        <w:t>)</w:t>
      </w:r>
      <w:r w:rsidR="00B007DA">
        <w:rPr>
          <w:bCs w:val="0"/>
          <w:sz w:val="24"/>
          <w:szCs w:val="24"/>
        </w:rPr>
        <w:t>;</w:t>
      </w:r>
    </w:p>
    <w:p w:rsidR="00BE7342" w:rsidRPr="00B007DA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B007DA">
        <w:rPr>
          <w:bCs w:val="0"/>
          <w:sz w:val="24"/>
          <w:szCs w:val="24"/>
        </w:rPr>
        <w:t xml:space="preserve">обеспечение исполнения обязательств </w:t>
      </w:r>
      <w:r w:rsidR="00B228D4" w:rsidRPr="00B007DA">
        <w:rPr>
          <w:bCs w:val="0"/>
          <w:sz w:val="24"/>
          <w:szCs w:val="24"/>
        </w:rPr>
        <w:t>Участник</w:t>
      </w:r>
      <w:r w:rsidR="00BE7342" w:rsidRPr="00B007DA">
        <w:rPr>
          <w:bCs w:val="0"/>
          <w:sz w:val="24"/>
          <w:szCs w:val="24"/>
        </w:rPr>
        <w:t>а</w:t>
      </w:r>
      <w:r w:rsidR="00F030B1" w:rsidRPr="00B007DA">
        <w:rPr>
          <w:bCs w:val="0"/>
          <w:sz w:val="24"/>
          <w:szCs w:val="24"/>
        </w:rPr>
        <w:t xml:space="preserve"> </w:t>
      </w:r>
      <w:r w:rsidR="00CF39D0" w:rsidRPr="00B007DA">
        <w:rPr>
          <w:bCs w:val="0"/>
          <w:sz w:val="24"/>
          <w:szCs w:val="24"/>
        </w:rPr>
        <w:t xml:space="preserve">(при необходимости) </w:t>
      </w:r>
      <w:r w:rsidRPr="00B007DA">
        <w:rPr>
          <w:bCs w:val="0"/>
          <w:sz w:val="24"/>
          <w:szCs w:val="24"/>
        </w:rPr>
        <w:t>по </w:t>
      </w:r>
      <w:r w:rsidR="00123C70" w:rsidRPr="00B007DA">
        <w:rPr>
          <w:bCs w:val="0"/>
          <w:sz w:val="24"/>
          <w:szCs w:val="24"/>
        </w:rPr>
        <w:t>Договор</w:t>
      </w:r>
      <w:r w:rsidRPr="00B007DA">
        <w:rPr>
          <w:bCs w:val="0"/>
          <w:sz w:val="24"/>
          <w:szCs w:val="24"/>
        </w:rPr>
        <w:t xml:space="preserve">у (подраздел </w:t>
      </w:r>
      <w:r w:rsidR="00C03511">
        <w:fldChar w:fldCharType="begin"/>
      </w:r>
      <w:r w:rsidR="00C03511">
        <w:instrText xml:space="preserve"> REF _Ref472417185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3.13</w:t>
      </w:r>
      <w:r w:rsidR="00C03511">
        <w:fldChar w:fldCharType="end"/>
      </w:r>
      <w:r w:rsidR="00BE7342" w:rsidRPr="00B007DA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уведомление о результатах </w:t>
      </w:r>
      <w:r w:rsidR="00440928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(подраздел </w:t>
      </w:r>
      <w:r w:rsidR="00C03511">
        <w:fldChar w:fldCharType="begin"/>
      </w:r>
      <w:r w:rsidR="00C03511">
        <w:instrText xml:space="preserve"> REF _Ref306140451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3.14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99066F" w:rsidRPr="00D053CF">
        <w:rPr>
          <w:bCs w:val="0"/>
          <w:sz w:val="24"/>
          <w:szCs w:val="24"/>
        </w:rPr>
        <w:t>.</w:t>
      </w:r>
    </w:p>
    <w:p w:rsidR="0099066F" w:rsidRPr="00D053CF" w:rsidRDefault="0099066F" w:rsidP="00953802">
      <w:pPr>
        <w:pStyle w:val="3"/>
        <w:rPr>
          <w:szCs w:val="24"/>
          <w:lang w:eastAsia="ru-RU"/>
        </w:rPr>
      </w:pPr>
      <w:bookmarkStart w:id="332" w:name="_Toc439323689"/>
      <w:bookmarkStart w:id="333" w:name="_Toc440297023"/>
      <w:bookmarkStart w:id="334" w:name="_Toc440356584"/>
      <w:bookmarkStart w:id="335" w:name="_Toc440631719"/>
      <w:bookmarkStart w:id="336" w:name="_Toc440876504"/>
      <w:bookmarkStart w:id="337" w:name="_Toc441130576"/>
      <w:bookmarkStart w:id="338" w:name="_Toc441157080"/>
      <w:bookmarkStart w:id="339" w:name="_Toc447292098"/>
      <w:bookmarkStart w:id="340" w:name="_Toc462234856"/>
      <w:bookmarkStart w:id="341" w:name="_Toc466966822"/>
      <w:bookmarkStart w:id="342" w:name="_Toc468806072"/>
      <w:bookmarkStart w:id="343" w:name="_Toc469480339"/>
      <w:bookmarkStart w:id="344" w:name="_Toc472416855"/>
      <w:bookmarkStart w:id="345" w:name="_Toc496859910"/>
      <w:bookmarkStart w:id="346" w:name="_Toc498523314"/>
      <w:bookmarkStart w:id="347" w:name="_Toc508631736"/>
      <w:r w:rsidRPr="00D053CF">
        <w:rPr>
          <w:szCs w:val="24"/>
          <w:lang w:eastAsia="ru-RU"/>
        </w:rPr>
        <w:t xml:space="preserve">В </w:t>
      </w:r>
      <w:r w:rsidRPr="00D053CF">
        <w:rPr>
          <w:bCs w:val="0"/>
          <w:szCs w:val="24"/>
        </w:rPr>
        <w:t>процессе</w:t>
      </w:r>
      <w:r w:rsidRPr="00D053CF">
        <w:rPr>
          <w:szCs w:val="24"/>
          <w:lang w:eastAsia="ru-RU"/>
        </w:rPr>
        <w:t xml:space="preserve"> проведения </w:t>
      </w:r>
      <w:r w:rsidR="00440928" w:rsidRPr="00D053CF">
        <w:rPr>
          <w:szCs w:val="24"/>
          <w:lang w:eastAsia="ru-RU"/>
        </w:rPr>
        <w:t>З</w:t>
      </w:r>
      <w:r w:rsidRPr="00D053CF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изменения, вносимые в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D053CF">
        <w:rPr>
          <w:sz w:val="24"/>
          <w:szCs w:val="24"/>
          <w:lang w:eastAsia="ru-RU"/>
        </w:rPr>
        <w:t>запросе предложений</w:t>
      </w:r>
      <w:r w:rsidRPr="00D053CF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разъяснения </w:t>
      </w:r>
      <w:r w:rsidR="004B5EB3" w:rsidRPr="00D053CF">
        <w:rPr>
          <w:sz w:val="24"/>
          <w:szCs w:val="24"/>
          <w:lang w:eastAsia="ru-RU"/>
        </w:rPr>
        <w:t>Извещени</w:t>
      </w:r>
      <w:r w:rsidRPr="00D053CF">
        <w:rPr>
          <w:sz w:val="24"/>
          <w:szCs w:val="24"/>
          <w:lang w:eastAsia="ru-RU"/>
        </w:rPr>
        <w:t xml:space="preserve">я о проведении </w:t>
      </w:r>
      <w:r w:rsidR="0089163E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, </w:t>
      </w:r>
      <w:r w:rsidR="0089163E" w:rsidRPr="00D053CF">
        <w:rPr>
          <w:sz w:val="24"/>
          <w:szCs w:val="24"/>
          <w:lang w:eastAsia="ru-RU"/>
        </w:rPr>
        <w:t>Д</w:t>
      </w:r>
      <w:r w:rsidRPr="00D053CF">
        <w:rPr>
          <w:sz w:val="24"/>
          <w:szCs w:val="24"/>
          <w:lang w:eastAsia="ru-RU"/>
        </w:rPr>
        <w:t xml:space="preserve">окументации </w:t>
      </w:r>
      <w:r w:rsidR="0089163E" w:rsidRPr="00D053CF">
        <w:rPr>
          <w:sz w:val="24"/>
          <w:szCs w:val="24"/>
          <w:lang w:eastAsia="ru-RU"/>
        </w:rPr>
        <w:t xml:space="preserve">по запросу предложений </w:t>
      </w:r>
      <w:r w:rsidRPr="00D053CF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отказ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Pr="00D053CF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>апроса предложений</w:t>
      </w:r>
      <w:r w:rsidRPr="00D053CF">
        <w:rPr>
          <w:sz w:val="24"/>
          <w:szCs w:val="24"/>
          <w:lang w:eastAsia="ru-RU"/>
        </w:rPr>
        <w:t>;</w:t>
      </w:r>
    </w:p>
    <w:p w:rsidR="0099066F" w:rsidRPr="00D053CF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D053CF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D053CF">
        <w:rPr>
          <w:sz w:val="24"/>
          <w:szCs w:val="24"/>
          <w:lang w:eastAsia="ru-RU"/>
        </w:rPr>
        <w:t>З</w:t>
      </w:r>
      <w:r w:rsidR="0089163E" w:rsidRPr="00D053CF">
        <w:rPr>
          <w:sz w:val="24"/>
          <w:szCs w:val="24"/>
          <w:lang w:eastAsia="ru-RU"/>
        </w:rPr>
        <w:t xml:space="preserve">апроса предложений </w:t>
      </w:r>
      <w:r w:rsidR="0099066F" w:rsidRPr="00D053CF">
        <w:rPr>
          <w:sz w:val="24"/>
          <w:szCs w:val="24"/>
          <w:lang w:eastAsia="ru-RU"/>
        </w:rPr>
        <w:t xml:space="preserve">и </w:t>
      </w:r>
      <w:r w:rsidR="003E4055" w:rsidRPr="00D053CF">
        <w:rPr>
          <w:sz w:val="24"/>
          <w:szCs w:val="24"/>
        </w:rPr>
        <w:t>подписанные членами Закупочной комиссии</w:t>
      </w:r>
      <w:r w:rsidR="003E4055" w:rsidRPr="00D053CF">
        <w:rPr>
          <w:sz w:val="24"/>
          <w:szCs w:val="24"/>
          <w:lang w:eastAsia="ru-RU"/>
        </w:rPr>
        <w:t xml:space="preserve"> </w:t>
      </w:r>
      <w:r w:rsidR="0099066F" w:rsidRPr="00D053CF">
        <w:rPr>
          <w:sz w:val="24"/>
          <w:szCs w:val="24"/>
          <w:lang w:eastAsia="ru-RU"/>
        </w:rPr>
        <w:t xml:space="preserve">– не позднее 3 дней со дня подписания таких </w:t>
      </w:r>
      <w:r w:rsidRPr="00D053CF">
        <w:rPr>
          <w:sz w:val="24"/>
          <w:szCs w:val="24"/>
          <w:lang w:eastAsia="ru-RU"/>
        </w:rPr>
        <w:t>П</w:t>
      </w:r>
      <w:r w:rsidR="0099066F" w:rsidRPr="00D053CF">
        <w:rPr>
          <w:sz w:val="24"/>
          <w:szCs w:val="24"/>
          <w:lang w:eastAsia="ru-RU"/>
        </w:rPr>
        <w:t>ротоколов.</w:t>
      </w:r>
    </w:p>
    <w:p w:rsidR="00717F60" w:rsidRPr="00D053CF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D053CF" w:rsidRDefault="003B6795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48" w:name="_Ref303250835"/>
      <w:bookmarkStart w:id="349" w:name="_Ref305973033"/>
      <w:bookmarkStart w:id="350" w:name="_Toc439326609"/>
      <w:bookmarkStart w:id="351" w:name="_Toc508631737"/>
      <w:bookmarkStart w:id="352" w:name="_Ref191386178"/>
      <w:r w:rsidRPr="00D053CF">
        <w:t>Предоставление Извещения о проведении запроса предложений и Документации</w:t>
      </w:r>
      <w:bookmarkEnd w:id="348"/>
      <w:r w:rsidRPr="00D053CF">
        <w:t xml:space="preserve"> по запросу предложений</w:t>
      </w:r>
      <w:bookmarkEnd w:id="349"/>
      <w:bookmarkEnd w:id="350"/>
      <w:bookmarkEnd w:id="351"/>
    </w:p>
    <w:p w:rsidR="00717F60" w:rsidRPr="00D053CF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>Извещени</w:t>
      </w:r>
      <w:r w:rsidR="00717F60" w:rsidRPr="00D053CF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B6795" w:rsidRPr="00D053CF">
        <w:rPr>
          <w:sz w:val="24"/>
          <w:szCs w:val="24"/>
        </w:rPr>
        <w:t>направлены</w:t>
      </w:r>
      <w:r w:rsidR="003129D4" w:rsidRPr="00D053CF">
        <w:rPr>
          <w:sz w:val="24"/>
          <w:szCs w:val="24"/>
        </w:rPr>
        <w:t xml:space="preserve"> </w:t>
      </w:r>
      <w:r w:rsidR="00717F60" w:rsidRPr="00D053CF">
        <w:rPr>
          <w:sz w:val="24"/>
          <w:szCs w:val="24"/>
        </w:rPr>
        <w:t xml:space="preserve">в порядке, указанном в п. </w:t>
      </w:r>
      <w:r w:rsidR="00C03511">
        <w:fldChar w:fldCharType="begin"/>
      </w:r>
      <w:r w:rsidR="00C03511">
        <w:instrText xml:space="preserve"> REF _Ref302563524 \n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1.1.1</w:t>
      </w:r>
      <w:r w:rsidR="00C03511">
        <w:fldChar w:fldCharType="end"/>
      </w:r>
      <w:r w:rsidR="004C5DD3" w:rsidRPr="00D053CF">
        <w:rPr>
          <w:sz w:val="24"/>
          <w:szCs w:val="24"/>
        </w:rPr>
        <w:t xml:space="preserve"> </w:t>
      </w:r>
      <w:r w:rsidR="004C5DD3" w:rsidRPr="00D053CF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D053CF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D053CF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3B6795" w:rsidRPr="00D053CF" w:rsidRDefault="003B6795" w:rsidP="003B6795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bookmarkStart w:id="353" w:name="__RefNumPara__444_922829174"/>
      <w:bookmarkStart w:id="354" w:name="_Ref191386216"/>
      <w:bookmarkStart w:id="355" w:name="_Ref305973147"/>
      <w:bookmarkEnd w:id="352"/>
      <w:bookmarkEnd w:id="353"/>
      <w:r w:rsidRPr="00D053CF">
        <w:rPr>
          <w:sz w:val="24"/>
          <w:szCs w:val="24"/>
        </w:rPr>
        <w:lastRenderedPageBreak/>
        <w:t xml:space="preserve">Организатор отвечает за выполнение условий Извещения о проведении запроса предложений и Документации по запросу предложений только перед теми </w:t>
      </w:r>
      <w:r w:rsidR="00B228D4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ами, которые получили Документацию в порядке, указанном в пункте 3.2.1.</w:t>
      </w:r>
    </w:p>
    <w:p w:rsidR="00717F60" w:rsidRPr="00D053CF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56" w:name="_Ref440357740"/>
      <w:bookmarkStart w:id="357" w:name="_Toc508631738"/>
      <w:r w:rsidRPr="00D053CF">
        <w:t xml:space="preserve">Подготовка </w:t>
      </w:r>
      <w:bookmarkEnd w:id="354"/>
      <w:r w:rsidRPr="00D053CF">
        <w:t>Заявок</w:t>
      </w:r>
      <w:bookmarkEnd w:id="355"/>
      <w:bookmarkEnd w:id="356"/>
      <w:bookmarkEnd w:id="357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58" w:name="_Ref306114638"/>
      <w:bookmarkStart w:id="359" w:name="_Toc440297026"/>
      <w:bookmarkStart w:id="360" w:name="_Toc440356587"/>
      <w:bookmarkStart w:id="361" w:name="_Toc440631722"/>
      <w:bookmarkStart w:id="362" w:name="_Toc440876507"/>
      <w:bookmarkStart w:id="363" w:name="_Toc441130579"/>
      <w:bookmarkStart w:id="364" w:name="_Toc441157083"/>
      <w:bookmarkStart w:id="365" w:name="_Toc447292101"/>
      <w:bookmarkStart w:id="366" w:name="_Toc462234859"/>
      <w:bookmarkStart w:id="367" w:name="_Toc466966825"/>
      <w:bookmarkStart w:id="368" w:name="_Toc468806075"/>
      <w:bookmarkStart w:id="369" w:name="_Toc469480342"/>
      <w:bookmarkStart w:id="370" w:name="_Toc472416858"/>
      <w:bookmarkStart w:id="371" w:name="_Toc496859913"/>
      <w:bookmarkStart w:id="372" w:name="_Toc498523317"/>
      <w:bookmarkStart w:id="373" w:name="_Toc508631739"/>
      <w:r w:rsidRPr="00D053CF">
        <w:rPr>
          <w:szCs w:val="24"/>
        </w:rPr>
        <w:t xml:space="preserve">Общие требования к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е</w:t>
      </w:r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должен подготовить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включающую в себя: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D053CF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D053CF">
        <w:rPr>
          <w:bCs w:val="0"/>
          <w:spacing w:val="-2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D80639" w:rsidRPr="00D053CF">
        <w:rPr>
          <w:bCs w:val="0"/>
          <w:sz w:val="24"/>
          <w:szCs w:val="24"/>
          <w:lang w:eastAsia="ru-RU"/>
        </w:rPr>
        <w:t>)</w:t>
      </w:r>
      <w:r w:rsidR="00B71B9D" w:rsidRPr="00D053CF">
        <w:rPr>
          <w:bCs w:val="0"/>
          <w:sz w:val="24"/>
          <w:szCs w:val="24"/>
          <w:lang w:eastAsia="ru-RU"/>
        </w:rPr>
        <w:t>;</w:t>
      </w:r>
    </w:p>
    <w:p w:rsidR="00B71B9D" w:rsidRPr="00D053CF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Сводную таблицу стоимости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D053CF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D053CF">
        <w:rPr>
          <w:bCs w:val="0"/>
          <w:sz w:val="24"/>
          <w:szCs w:val="24"/>
        </w:rPr>
        <w:t xml:space="preserve"> 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6B7CE2" w:rsidRPr="00D053CF" w:rsidRDefault="006B7CE2" w:rsidP="006B7CE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D053CF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Pr="00D053CF">
        <w:rPr>
          <w:bCs w:val="0"/>
          <w:spacing w:val="-2"/>
          <w:sz w:val="24"/>
          <w:szCs w:val="24"/>
        </w:rPr>
        <w:t>под</w:t>
      </w:r>
      <w:r w:rsidRPr="00D053CF">
        <w:rPr>
          <w:bCs w:val="0"/>
          <w:sz w:val="24"/>
          <w:szCs w:val="24"/>
        </w:rPr>
        <w:t>раздел</w:t>
      </w:r>
      <w:r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Pr="00D053CF">
        <w:rPr>
          <w:bCs w:val="0"/>
          <w:spacing w:val="-1"/>
          <w:sz w:val="24"/>
          <w:szCs w:val="24"/>
        </w:rPr>
        <w:t xml:space="preserve">); </w:t>
      </w:r>
    </w:p>
    <w:p w:rsidR="00717F60" w:rsidRPr="008F603F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График </w:t>
      </w:r>
      <w:r w:rsidR="00F030B1" w:rsidRPr="00D053CF">
        <w:rPr>
          <w:bCs w:val="0"/>
          <w:sz w:val="24"/>
          <w:szCs w:val="24"/>
        </w:rPr>
        <w:t xml:space="preserve">выполнения </w:t>
      </w:r>
      <w:r w:rsidR="00360AA5" w:rsidRPr="00D053CF">
        <w:rPr>
          <w:bCs w:val="0"/>
          <w:sz w:val="24"/>
          <w:szCs w:val="24"/>
        </w:rPr>
        <w:t>поставок</w:t>
      </w:r>
      <w:r w:rsidR="006561C2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по</w:t>
      </w:r>
      <w:r w:rsidR="00717F60" w:rsidRPr="00D053CF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="00717F60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717F60" w:rsidRPr="008F603F">
        <w:rPr>
          <w:bCs w:val="0"/>
          <w:sz w:val="24"/>
          <w:szCs w:val="24"/>
        </w:rPr>
        <w:t>);</w:t>
      </w:r>
    </w:p>
    <w:p w:rsidR="00420F24" w:rsidRPr="008F603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 xml:space="preserve">а требованиям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(подраздел</w:t>
      </w:r>
      <w:r w:rsidR="00420F24"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="00FF4BD0" w:rsidRPr="008F603F">
        <w:rPr>
          <w:bCs w:val="0"/>
          <w:sz w:val="24"/>
          <w:szCs w:val="24"/>
        </w:rPr>
        <w:t>)</w:t>
      </w:r>
      <w:r w:rsidR="00B71B9D" w:rsidRPr="008F603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 xml:space="preserve">по форме и в соответствии с инструкциями, приведенными в настоящей </w:t>
      </w:r>
      <w:r w:rsidR="00AE0F91" w:rsidRPr="008F603F">
        <w:rPr>
          <w:bCs w:val="0"/>
          <w:sz w:val="24"/>
          <w:szCs w:val="24"/>
        </w:rPr>
        <w:t>Д</w:t>
      </w:r>
      <w:r w:rsidRPr="008F603F">
        <w:rPr>
          <w:bCs w:val="0"/>
          <w:sz w:val="24"/>
          <w:szCs w:val="24"/>
        </w:rPr>
        <w:t>окументации (</w:t>
      </w:r>
      <w:r w:rsidR="003F3A69" w:rsidRPr="008F603F">
        <w:rPr>
          <w:bCs w:val="0"/>
          <w:spacing w:val="-2"/>
          <w:sz w:val="24"/>
          <w:szCs w:val="24"/>
        </w:rPr>
        <w:t>под</w:t>
      </w:r>
      <w:r w:rsidR="003F3A69"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5.5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);</w:t>
      </w:r>
    </w:p>
    <w:p w:rsidR="00717F60" w:rsidRPr="00D053CF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D053CF" w:rsidRDefault="003E4055" w:rsidP="00775238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4" w:name="_Ref303683384"/>
      <w:r w:rsidRPr="00D053CF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D053CF">
        <w:rPr>
          <w:bCs w:val="0"/>
          <w:sz w:val="24"/>
          <w:szCs w:val="24"/>
        </w:rPr>
        <w:t>:</w:t>
      </w:r>
      <w:bookmarkEnd w:id="374"/>
    </w:p>
    <w:p w:rsidR="00717F60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Письмо о подаче оферты (</w:t>
      </w:r>
      <w:r w:rsidR="00A154B7" w:rsidRPr="00D053CF">
        <w:rPr>
          <w:bCs w:val="0"/>
          <w:spacing w:val="-2"/>
          <w:sz w:val="24"/>
          <w:szCs w:val="24"/>
        </w:rPr>
        <w:t>под</w:t>
      </w:r>
      <w:r w:rsidR="00A154B7" w:rsidRPr="00D053C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5.1</w:t>
      </w:r>
      <w:r w:rsidR="00C03511">
        <w:fldChar w:fldCharType="end"/>
      </w:r>
      <w:r w:rsidRPr="00D053CF">
        <w:rPr>
          <w:bCs w:val="0"/>
          <w:sz w:val="24"/>
          <w:szCs w:val="24"/>
        </w:rPr>
        <w:t>);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D053CF">
        <w:rPr>
          <w:sz w:val="24"/>
          <w:szCs w:val="24"/>
        </w:rPr>
        <w:t xml:space="preserve">Антикоррупционные обязательства (подраздел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F463E8" w:rsidRPr="00D053CF" w:rsidRDefault="003E4055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Документ(ы) в соответствии с пп.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sz w:val="24"/>
          <w:szCs w:val="24"/>
        </w:rPr>
        <w:t>;</w:t>
      </w:r>
    </w:p>
    <w:p w:rsidR="003E4055" w:rsidRPr="00D053C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after="100" w:line="264" w:lineRule="auto"/>
        <w:ind w:left="539" w:hanging="53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Техническое предложение (</w:t>
      </w:r>
      <w:r w:rsidRPr="00D053CF">
        <w:rPr>
          <w:bCs w:val="0"/>
          <w:sz w:val="24"/>
          <w:szCs w:val="24"/>
          <w:lang w:eastAsia="ru-RU"/>
        </w:rPr>
        <w:t xml:space="preserve">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5.3</w:t>
      </w:r>
      <w:r w:rsidR="00C03511">
        <w:fldChar w:fldCharType="end"/>
      </w:r>
      <w:r w:rsidR="008E2D7D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 xml:space="preserve"> оформля</w:t>
      </w:r>
      <w:r w:rsidR="00716D4E" w:rsidRPr="00D053CF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>тся отдельным архивом «Техническое пр</w:t>
      </w:r>
      <w:r w:rsidR="00A70572" w:rsidRPr="00D053CF">
        <w:rPr>
          <w:bCs w:val="0"/>
          <w:sz w:val="24"/>
          <w:szCs w:val="24"/>
        </w:rPr>
        <w:t>едложение Участника __________»;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Сводная таблица </w:t>
      </w:r>
      <w:r w:rsidRPr="008F603F">
        <w:rPr>
          <w:bCs w:val="0"/>
          <w:sz w:val="24"/>
          <w:szCs w:val="24"/>
        </w:rPr>
        <w:t>стоимости</w:t>
      </w:r>
      <w:r w:rsidRPr="008F603F">
        <w:rPr>
          <w:b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_Ref440274913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5.2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>График выполнения поставок 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_Ref440274902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5.4</w:t>
      </w:r>
      <w:r w:rsidR="00C03511">
        <w:fldChar w:fldCharType="end"/>
      </w:r>
      <w:r w:rsidRPr="008F603F">
        <w:rPr>
          <w:bCs w:val="0"/>
          <w:sz w:val="24"/>
          <w:szCs w:val="24"/>
        </w:rPr>
        <w:t>);</w:t>
      </w:r>
    </w:p>
    <w:p w:rsidR="003E4055" w:rsidRPr="008F603F" w:rsidRDefault="003E4055" w:rsidP="003E405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Протокол разногласий к </w:t>
      </w:r>
      <w:r w:rsidR="008F603F" w:rsidRPr="008F603F">
        <w:rPr>
          <w:bCs w:val="0"/>
          <w:sz w:val="24"/>
          <w:szCs w:val="24"/>
        </w:rPr>
        <w:t>проект</w:t>
      </w:r>
      <w:r w:rsidR="004E73BA">
        <w:rPr>
          <w:bCs w:val="0"/>
          <w:sz w:val="24"/>
          <w:szCs w:val="24"/>
        </w:rPr>
        <w:t>у</w:t>
      </w:r>
      <w:r w:rsidR="008F603F" w:rsidRPr="008F603F">
        <w:rPr>
          <w:bCs w:val="0"/>
          <w:sz w:val="24"/>
          <w:szCs w:val="24"/>
        </w:rPr>
        <w:t xml:space="preserve"> Договор</w:t>
      </w:r>
      <w:r w:rsidR="004E73BA">
        <w:rPr>
          <w:bCs w:val="0"/>
          <w:sz w:val="24"/>
          <w:szCs w:val="24"/>
        </w:rPr>
        <w:t>а</w:t>
      </w:r>
      <w:r w:rsidR="008F603F" w:rsidRPr="008F603F">
        <w:rPr>
          <w:bCs w:val="0"/>
          <w:sz w:val="24"/>
          <w:szCs w:val="24"/>
        </w:rPr>
        <w:t xml:space="preserve"> </w:t>
      </w:r>
      <w:r w:rsidRPr="008F603F">
        <w:rPr>
          <w:bCs w:val="0"/>
          <w:sz w:val="24"/>
          <w:szCs w:val="24"/>
        </w:rPr>
        <w:t>(</w:t>
      </w:r>
      <w:r w:rsidRPr="008F603F">
        <w:rPr>
          <w:bCs w:val="0"/>
          <w:spacing w:val="-2"/>
          <w:sz w:val="24"/>
          <w:szCs w:val="24"/>
        </w:rPr>
        <w:t>под</w:t>
      </w:r>
      <w:r w:rsidRPr="008F603F">
        <w:rPr>
          <w:bCs w:val="0"/>
          <w:sz w:val="24"/>
          <w:szCs w:val="24"/>
        </w:rPr>
        <w:t>раздел</w:t>
      </w:r>
      <w:r w:rsidRPr="008F603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_Ref93264992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5.5</w:t>
      </w:r>
      <w:r w:rsidR="00C03511">
        <w:fldChar w:fldCharType="end"/>
      </w:r>
      <w:r w:rsidRPr="008F603F">
        <w:rPr>
          <w:bCs w:val="0"/>
          <w:sz w:val="24"/>
          <w:szCs w:val="24"/>
          <w:lang w:eastAsia="ru-RU"/>
        </w:rPr>
        <w:t>)</w:t>
      </w:r>
      <w:r w:rsidR="00A70572" w:rsidRPr="008F603F">
        <w:rPr>
          <w:bCs w:val="0"/>
          <w:sz w:val="24"/>
          <w:szCs w:val="24"/>
        </w:rPr>
        <w:t>;</w:t>
      </w:r>
    </w:p>
    <w:p w:rsidR="00043152" w:rsidRPr="00D053CF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8F603F">
        <w:rPr>
          <w:bCs w:val="0"/>
          <w:sz w:val="24"/>
          <w:szCs w:val="24"/>
        </w:rPr>
        <w:t xml:space="preserve">Анкета </w:t>
      </w:r>
      <w:r w:rsidR="009C744E" w:rsidRPr="008F603F">
        <w:rPr>
          <w:bCs w:val="0"/>
          <w:sz w:val="24"/>
          <w:szCs w:val="24"/>
        </w:rPr>
        <w:t>Участник</w:t>
      </w:r>
      <w:r w:rsidRPr="008F603F">
        <w:rPr>
          <w:bCs w:val="0"/>
          <w:sz w:val="24"/>
          <w:szCs w:val="24"/>
        </w:rPr>
        <w:t>а запроса предложений (</w:t>
      </w:r>
      <w:r w:rsidR="00A154B7" w:rsidRPr="008F603F">
        <w:rPr>
          <w:bCs w:val="0"/>
          <w:spacing w:val="-2"/>
          <w:sz w:val="24"/>
          <w:szCs w:val="24"/>
        </w:rPr>
        <w:t>под</w:t>
      </w:r>
      <w:r w:rsidR="00A154B7" w:rsidRPr="008F603F">
        <w:rPr>
          <w:bCs w:val="0"/>
          <w:sz w:val="24"/>
          <w:szCs w:val="24"/>
        </w:rPr>
        <w:t>раздел</w:t>
      </w:r>
      <w:r w:rsidR="00F86B89" w:rsidRPr="00D053CF">
        <w:rPr>
          <w:bCs w:val="0"/>
          <w:sz w:val="24"/>
          <w:szCs w:val="24"/>
          <w:lang w:eastAsia="ru-RU"/>
        </w:rPr>
        <w:t xml:space="preserve"> </w:t>
      </w:r>
      <w:r w:rsidR="00C03511">
        <w:fldChar w:fldCharType="begin"/>
      </w:r>
      <w:r w:rsidR="00C03511">
        <w:instrText xml:space="preserve"> REF _Ref444162540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eastAsia="ru-RU"/>
        </w:rPr>
        <w:t>5.6.1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="00A70572" w:rsidRPr="00D053CF">
        <w:rPr>
          <w:bCs w:val="0"/>
          <w:sz w:val="24"/>
          <w:szCs w:val="24"/>
        </w:rPr>
        <w:t>;</w:t>
      </w:r>
    </w:p>
    <w:p w:rsidR="00717F60" w:rsidRPr="00843363" w:rsidRDefault="007E29D1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</w:t>
      </w:r>
      <w:r w:rsidRPr="00577EC9">
        <w:rPr>
          <w:sz w:val="24"/>
          <w:szCs w:val="24"/>
        </w:rPr>
        <w:lastRenderedPageBreak/>
        <w:t>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717F60" w:rsidRPr="00843363">
        <w:rPr>
          <w:bCs w:val="0"/>
          <w:sz w:val="24"/>
          <w:szCs w:val="24"/>
        </w:rPr>
        <w:t>;</w:t>
      </w:r>
    </w:p>
    <w:p w:rsidR="00717F60" w:rsidRPr="00D053CF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подтверждающие </w:t>
      </w:r>
      <w:r w:rsidR="003E4055" w:rsidRPr="00D053CF">
        <w:rPr>
          <w:bCs w:val="0"/>
          <w:sz w:val="24"/>
          <w:szCs w:val="24"/>
        </w:rPr>
        <w:t xml:space="preserve">соответствие требованиям, предъявляемым к Участнику </w:t>
      </w:r>
      <w:r w:rsidR="00D90031" w:rsidRPr="00D053CF">
        <w:rPr>
          <w:bCs w:val="0"/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3.3.8.3</w:t>
      </w:r>
      <w:r w:rsidR="00C03511">
        <w:fldChar w:fldCharType="end"/>
      </w:r>
      <w:r w:rsidR="00F463E8" w:rsidRPr="00D053CF">
        <w:rPr>
          <w:bCs w:val="0"/>
          <w:sz w:val="24"/>
          <w:szCs w:val="24"/>
        </w:rPr>
        <w:t>, за исключением документ</w:t>
      </w:r>
      <w:r w:rsidR="00EE4285" w:rsidRPr="00D053CF">
        <w:rPr>
          <w:bCs w:val="0"/>
          <w:sz w:val="24"/>
          <w:szCs w:val="24"/>
        </w:rPr>
        <w:t>ов, указанных</w:t>
      </w:r>
      <w:r w:rsidR="00F463E8" w:rsidRPr="00D053CF">
        <w:rPr>
          <w:bCs w:val="0"/>
          <w:sz w:val="24"/>
          <w:szCs w:val="24"/>
        </w:rPr>
        <w:t xml:space="preserve"> в </w:t>
      </w:r>
      <w:r w:rsidR="00F463E8" w:rsidRPr="00D053CF">
        <w:rPr>
          <w:sz w:val="24"/>
          <w:szCs w:val="24"/>
        </w:rPr>
        <w:t xml:space="preserve">пп. </w:t>
      </w:r>
      <w:r w:rsidR="00C03511">
        <w:fldChar w:fldCharType="begin"/>
      </w:r>
      <w:r w:rsidR="00C03511">
        <w:instrText xml:space="preserve"> REF _Ref440279062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а)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_Ref440372317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в)</w:t>
      </w:r>
      <w:r w:rsidR="00C03511">
        <w:fldChar w:fldCharType="end"/>
      </w:r>
      <w:r w:rsidR="00D34BD2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_Ref440371826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е)</w:t>
      </w:r>
      <w:r w:rsidR="00C03511">
        <w:fldChar w:fldCharType="end"/>
      </w:r>
      <w:r w:rsidR="00EE4285"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_Ref440371846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ж)</w:t>
      </w:r>
      <w:r w:rsidR="00C03511">
        <w:fldChar w:fldCharType="end"/>
      </w:r>
      <w:r w:rsidR="00F463E8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D90031" w:rsidRPr="00D053CF">
        <w:rPr>
          <w:bCs w:val="0"/>
          <w:sz w:val="24"/>
          <w:szCs w:val="24"/>
        </w:rPr>
        <w:t>)</w:t>
      </w:r>
      <w:r w:rsidRPr="00D053CF">
        <w:rPr>
          <w:bCs w:val="0"/>
          <w:sz w:val="24"/>
          <w:szCs w:val="24"/>
        </w:rPr>
        <w:t>;</w:t>
      </w:r>
    </w:p>
    <w:p w:rsidR="000E746F" w:rsidRPr="00D053CF" w:rsidRDefault="007813A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C03511">
        <w:fldChar w:fldCharType="begin"/>
      </w:r>
      <w:r w:rsidR="00C03511">
        <w:instrText xml:space="preserve"> REF _Ref462233515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3.3.10.7</w:t>
      </w:r>
      <w:r w:rsidR="00C03511">
        <w:fldChar w:fldCharType="end"/>
      </w:r>
      <w:r w:rsidRPr="00D053CF">
        <w:rPr>
          <w:sz w:val="24"/>
          <w:szCs w:val="24"/>
        </w:rPr>
        <w:t>.</w:t>
      </w:r>
      <w:r w:rsidRPr="00D053CF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:rsidR="00717F60" w:rsidRPr="00D053CF" w:rsidRDefault="009C744E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5" w:name="_Ref306004660"/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такого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отклоняются без рассмотрения по существу.</w:t>
      </w:r>
      <w:bookmarkEnd w:id="375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формы, указанные в разделе </w:t>
      </w:r>
      <w:r w:rsidR="00C03511">
        <w:fldChar w:fldCharType="begin"/>
      </w:r>
      <w:r w:rsidR="00C03511">
        <w:instrText xml:space="preserve"> REF _Ref440270602 \r \h  \* MERGEFORMAT </w:instrText>
      </w:r>
      <w:r w:rsidR="00C03511">
        <w:fldChar w:fldCharType="separate"/>
      </w:r>
      <w:r w:rsidR="001B328E">
        <w:t>5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D053CF" w:rsidRDefault="004B5EB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C03511">
        <w:fldChar w:fldCharType="begin"/>
      </w:r>
      <w:r w:rsidR="00C03511">
        <w:instrText xml:space="preserve"> REF _Ref191386419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6" w:name="_Ref55279015"/>
      <w:bookmarkStart w:id="377" w:name="_Ref55279017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646F61" w:rsidRPr="00D053CF">
        <w:rPr>
          <w:bCs w:val="0"/>
          <w:sz w:val="24"/>
          <w:szCs w:val="24"/>
        </w:rPr>
        <w:t>копия</w:t>
      </w:r>
      <w:r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Cs w:val="24"/>
        </w:rPr>
        <w:t xml:space="preserve">доверенности </w:t>
      </w:r>
      <w:r w:rsidRPr="00D053CF">
        <w:rPr>
          <w:bCs w:val="0"/>
          <w:sz w:val="24"/>
          <w:szCs w:val="24"/>
        </w:rPr>
        <w:t xml:space="preserve">прикладывается к </w:t>
      </w:r>
      <w:r w:rsidR="00424EE0" w:rsidRPr="00D053CF">
        <w:rPr>
          <w:bCs w:val="0"/>
          <w:sz w:val="24"/>
          <w:szCs w:val="24"/>
        </w:rPr>
        <w:t>Заявке</w:t>
      </w:r>
      <w:r w:rsidRPr="00D053CF">
        <w:rPr>
          <w:bCs w:val="0"/>
          <w:sz w:val="24"/>
          <w:szCs w:val="24"/>
        </w:rPr>
        <w:t>.</w:t>
      </w:r>
      <w:bookmarkEnd w:id="376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78" w:name="_Ref195087786"/>
      <w:r w:rsidRPr="00D053CF">
        <w:rPr>
          <w:bCs w:val="0"/>
          <w:sz w:val="24"/>
          <w:szCs w:val="24"/>
        </w:rPr>
        <w:t xml:space="preserve">Каждый документ, входящий в </w:t>
      </w:r>
      <w:r w:rsidR="00424EE0" w:rsidRPr="00D053CF">
        <w:rPr>
          <w:bCs w:val="0"/>
          <w:sz w:val="24"/>
          <w:szCs w:val="24"/>
        </w:rPr>
        <w:t>Заявку</w:t>
      </w:r>
      <w:r w:rsidRPr="00D053CF">
        <w:rPr>
          <w:bCs w:val="0"/>
          <w:sz w:val="24"/>
          <w:szCs w:val="24"/>
        </w:rPr>
        <w:t>, должен быть скреплен печатью Участника.</w:t>
      </w:r>
      <w:bookmarkEnd w:id="377"/>
      <w:bookmarkEnd w:id="378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A59" w:rsidRPr="00D053CF">
        <w:rPr>
          <w:sz w:val="24"/>
          <w:szCs w:val="24"/>
        </w:rPr>
        <w:t>Заявку</w:t>
      </w:r>
      <w:r w:rsidRPr="00D053CF">
        <w:rPr>
          <w:sz w:val="24"/>
          <w:szCs w:val="24"/>
        </w:rPr>
        <w:t xml:space="preserve"> </w:t>
      </w:r>
      <w:r w:rsidR="000E5AC7" w:rsidRPr="00D053CF">
        <w:rPr>
          <w:sz w:val="24"/>
          <w:szCs w:val="24"/>
        </w:rPr>
        <w:t>Участника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379" w:name="_Ref440271182"/>
      <w:r w:rsidRPr="00D053CF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, если в Техническом предложении не будет отражена вышеуказанная информация.</w:t>
      </w:r>
      <w:bookmarkEnd w:id="379"/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</w:t>
      </w:r>
      <w:r w:rsidR="00B71B9D" w:rsidRPr="00D053CF">
        <w:rPr>
          <w:bCs w:val="0"/>
          <w:spacing w:val="-1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pacing w:val="-1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Cs w:val="0"/>
          <w:spacing w:val="-1"/>
          <w:sz w:val="24"/>
          <w:szCs w:val="24"/>
        </w:rPr>
        <w:t>5.3</w:t>
      </w:r>
      <w:r w:rsidR="00C03511">
        <w:fldChar w:fldCharType="end"/>
      </w:r>
      <w:r w:rsidR="00B71B9D" w:rsidRPr="00D053CF">
        <w:rPr>
          <w:bCs w:val="0"/>
          <w:spacing w:val="-1"/>
          <w:sz w:val="24"/>
          <w:szCs w:val="24"/>
        </w:rPr>
        <w:t>)</w:t>
      </w:r>
      <w:r w:rsidRPr="00D053CF">
        <w:rPr>
          <w:sz w:val="24"/>
          <w:szCs w:val="24"/>
        </w:rPr>
        <w:t xml:space="preserve">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F80279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Участника будет отклонен</w:t>
      </w:r>
      <w:r w:rsidR="00F80279" w:rsidRPr="00D053CF">
        <w:rPr>
          <w:sz w:val="24"/>
          <w:szCs w:val="24"/>
        </w:rPr>
        <w:t>а</w:t>
      </w:r>
      <w:r w:rsidRPr="00D053CF">
        <w:rPr>
          <w:sz w:val="24"/>
          <w:szCs w:val="24"/>
        </w:rPr>
        <w:t>.</w:t>
      </w:r>
    </w:p>
    <w:p w:rsidR="00BD40A3" w:rsidRPr="00D053CF" w:rsidRDefault="00BD40A3" w:rsidP="00775238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в </w:t>
      </w:r>
      <w:r w:rsidR="00F1041E" w:rsidRPr="00D053CF">
        <w:rPr>
          <w:bCs w:val="0"/>
          <w:sz w:val="24"/>
          <w:szCs w:val="24"/>
        </w:rPr>
        <w:t>Сводн</w:t>
      </w:r>
      <w:r w:rsidR="000E5AC7" w:rsidRPr="00D053CF">
        <w:rPr>
          <w:bCs w:val="0"/>
          <w:sz w:val="24"/>
          <w:szCs w:val="24"/>
        </w:rPr>
        <w:t>ой</w:t>
      </w:r>
      <w:r w:rsidR="00F1041E" w:rsidRPr="00D053CF">
        <w:rPr>
          <w:bCs w:val="0"/>
          <w:sz w:val="24"/>
          <w:szCs w:val="24"/>
        </w:rPr>
        <w:t xml:space="preserve"> таблиц</w:t>
      </w:r>
      <w:r w:rsidR="000E5AC7" w:rsidRPr="00D053CF">
        <w:rPr>
          <w:bCs w:val="0"/>
          <w:sz w:val="24"/>
          <w:szCs w:val="24"/>
        </w:rPr>
        <w:t>е</w:t>
      </w:r>
      <w:r w:rsidR="00F1041E" w:rsidRPr="00D053CF">
        <w:rPr>
          <w:bCs w:val="0"/>
          <w:sz w:val="24"/>
          <w:szCs w:val="24"/>
        </w:rPr>
        <w:t xml:space="preserve">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>раздел</w:t>
      </w:r>
      <w:r w:rsidR="00B71B9D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360AA5" w:rsidRPr="00D053CF">
        <w:rPr>
          <w:bCs w:val="0"/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</w:t>
      </w:r>
      <w:r w:rsidR="00B71B9D" w:rsidRPr="00D053CF">
        <w:rPr>
          <w:bCs w:val="0"/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_Ref440271036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5.4</w:t>
      </w:r>
      <w:r w:rsidR="00C03511">
        <w:fldChar w:fldCharType="end"/>
      </w:r>
      <w:r w:rsidR="00B71B9D"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F90B4B">
        <w:rPr>
          <w:sz w:val="24"/>
          <w:szCs w:val="24"/>
        </w:rPr>
        <w:t>(</w:t>
      </w:r>
      <w:r w:rsidR="003F3A69" w:rsidRPr="00F90B4B">
        <w:rPr>
          <w:sz w:val="24"/>
          <w:szCs w:val="24"/>
        </w:rPr>
        <w:t>подраздел</w:t>
      </w:r>
      <w:r w:rsidR="00B71B9D" w:rsidRPr="00F90B4B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B71B9D" w:rsidRPr="00F90B4B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. В случае расхождения данных </w:t>
      </w:r>
      <w:r w:rsidRPr="00D053CF">
        <w:rPr>
          <w:sz w:val="24"/>
          <w:szCs w:val="24"/>
        </w:rPr>
        <w:lastRenderedPageBreak/>
        <w:t>условий, Акцептом для Заказчика</w:t>
      </w:r>
      <w:r w:rsidR="00F90B4B" w:rsidRPr="00E12127">
        <w:rPr>
          <w:sz w:val="24"/>
          <w:szCs w:val="24"/>
        </w:rPr>
        <w:t>/Организатора</w:t>
      </w:r>
      <w:r w:rsidRPr="00D053CF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D053CF">
        <w:rPr>
          <w:bCs w:val="0"/>
          <w:spacing w:val="-2"/>
          <w:sz w:val="24"/>
          <w:szCs w:val="24"/>
        </w:rPr>
        <w:t>(</w:t>
      </w:r>
      <w:r w:rsidR="00B71B9D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B71B9D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80" w:name="_Ref115076752"/>
      <w:bookmarkStart w:id="381" w:name="_Ref191386109"/>
      <w:bookmarkStart w:id="382" w:name="_Ref191386419"/>
      <w:bookmarkStart w:id="383" w:name="_Toc440297027"/>
      <w:bookmarkStart w:id="384" w:name="_Toc440356588"/>
      <w:bookmarkStart w:id="385" w:name="_Toc440631723"/>
      <w:bookmarkStart w:id="386" w:name="_Toc440876508"/>
      <w:bookmarkStart w:id="387" w:name="_Toc441130580"/>
      <w:bookmarkStart w:id="388" w:name="_Toc441157084"/>
      <w:bookmarkStart w:id="389" w:name="_Toc447292102"/>
      <w:bookmarkStart w:id="390" w:name="_Toc462234860"/>
      <w:bookmarkStart w:id="391" w:name="_Toc466966826"/>
      <w:bookmarkStart w:id="392" w:name="_Toc468806076"/>
      <w:bookmarkStart w:id="393" w:name="_Toc469480343"/>
      <w:bookmarkStart w:id="394" w:name="_Toc472416859"/>
      <w:bookmarkStart w:id="395" w:name="_Toc496859914"/>
      <w:bookmarkStart w:id="396" w:name="_Toc498523318"/>
      <w:bookmarkStart w:id="397" w:name="_Toc508631740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через </w:t>
      </w:r>
      <w:bookmarkEnd w:id="380"/>
      <w:bookmarkEnd w:id="381"/>
      <w:bookmarkEnd w:id="382"/>
      <w:r w:rsidRPr="00D053CF">
        <w:rPr>
          <w:szCs w:val="24"/>
        </w:rPr>
        <w:t>ЭТП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</w:p>
    <w:p w:rsidR="00717F60" w:rsidRPr="00D053CF" w:rsidRDefault="009C744E" w:rsidP="00775238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при оформлении </w:t>
      </w:r>
      <w:r w:rsidR="004B5EB3" w:rsidRPr="00D053CF">
        <w:rPr>
          <w:bCs w:val="0"/>
          <w:sz w:val="24"/>
          <w:szCs w:val="24"/>
        </w:rPr>
        <w:t>Заявк</w:t>
      </w:r>
      <w:r w:rsidR="00FE5731" w:rsidRPr="00D053CF">
        <w:rPr>
          <w:bCs w:val="0"/>
          <w:sz w:val="24"/>
          <w:szCs w:val="24"/>
        </w:rPr>
        <w:t xml:space="preserve">и </w:t>
      </w:r>
      <w:r w:rsidR="00717F60" w:rsidRPr="00D053CF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D053CF">
        <w:rPr>
          <w:bCs w:val="0"/>
          <w:sz w:val="24"/>
          <w:szCs w:val="24"/>
        </w:rPr>
        <w:t>Д</w:t>
      </w:r>
      <w:r w:rsidR="00717F60" w:rsidRPr="00D053CF">
        <w:rPr>
          <w:bCs w:val="0"/>
          <w:sz w:val="24"/>
          <w:szCs w:val="24"/>
        </w:rPr>
        <w:t>окументацией по запросу предложений.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файлы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и, размещенные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D053CF" w:rsidRDefault="00717F60" w:rsidP="00775238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Правила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398" w:name="_Ref115076807"/>
      <w:bookmarkStart w:id="399" w:name="_Toc440297028"/>
      <w:bookmarkStart w:id="400" w:name="_Toc440356589"/>
      <w:bookmarkStart w:id="401" w:name="_Toc440631724"/>
      <w:bookmarkStart w:id="402" w:name="_Toc440876509"/>
      <w:bookmarkStart w:id="403" w:name="_Toc441130581"/>
      <w:bookmarkStart w:id="404" w:name="_Toc441157085"/>
      <w:bookmarkStart w:id="405" w:name="_Toc447292103"/>
      <w:bookmarkStart w:id="406" w:name="_Toc462234861"/>
      <w:bookmarkStart w:id="407" w:name="_Toc466966827"/>
      <w:bookmarkStart w:id="408" w:name="_Toc468806077"/>
      <w:bookmarkStart w:id="409" w:name="_Toc469480344"/>
      <w:bookmarkStart w:id="410" w:name="_Toc472416860"/>
      <w:bookmarkStart w:id="411" w:name="_Toc496859915"/>
      <w:bookmarkStart w:id="412" w:name="_Toc498523319"/>
      <w:bookmarkStart w:id="413" w:name="_Toc508631741"/>
      <w:r w:rsidRPr="00D053CF">
        <w:rPr>
          <w:szCs w:val="24"/>
        </w:rPr>
        <w:t xml:space="preserve">Порядок подготовки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 в письменной</w:t>
      </w:r>
      <w:r w:rsidR="00A64544" w:rsidRPr="00D053CF">
        <w:rPr>
          <w:szCs w:val="24"/>
        </w:rPr>
        <w:t xml:space="preserve"> (бумажной)</w:t>
      </w:r>
      <w:r w:rsidRPr="00D053CF">
        <w:rPr>
          <w:szCs w:val="24"/>
        </w:rPr>
        <w:t xml:space="preserve"> форме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</w:p>
    <w:p w:rsidR="00717F60" w:rsidRPr="00D053CF" w:rsidRDefault="00246801" w:rsidP="00775238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14" w:name="_Ref191386548"/>
      <w:r w:rsidRPr="00D053CF">
        <w:rPr>
          <w:bCs w:val="0"/>
          <w:sz w:val="24"/>
          <w:szCs w:val="24"/>
        </w:rPr>
        <w:t>Предоставление Участником Заявки в письменной</w:t>
      </w:r>
      <w:r w:rsidR="00A64544" w:rsidRPr="00D053CF">
        <w:rPr>
          <w:bCs w:val="0"/>
          <w:sz w:val="24"/>
          <w:szCs w:val="24"/>
        </w:rPr>
        <w:t xml:space="preserve"> </w:t>
      </w:r>
      <w:r w:rsidR="00A64544" w:rsidRPr="00D053CF">
        <w:rPr>
          <w:sz w:val="24"/>
          <w:szCs w:val="24"/>
        </w:rPr>
        <w:t xml:space="preserve">(бумажной) </w:t>
      </w:r>
      <w:r w:rsidRPr="00D053CF">
        <w:rPr>
          <w:bCs w:val="0"/>
          <w:sz w:val="24"/>
          <w:szCs w:val="24"/>
        </w:rPr>
        <w:t>форме не предусмотрено.</w:t>
      </w:r>
      <w:bookmarkEnd w:id="41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15" w:name="_Ref306008743"/>
      <w:bookmarkStart w:id="416" w:name="_Toc440297029"/>
      <w:bookmarkStart w:id="417" w:name="_Toc440356590"/>
      <w:bookmarkStart w:id="418" w:name="_Toc440631725"/>
      <w:bookmarkStart w:id="419" w:name="_Toc440876510"/>
      <w:bookmarkStart w:id="420" w:name="_Toc441130582"/>
      <w:bookmarkStart w:id="421" w:name="_Toc441157086"/>
      <w:bookmarkStart w:id="422" w:name="_Toc447292104"/>
      <w:bookmarkStart w:id="423" w:name="_Toc462234862"/>
      <w:bookmarkStart w:id="424" w:name="_Toc466966828"/>
      <w:bookmarkStart w:id="425" w:name="_Toc468806078"/>
      <w:bookmarkStart w:id="426" w:name="_Toc469480345"/>
      <w:bookmarkStart w:id="427" w:name="_Toc472416861"/>
      <w:bookmarkStart w:id="428" w:name="_Toc496859916"/>
      <w:bookmarkStart w:id="429" w:name="_Toc498523320"/>
      <w:bookmarkStart w:id="430" w:name="_Toc508631742"/>
      <w:r w:rsidRPr="00D053CF">
        <w:rPr>
          <w:szCs w:val="24"/>
        </w:rPr>
        <w:t xml:space="preserve">Требования к сроку действия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</w:p>
    <w:p w:rsidR="00717F60" w:rsidRPr="00D053CF" w:rsidRDefault="004B5EB3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31" w:name="_Ref303683455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053CF">
        <w:rPr>
          <w:bCs w:val="0"/>
          <w:sz w:val="24"/>
          <w:szCs w:val="24"/>
        </w:rPr>
        <w:t>90</w:t>
      </w:r>
      <w:r w:rsidR="00717F60" w:rsidRPr="00D053CF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053CF">
        <w:rPr>
          <w:bCs w:val="0"/>
          <w:sz w:val="24"/>
          <w:szCs w:val="24"/>
        </w:rPr>
        <w:t xml:space="preserve">подачи </w:t>
      </w:r>
      <w:r w:rsidR="00717F60" w:rsidRPr="00D053CF">
        <w:rPr>
          <w:bCs w:val="0"/>
          <w:sz w:val="24"/>
          <w:szCs w:val="24"/>
        </w:rPr>
        <w:t>Заявок</w:t>
      </w:r>
      <w:r w:rsidR="006F3DF0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6F3DF0" w:rsidRPr="00D053CF">
        <w:rPr>
          <w:bCs w:val="0"/>
          <w:sz w:val="24"/>
          <w:szCs w:val="24"/>
        </w:rPr>
        <w:t>)</w:t>
      </w:r>
      <w:r w:rsidR="00717F60" w:rsidRPr="00D053CF">
        <w:rPr>
          <w:bCs w:val="0"/>
          <w:sz w:val="24"/>
          <w:szCs w:val="24"/>
        </w:rPr>
        <w:t>.</w:t>
      </w:r>
      <w:bookmarkEnd w:id="431"/>
    </w:p>
    <w:p w:rsidR="00717F60" w:rsidRPr="00D053CF" w:rsidRDefault="00717F60" w:rsidP="00775238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Указание меньшего срока действия </w:t>
      </w:r>
      <w:r w:rsidR="00646F61" w:rsidRPr="00D053CF">
        <w:rPr>
          <w:bCs w:val="0"/>
          <w:sz w:val="24"/>
          <w:szCs w:val="24"/>
        </w:rPr>
        <w:t>служит</w:t>
      </w:r>
      <w:r w:rsidRPr="00D053CF">
        <w:rPr>
          <w:bCs w:val="0"/>
          <w:sz w:val="24"/>
          <w:szCs w:val="24"/>
        </w:rPr>
        <w:t xml:space="preserve"> основанием для отклонения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32" w:name="_Toc440297030"/>
      <w:bookmarkStart w:id="433" w:name="_Toc440356591"/>
      <w:bookmarkStart w:id="434" w:name="_Toc440631726"/>
      <w:bookmarkStart w:id="435" w:name="_Toc440876511"/>
      <w:bookmarkStart w:id="436" w:name="_Toc441130583"/>
      <w:bookmarkStart w:id="437" w:name="_Toc441157087"/>
      <w:bookmarkStart w:id="438" w:name="_Toc447292105"/>
      <w:bookmarkStart w:id="439" w:name="_Toc462234863"/>
      <w:bookmarkStart w:id="440" w:name="_Toc466966829"/>
      <w:bookmarkStart w:id="441" w:name="_Toc468806079"/>
      <w:bookmarkStart w:id="442" w:name="_Toc469480346"/>
      <w:bookmarkStart w:id="443" w:name="_Toc472416862"/>
      <w:bookmarkStart w:id="444" w:name="_Toc496859917"/>
      <w:bookmarkStart w:id="445" w:name="_Toc498523321"/>
      <w:bookmarkStart w:id="446" w:name="_Toc508631743"/>
      <w:r w:rsidRPr="00D053CF">
        <w:rPr>
          <w:szCs w:val="24"/>
        </w:rPr>
        <w:t xml:space="preserve">Требования к языку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:rsidR="00717F60" w:rsidRPr="00D053CF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3.3.5.1. </w:t>
      </w:r>
      <w:r w:rsidR="00717F60" w:rsidRPr="00D053CF">
        <w:rPr>
          <w:bCs w:val="0"/>
          <w:sz w:val="24"/>
          <w:szCs w:val="24"/>
        </w:rPr>
        <w:t xml:space="preserve">Все документы, входящие в </w:t>
      </w:r>
      <w:r w:rsidR="004B5EB3"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</w:t>
      </w:r>
      <w:r w:rsidR="00F90B4B" w:rsidRPr="00E12127">
        <w:rPr>
          <w:sz w:val="24"/>
          <w:szCs w:val="24"/>
        </w:rPr>
        <w:t>/Организатор</w:t>
      </w:r>
      <w:r w:rsidRPr="00D053CF">
        <w:rPr>
          <w:bCs w:val="0"/>
          <w:sz w:val="24"/>
          <w:szCs w:val="24"/>
        </w:rPr>
        <w:t xml:space="preserve"> будет принимать решение на основании перевода.</w:t>
      </w:r>
    </w:p>
    <w:p w:rsidR="00717F60" w:rsidRPr="00D053CF" w:rsidRDefault="00717F60" w:rsidP="00775238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47" w:name="_Toc440297031"/>
      <w:bookmarkStart w:id="448" w:name="_Toc440356592"/>
      <w:bookmarkStart w:id="449" w:name="_Toc440631727"/>
      <w:bookmarkStart w:id="450" w:name="_Toc440876512"/>
      <w:bookmarkStart w:id="451" w:name="_Toc441130584"/>
      <w:bookmarkStart w:id="452" w:name="_Toc441157088"/>
      <w:bookmarkStart w:id="453" w:name="_Toc447292106"/>
      <w:bookmarkStart w:id="454" w:name="_Toc462234864"/>
      <w:bookmarkStart w:id="455" w:name="_Toc466966830"/>
      <w:bookmarkStart w:id="456" w:name="_Toc468806080"/>
      <w:bookmarkStart w:id="457" w:name="_Toc469480347"/>
      <w:bookmarkStart w:id="458" w:name="_Toc472416863"/>
      <w:bookmarkStart w:id="459" w:name="_Toc496859918"/>
      <w:bookmarkStart w:id="460" w:name="_Toc498523322"/>
      <w:bookmarkStart w:id="461" w:name="_Toc508631744"/>
      <w:r w:rsidRPr="00D053CF">
        <w:rPr>
          <w:szCs w:val="24"/>
        </w:rPr>
        <w:t xml:space="preserve">Требования к валюте </w:t>
      </w:r>
      <w:r w:rsidR="004B5EB3" w:rsidRPr="00D053CF">
        <w:rPr>
          <w:szCs w:val="24"/>
        </w:rPr>
        <w:t>Заявк</w:t>
      </w:r>
      <w:r w:rsidRPr="00D053CF">
        <w:rPr>
          <w:szCs w:val="24"/>
        </w:rPr>
        <w:t>и</w:t>
      </w:r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у, должны быть выражены в </w:t>
      </w:r>
      <w:r w:rsidR="00B81DED" w:rsidRPr="00D053CF">
        <w:rPr>
          <w:bCs w:val="0"/>
          <w:sz w:val="24"/>
          <w:szCs w:val="24"/>
        </w:rPr>
        <w:t>рублях РФ</w:t>
      </w:r>
      <w:r w:rsidRPr="00D053CF">
        <w:rPr>
          <w:bCs w:val="0"/>
          <w:sz w:val="24"/>
          <w:szCs w:val="24"/>
        </w:rPr>
        <w:t>, за исключением нижеследующего.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B81DED" w:rsidRPr="00D053CF">
        <w:rPr>
          <w:bCs w:val="0"/>
          <w:sz w:val="24"/>
          <w:szCs w:val="24"/>
        </w:rPr>
        <w:t xml:space="preserve">рубли РФ </w:t>
      </w:r>
      <w:r w:rsidRPr="00D053CF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D053CF" w:rsidRDefault="00717F60" w:rsidP="00775238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lastRenderedPageBreak/>
        <w:t xml:space="preserve">Цена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фиксируется в </w:t>
      </w:r>
      <w:r w:rsidR="00B81DED" w:rsidRPr="00D053CF">
        <w:rPr>
          <w:bCs w:val="0"/>
          <w:sz w:val="24"/>
          <w:szCs w:val="24"/>
        </w:rPr>
        <w:t xml:space="preserve">рублях РФ </w:t>
      </w:r>
      <w:r w:rsidRPr="00D053CF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462" w:name="_Toc440297032"/>
      <w:bookmarkStart w:id="463" w:name="_Toc440356593"/>
      <w:bookmarkStart w:id="464" w:name="_Toc440631728"/>
      <w:bookmarkStart w:id="465" w:name="_Toc440876513"/>
      <w:bookmarkStart w:id="466" w:name="_Toc441130585"/>
      <w:bookmarkStart w:id="467" w:name="_Toc441157089"/>
      <w:bookmarkStart w:id="468" w:name="_Toc447292107"/>
      <w:bookmarkStart w:id="469" w:name="_Toc462234865"/>
      <w:bookmarkStart w:id="470" w:name="_Toc466966831"/>
      <w:bookmarkStart w:id="471" w:name="_Ref468805747"/>
      <w:bookmarkStart w:id="472" w:name="_Toc468806081"/>
      <w:bookmarkStart w:id="473" w:name="_Toc469480348"/>
      <w:bookmarkStart w:id="474" w:name="_Toc472416864"/>
      <w:bookmarkStart w:id="475" w:name="_Toc496859919"/>
      <w:bookmarkStart w:id="476" w:name="_Toc498523323"/>
      <w:bookmarkStart w:id="477" w:name="_Toc508631745"/>
      <w:r w:rsidRPr="00D053CF">
        <w:rPr>
          <w:szCs w:val="24"/>
        </w:rPr>
        <w:t xml:space="preserve">Начальная (максимальная) цена </w:t>
      </w:r>
      <w:r w:rsidR="00123C70" w:rsidRPr="00D053CF">
        <w:rPr>
          <w:szCs w:val="24"/>
        </w:rPr>
        <w:t>Договор</w:t>
      </w:r>
      <w:r w:rsidRPr="00D053CF">
        <w:rPr>
          <w:szCs w:val="24"/>
        </w:rPr>
        <w:t>а (цена лота)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</w:p>
    <w:p w:rsidR="00216641" w:rsidRPr="00D16036" w:rsidRDefault="00717F6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78" w:name="_Ref472416470"/>
      <w:r w:rsidRPr="00D16036">
        <w:rPr>
          <w:bCs w:val="0"/>
          <w:sz w:val="24"/>
          <w:szCs w:val="24"/>
        </w:rPr>
        <w:t xml:space="preserve">Начальная (максимальная) цена </w:t>
      </w:r>
      <w:r w:rsidR="00123C70" w:rsidRPr="00D16036">
        <w:rPr>
          <w:bCs w:val="0"/>
          <w:sz w:val="24"/>
          <w:szCs w:val="24"/>
        </w:rPr>
        <w:t>Договор</w:t>
      </w:r>
      <w:r w:rsidRPr="00D16036">
        <w:rPr>
          <w:bCs w:val="0"/>
          <w:sz w:val="24"/>
          <w:szCs w:val="24"/>
        </w:rPr>
        <w:t>а</w:t>
      </w:r>
      <w:r w:rsidR="00216641" w:rsidRPr="00D16036">
        <w:rPr>
          <w:bCs w:val="0"/>
          <w:sz w:val="24"/>
          <w:szCs w:val="24"/>
        </w:rPr>
        <w:t>:</w:t>
      </w:r>
      <w:bookmarkEnd w:id="478"/>
    </w:p>
    <w:p w:rsidR="00717F60" w:rsidRPr="00D16036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D16036">
        <w:rPr>
          <w:b/>
          <w:bCs w:val="0"/>
          <w:sz w:val="24"/>
          <w:szCs w:val="24"/>
          <w:u w:val="single"/>
        </w:rPr>
        <w:t>По Лоту №1:</w:t>
      </w:r>
      <w:r w:rsidR="00717F60" w:rsidRPr="00D16036">
        <w:rPr>
          <w:bCs w:val="0"/>
          <w:sz w:val="24"/>
          <w:szCs w:val="24"/>
        </w:rPr>
        <w:t xml:space="preserve"> </w:t>
      </w:r>
      <w:r w:rsidR="00A90F6A" w:rsidRPr="00D16036">
        <w:rPr>
          <w:b/>
          <w:sz w:val="24"/>
          <w:szCs w:val="24"/>
        </w:rPr>
        <w:t>10 345 007,</w:t>
      </w:r>
      <w:r w:rsidR="00A90F6A" w:rsidRPr="00D16036">
        <w:rPr>
          <w:sz w:val="24"/>
          <w:szCs w:val="24"/>
        </w:rPr>
        <w:t>99 (десять миллионов триста сорок пять тысяч семь) рублей 99 копеек РФ, без учета НДС; НДС составляет</w:t>
      </w:r>
      <w:r w:rsidR="00A90F6A" w:rsidRPr="00D16036">
        <w:rPr>
          <w:b/>
          <w:sz w:val="24"/>
          <w:szCs w:val="24"/>
        </w:rPr>
        <w:t xml:space="preserve"> 1 862 101,44 </w:t>
      </w:r>
      <w:r w:rsidR="00A90F6A" w:rsidRPr="00D16036">
        <w:rPr>
          <w:sz w:val="24"/>
          <w:szCs w:val="24"/>
        </w:rPr>
        <w:t>(один миллион восемьсот шестьдесят две тысячи сто один) рубль 44 копейки РФ;</w:t>
      </w:r>
      <w:r w:rsidR="00A90F6A" w:rsidRPr="00D16036">
        <w:rPr>
          <w:b/>
          <w:sz w:val="24"/>
          <w:szCs w:val="24"/>
        </w:rPr>
        <w:t xml:space="preserve"> 12 207 109,43 </w:t>
      </w:r>
      <w:r w:rsidR="00A90F6A" w:rsidRPr="00D16036">
        <w:rPr>
          <w:sz w:val="24"/>
          <w:szCs w:val="24"/>
        </w:rPr>
        <w:t>(двенадцать миллионов двести семь тысяч сто девять) рублей 43 копейки РФ, с учетом НДС, в том числе по филиалам</w:t>
      </w:r>
      <w:r w:rsidR="00155DAF" w:rsidRPr="00D16036">
        <w:rPr>
          <w:rFonts w:eastAsia="Calibri"/>
          <w:sz w:val="24"/>
          <w:szCs w:val="24"/>
          <w:lang w:eastAsia="en-US"/>
        </w:rPr>
        <w:t>:</w:t>
      </w:r>
    </w:p>
    <w:p w:rsidR="00116821" w:rsidRPr="00D16036" w:rsidRDefault="00116821" w:rsidP="00116821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D16036">
        <w:rPr>
          <w:rFonts w:eastAsia="Calibri"/>
          <w:sz w:val="24"/>
          <w:szCs w:val="24"/>
          <w:lang w:eastAsia="en-US"/>
        </w:rPr>
        <w:t>ПАО «МРСК Центра и Приволжья» - «Владимирэнерго» - 2 717 573,62 (два миллиона семьсот семнадцать тысяч пятьсот семьдесят три) рубля 62 копейки РФ, без учета НДС; НДС составляет 489 163,25 (четыреста восемьдесят девять тысяч сто шестьдесят три) рубля 25 копеек РФ; 3 206 736,87 (три миллиона двести шесть тысяч семьсот тридцать шесть) рублей 87 копеек РФ, с учетом НДС;</w:t>
      </w:r>
    </w:p>
    <w:p w:rsidR="00116821" w:rsidRPr="00D16036" w:rsidRDefault="00116821" w:rsidP="00116821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D16036">
        <w:rPr>
          <w:rFonts w:eastAsia="Calibri"/>
          <w:sz w:val="24"/>
          <w:szCs w:val="24"/>
          <w:lang w:eastAsia="en-US"/>
        </w:rPr>
        <w:t>- ПАО «МРСК Центра и Приволжья» - «Ивэнерго» - 375 997,12 (триста семьдесят пять тысяч девятьсот девяносто семь) рублей 12 копеек РФ, без учета НДС; НДС составляет 67 679,48 (шестьдесят семь тысяч шестьсот семьдесят девять) рублей 48 копеек РФ; 443 676,60 (четыреста сорок три тысячи шестьсот семьдесят шесть) рублей 60 копеек РФ, с учетом НДС;</w:t>
      </w:r>
    </w:p>
    <w:p w:rsidR="00116821" w:rsidRPr="00D16036" w:rsidRDefault="00116821" w:rsidP="00116821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D16036">
        <w:rPr>
          <w:rFonts w:eastAsia="Calibri"/>
          <w:sz w:val="24"/>
          <w:szCs w:val="24"/>
          <w:lang w:eastAsia="en-US"/>
        </w:rPr>
        <w:t>- ПАО «МРСК Центра и Приволжья» - «Кировэнерго» - 2 552 749,39 (два миллиона пятьсот пятьдесят две тысячи семьсот сорок девять) рублей 39 копеек РФ, без учета НДС; НДС составляет 459 494,89 (четыреста пятьдесят девять тысяч четыреста девяносто четыре) рубля 89 копеек РФ; 3 012 244,28 (три миллиона двенадцать тысяч двести сорок четыре) рубля 28 копеек РФ, с учетом НДС;</w:t>
      </w:r>
    </w:p>
    <w:p w:rsidR="00116821" w:rsidRPr="00D16036" w:rsidRDefault="00116821" w:rsidP="00116821">
      <w:pPr>
        <w:pStyle w:val="aff6"/>
        <w:numPr>
          <w:ilvl w:val="0"/>
          <w:numId w:val="50"/>
        </w:numPr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D16036">
        <w:rPr>
          <w:rFonts w:eastAsia="Calibri"/>
          <w:sz w:val="24"/>
          <w:szCs w:val="24"/>
          <w:lang w:eastAsia="en-US"/>
        </w:rPr>
        <w:t>- ПАО «МРСК Центра и Приволжья» - «Рязаньэнерго» - 3 158 143,72 (три миллиона сто пятьдесят восемь тысяч сто сорок три) рубля 72 копейки РФ, без учета НДС; НДС составляет 568 465,87 (пятьсот шестьдесят восемь тысяч четыреста шестьдесят пять) рублей 87 копеек РФ; 3 726 609,59 (три миллиона семьсот двадцать шесть тысяч шестьсот девять) рублей 59 копеек РФ, с учетом НДС;</w:t>
      </w:r>
    </w:p>
    <w:p w:rsidR="00F90B4B" w:rsidRPr="00D16036" w:rsidRDefault="00116821" w:rsidP="00116821">
      <w:pPr>
        <w:pStyle w:val="aff6"/>
        <w:numPr>
          <w:ilvl w:val="0"/>
          <w:numId w:val="50"/>
        </w:numPr>
        <w:tabs>
          <w:tab w:val="clear" w:pos="1134"/>
        </w:tabs>
        <w:suppressAutoHyphens w:val="0"/>
        <w:spacing w:line="240" w:lineRule="auto"/>
        <w:ind w:left="426"/>
        <w:rPr>
          <w:rFonts w:eastAsia="Calibri"/>
          <w:sz w:val="24"/>
          <w:szCs w:val="24"/>
          <w:lang w:eastAsia="en-US"/>
        </w:rPr>
      </w:pPr>
      <w:r w:rsidRPr="00D16036">
        <w:rPr>
          <w:rFonts w:eastAsia="Calibri"/>
          <w:sz w:val="24"/>
          <w:szCs w:val="24"/>
          <w:lang w:eastAsia="en-US"/>
        </w:rPr>
        <w:t>- ПАО «МРСК Центра и Приволжья» - «Удмуртэнерго» - 1 540 544,14 (один миллион пятьсот сорок тысяч пятьсот сорок четыре) рубля 14 копеек РФ, без учета НДС; НДС составляет 277 297,95 (двести семьдесят семь тысяч двести девяносто семь) рублей 95 копеек РФ; 1 817 842,09 (один миллион восемьсот семнадцать тысяч восемьсот сорок два) рубля 09 копеек РФ, с учетом НДС</w:t>
      </w:r>
      <w:r w:rsidR="00F90B4B" w:rsidRPr="00D16036">
        <w:rPr>
          <w:rFonts w:eastAsia="Calibri"/>
          <w:sz w:val="24"/>
          <w:szCs w:val="24"/>
          <w:lang w:eastAsia="en-US"/>
        </w:rPr>
        <w:t>.</w:t>
      </w:r>
    </w:p>
    <w:p w:rsidR="004F657D" w:rsidRPr="00D053CF" w:rsidRDefault="00010A03" w:rsidP="00F90B4B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D16036">
        <w:rPr>
          <w:sz w:val="24"/>
          <w:szCs w:val="24"/>
        </w:rPr>
        <w:t>Организатор отклонит Заявку Участника только на том основании, что предложенная Участником цена превышает установленную</w:t>
      </w:r>
      <w:r w:rsidRPr="00D053CF">
        <w:rPr>
          <w:sz w:val="24"/>
          <w:szCs w:val="24"/>
        </w:rPr>
        <w:t xml:space="preserve">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="004F657D" w:rsidRPr="00D053CF">
        <w:rPr>
          <w:bCs w:val="0"/>
          <w:sz w:val="24"/>
          <w:szCs w:val="24"/>
        </w:rPr>
        <w:t>.</w:t>
      </w:r>
    </w:p>
    <w:p w:rsidR="00546518" w:rsidRPr="00D053CF" w:rsidRDefault="003E4055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3E6863">
        <w:rPr>
          <w:sz w:val="24"/>
          <w:szCs w:val="24"/>
        </w:rPr>
        <w:t>Договора (</w:t>
      </w:r>
      <w:r w:rsidR="003E6863" w:rsidRPr="00CC5DE8">
        <w:rPr>
          <w:sz w:val="24"/>
          <w:szCs w:val="24"/>
        </w:rPr>
        <w:t>Лота</w:t>
      </w:r>
      <w:r w:rsidR="003E6863">
        <w:rPr>
          <w:sz w:val="24"/>
          <w:szCs w:val="24"/>
        </w:rPr>
        <w:t>)</w:t>
      </w:r>
      <w:r w:rsidRPr="00D053CF">
        <w:rPr>
          <w:sz w:val="24"/>
          <w:szCs w:val="24"/>
        </w:rPr>
        <w:t xml:space="preserve"> по данному филиалу</w:t>
      </w:r>
      <w:r w:rsidR="00546518" w:rsidRPr="00D053CF">
        <w:rPr>
          <w:sz w:val="24"/>
          <w:szCs w:val="24"/>
        </w:rPr>
        <w:t>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Цена в письме о подаче оферты </w:t>
      </w:r>
      <w:r w:rsidR="003F3A69" w:rsidRPr="00D053CF">
        <w:rPr>
          <w:bCs w:val="0"/>
          <w:spacing w:val="-2"/>
          <w:sz w:val="24"/>
          <w:szCs w:val="24"/>
        </w:rPr>
        <w:t>(под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</w:t>
      </w:r>
      <w:r w:rsidR="00C03511">
        <w:fldChar w:fldCharType="end"/>
      </w:r>
      <w:r w:rsidR="003F3A69" w:rsidRPr="00D053CF">
        <w:rPr>
          <w:bCs w:val="0"/>
          <w:sz w:val="24"/>
          <w:szCs w:val="24"/>
          <w:lang w:eastAsia="ru-RU"/>
        </w:rPr>
        <w:t>)</w:t>
      </w:r>
      <w:r w:rsidRPr="00D053CF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D053CF">
        <w:rPr>
          <w:bCs w:val="0"/>
          <w:sz w:val="24"/>
          <w:szCs w:val="24"/>
        </w:rPr>
        <w:t>Сводной таблице стоимости</w:t>
      </w:r>
      <w:r w:rsidRPr="00D053CF">
        <w:rPr>
          <w:bCs w:val="0"/>
          <w:sz w:val="24"/>
          <w:szCs w:val="24"/>
        </w:rPr>
        <w:t xml:space="preserve"> </w:t>
      </w:r>
      <w:r w:rsidR="002F710E" w:rsidRPr="00D053CF">
        <w:rPr>
          <w:bCs w:val="0"/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3F3A69" w:rsidRPr="00D053CF">
        <w:rPr>
          <w:bCs w:val="0"/>
          <w:sz w:val="24"/>
          <w:szCs w:val="24"/>
        </w:rPr>
        <w:t>(</w:t>
      </w:r>
      <w:r w:rsidR="003F3A69" w:rsidRPr="00D053CF">
        <w:rPr>
          <w:bCs w:val="0"/>
          <w:spacing w:val="-2"/>
          <w:sz w:val="24"/>
          <w:szCs w:val="24"/>
        </w:rPr>
        <w:t>под</w:t>
      </w:r>
      <w:r w:rsidR="003F3A69" w:rsidRPr="00D053CF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="003F3A69" w:rsidRPr="00D053CF">
        <w:rPr>
          <w:bCs w:val="0"/>
          <w:sz w:val="24"/>
          <w:szCs w:val="24"/>
        </w:rPr>
        <w:t>)</w:t>
      </w:r>
      <w:r w:rsidR="003E4055" w:rsidRPr="00D053CF">
        <w:rPr>
          <w:bCs w:val="0"/>
          <w:sz w:val="24"/>
          <w:szCs w:val="24"/>
        </w:rPr>
        <w:t xml:space="preserve"> и </w:t>
      </w:r>
      <w:r w:rsidR="003E4055" w:rsidRPr="00D053CF">
        <w:rPr>
          <w:sz w:val="24"/>
          <w:szCs w:val="24"/>
        </w:rPr>
        <w:t>на «котировочной доске» ЭТП</w:t>
      </w:r>
      <w:r w:rsidRPr="00D053CF">
        <w:rPr>
          <w:bCs w:val="0"/>
          <w:sz w:val="24"/>
          <w:szCs w:val="24"/>
        </w:rPr>
        <w:t>. В противном случае Заявк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Участника будет отклонен</w:t>
      </w:r>
      <w:r w:rsidR="006F3DF0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D053CF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 настоящей </w:t>
      </w:r>
      <w:r w:rsidRPr="00D053CF">
        <w:rPr>
          <w:bCs w:val="0"/>
          <w:sz w:val="24"/>
          <w:szCs w:val="24"/>
        </w:rPr>
        <w:lastRenderedPageBreak/>
        <w:t>Документации, Закупочная комиссия оценивает и сопоставляет стоимость Заявки без учета НДС.</w:t>
      </w:r>
    </w:p>
    <w:p w:rsidR="004F657D" w:rsidRPr="00FD4E6C" w:rsidRDefault="004F657D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Начальная (</w:t>
      </w:r>
      <w:r w:rsidR="003E4055" w:rsidRPr="00D053CF">
        <w:rPr>
          <w:sz w:val="24"/>
          <w:szCs w:val="24"/>
        </w:rPr>
        <w:t>максимальная</w:t>
      </w:r>
      <w:r w:rsidRPr="00D053CF">
        <w:rPr>
          <w:bCs w:val="0"/>
          <w:sz w:val="24"/>
          <w:szCs w:val="24"/>
        </w:rPr>
        <w:t xml:space="preserve"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</w:t>
      </w:r>
      <w:r w:rsidRPr="00FD4E6C">
        <w:rPr>
          <w:bCs w:val="0"/>
          <w:sz w:val="24"/>
          <w:szCs w:val="24"/>
        </w:rPr>
        <w:t>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FD4E6C">
        <w:rPr>
          <w:bCs w:val="0"/>
          <w:sz w:val="24"/>
          <w:szCs w:val="24"/>
        </w:rPr>
        <w:t>.</w:t>
      </w:r>
    </w:p>
    <w:p w:rsidR="003146C0" w:rsidRPr="00FD4E6C" w:rsidRDefault="003146C0" w:rsidP="00775238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3.11</w:t>
      </w:r>
      <w:r w:rsidR="00C03511">
        <w:fldChar w:fldCharType="end"/>
      </w:r>
      <w:r w:rsidRPr="00FD4E6C">
        <w:rPr>
          <w:bCs w:val="0"/>
          <w:sz w:val="24"/>
          <w:szCs w:val="24"/>
        </w:rPr>
        <w:t xml:space="preserve"> данной документации.</w:t>
      </w:r>
    </w:p>
    <w:p w:rsidR="002A5B42" w:rsidRPr="00FD4E6C" w:rsidRDefault="00717F60" w:rsidP="00E71A48">
      <w:pPr>
        <w:pStyle w:val="3"/>
        <w:spacing w:line="264" w:lineRule="auto"/>
        <w:rPr>
          <w:szCs w:val="24"/>
        </w:rPr>
      </w:pPr>
      <w:bookmarkStart w:id="479" w:name="_Ref191386407"/>
      <w:bookmarkStart w:id="480" w:name="_Ref191386526"/>
      <w:bookmarkStart w:id="481" w:name="_Toc440297033"/>
      <w:bookmarkStart w:id="482" w:name="_Toc440356594"/>
      <w:bookmarkStart w:id="483" w:name="_Toc440631729"/>
      <w:bookmarkStart w:id="484" w:name="_Toc440876514"/>
      <w:bookmarkStart w:id="485" w:name="_Toc441130586"/>
      <w:bookmarkStart w:id="486" w:name="_Toc441157090"/>
      <w:bookmarkStart w:id="487" w:name="_Toc447292108"/>
      <w:bookmarkStart w:id="488" w:name="_Toc462234866"/>
      <w:bookmarkStart w:id="489" w:name="_Toc466966832"/>
      <w:bookmarkStart w:id="490" w:name="_Toc468806082"/>
      <w:bookmarkStart w:id="491" w:name="_Toc469480349"/>
      <w:bookmarkStart w:id="492" w:name="_Toc472416865"/>
      <w:bookmarkStart w:id="493" w:name="_Toc496859920"/>
      <w:bookmarkStart w:id="494" w:name="_Toc498523324"/>
      <w:bookmarkStart w:id="495" w:name="_Toc508631746"/>
      <w:bookmarkStart w:id="496" w:name="_Ref303624481"/>
      <w:r w:rsidRPr="00FD4E6C">
        <w:rPr>
          <w:szCs w:val="24"/>
        </w:rPr>
        <w:t xml:space="preserve">Требования к </w:t>
      </w:r>
      <w:r w:rsidR="009C744E" w:rsidRPr="00FD4E6C">
        <w:rPr>
          <w:szCs w:val="24"/>
        </w:rPr>
        <w:t>Участник</w:t>
      </w:r>
      <w:r w:rsidRPr="00FD4E6C">
        <w:rPr>
          <w:szCs w:val="24"/>
        </w:rPr>
        <w:t>у. Подтверждение соответствия предъявляемым требованиям</w:t>
      </w:r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r w:rsidRPr="00FD4E6C">
        <w:rPr>
          <w:szCs w:val="24"/>
        </w:rPr>
        <w:t xml:space="preserve"> </w:t>
      </w:r>
    </w:p>
    <w:p w:rsidR="00E71628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97" w:name="_Ref93090116"/>
      <w:bookmarkStart w:id="498" w:name="_Ref191386482"/>
      <w:bookmarkStart w:id="499" w:name="_Ref440291364"/>
      <w:bookmarkEnd w:id="496"/>
      <w:r w:rsidRPr="00FD4E6C">
        <w:rPr>
          <w:bCs w:val="0"/>
          <w:sz w:val="24"/>
          <w:szCs w:val="24"/>
        </w:rPr>
        <w:t xml:space="preserve">Требования к </w:t>
      </w:r>
      <w:r w:rsidR="009C744E" w:rsidRPr="00FD4E6C">
        <w:rPr>
          <w:bCs w:val="0"/>
          <w:sz w:val="24"/>
          <w:szCs w:val="24"/>
        </w:rPr>
        <w:t>Участник</w:t>
      </w:r>
      <w:r w:rsidRPr="00FD4E6C">
        <w:rPr>
          <w:bCs w:val="0"/>
          <w:sz w:val="24"/>
          <w:szCs w:val="24"/>
        </w:rPr>
        <w:t>ам</w:t>
      </w:r>
      <w:bookmarkEnd w:id="497"/>
      <w:r w:rsidRPr="00FD4E6C">
        <w:rPr>
          <w:bCs w:val="0"/>
          <w:sz w:val="24"/>
          <w:szCs w:val="24"/>
        </w:rPr>
        <w:t>:</w:t>
      </w:r>
      <w:bookmarkStart w:id="500" w:name="_Ref306004833"/>
      <w:bookmarkEnd w:id="498"/>
      <w:r w:rsidR="000F4365" w:rsidRPr="00FD4E6C">
        <w:rPr>
          <w:bCs w:val="0"/>
          <w:sz w:val="24"/>
          <w:szCs w:val="24"/>
        </w:rPr>
        <w:t xml:space="preserve"> у</w:t>
      </w:r>
      <w:r w:rsidRPr="00FD4E6C">
        <w:rPr>
          <w:bCs w:val="0"/>
          <w:sz w:val="24"/>
          <w:szCs w:val="24"/>
        </w:rPr>
        <w:t xml:space="preserve">частвовать в процедуре </w:t>
      </w:r>
      <w:r w:rsidR="009C744E" w:rsidRPr="00FD4E6C">
        <w:rPr>
          <w:bCs w:val="0"/>
          <w:sz w:val="24"/>
          <w:szCs w:val="24"/>
        </w:rPr>
        <w:t>З</w:t>
      </w:r>
      <w:r w:rsidRPr="00FD4E6C">
        <w:rPr>
          <w:bCs w:val="0"/>
          <w:sz w:val="24"/>
          <w:szCs w:val="24"/>
        </w:rPr>
        <w:t xml:space="preserve">апроса предложений может любое юридическое, </w:t>
      </w:r>
      <w:r w:rsidR="003B6795" w:rsidRPr="00FD4E6C">
        <w:rPr>
          <w:bCs w:val="0"/>
          <w:sz w:val="24"/>
          <w:szCs w:val="24"/>
        </w:rPr>
        <w:t>физическое лицо (в т. ч. индивидуальный предприниматель)</w:t>
      </w:r>
      <w:r w:rsidR="003B6795" w:rsidRPr="00FD4E6C">
        <w:rPr>
          <w:sz w:val="24"/>
          <w:szCs w:val="24"/>
        </w:rPr>
        <w:t xml:space="preserve">, </w:t>
      </w:r>
      <w:r w:rsidR="0006460D" w:rsidRPr="00FD4E6C">
        <w:rPr>
          <w:sz w:val="24"/>
          <w:szCs w:val="24"/>
        </w:rPr>
        <w:t xml:space="preserve">соответствующее требованиям п. </w:t>
      </w:r>
      <w:r w:rsidR="00C03511">
        <w:fldChar w:fldCharType="begin"/>
      </w:r>
      <w:r w:rsidR="00C03511">
        <w:instrText xml:space="preserve"> REF _Ref440357582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1.1.2</w:t>
      </w:r>
      <w:r w:rsidR="00C03511">
        <w:fldChar w:fldCharType="end"/>
      </w:r>
      <w:r w:rsidR="00343106" w:rsidRPr="00FD4E6C">
        <w:rPr>
          <w:bCs w:val="0"/>
          <w:sz w:val="24"/>
          <w:szCs w:val="24"/>
        </w:rPr>
        <w:t>. Привлечение со</w:t>
      </w:r>
      <w:r w:rsidR="003B6795" w:rsidRPr="00FD4E6C">
        <w:rPr>
          <w:bCs w:val="0"/>
          <w:sz w:val="24"/>
          <w:szCs w:val="24"/>
        </w:rPr>
        <w:t xml:space="preserve">поставщиков в соответствии с пунктом </w:t>
      </w:r>
      <w:r w:rsidR="00C03511">
        <w:fldChar w:fldCharType="begin"/>
      </w:r>
      <w:r w:rsidR="00C03511">
        <w:instrText xml:space="preserve"> REF _Ref440271628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3.3.9</w:t>
      </w:r>
      <w:r w:rsidR="00C03511">
        <w:fldChar w:fldCharType="end"/>
      </w:r>
      <w:r w:rsidR="003B6795" w:rsidRPr="00FD4E6C">
        <w:rPr>
          <w:bCs w:val="0"/>
          <w:sz w:val="24"/>
          <w:szCs w:val="24"/>
        </w:rPr>
        <w:t xml:space="preserve"> не допускается. Дополнительные требования к коллективным Участникам и</w:t>
      </w:r>
      <w:r w:rsidR="003B6795" w:rsidRPr="00D053CF">
        <w:rPr>
          <w:bCs w:val="0"/>
          <w:sz w:val="24"/>
          <w:szCs w:val="24"/>
        </w:rPr>
        <w:t xml:space="preserve"> порядку подтверждения их соответствия установленным требованиям приведены в пункте </w:t>
      </w:r>
      <w:r w:rsidR="00C03511">
        <w:fldChar w:fldCharType="begin"/>
      </w:r>
      <w:r w:rsidR="00C03511">
        <w:instrText xml:space="preserve"> REF _Ref191386461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</w:t>
      </w:r>
      <w:r w:rsidR="00C03511">
        <w:fldChar w:fldCharType="end"/>
      </w:r>
      <w:r w:rsidR="003B6795" w:rsidRPr="00D053CF">
        <w:rPr>
          <w:bCs w:val="0"/>
          <w:sz w:val="24"/>
          <w:szCs w:val="24"/>
        </w:rPr>
        <w:t>. При проведении запроса предложений на ЭТП, такое</w:t>
      </w:r>
      <w:r w:rsidR="003B6795" w:rsidRPr="00D053CF">
        <w:rPr>
          <w:sz w:val="24"/>
          <w:szCs w:val="24"/>
        </w:rPr>
        <w:t xml:space="preserve"> лицо должно быть зарегистрировано на соответствующей ЭТП в качестве Участника ЭТП, а также в качестве Участника проводимого запроса предложений</w:t>
      </w:r>
      <w:r w:rsidRPr="00D053CF">
        <w:rPr>
          <w:sz w:val="24"/>
          <w:szCs w:val="24"/>
        </w:rPr>
        <w:t>.</w:t>
      </w:r>
      <w:bookmarkEnd w:id="499"/>
      <w:bookmarkEnd w:id="500"/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1" w:name="_Ref303669127"/>
      <w:r w:rsidRPr="00D053CF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,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должен отвечать следующим требованиям:</w:t>
      </w:r>
      <w:bookmarkEnd w:id="501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502" w:name="_Ref306032455"/>
      <w:r w:rsidRPr="00D053CF">
        <w:rPr>
          <w:bCs w:val="0"/>
          <w:sz w:val="24"/>
          <w:szCs w:val="24"/>
        </w:rPr>
        <w:t xml:space="preserve">должен </w:t>
      </w:r>
      <w:bookmarkStart w:id="503" w:name="_Ref303669099"/>
      <w:r w:rsidRPr="00D053CF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D053CF">
        <w:rPr>
          <w:sz w:val="24"/>
          <w:szCs w:val="24"/>
          <w:lang w:eastAsia="ru-RU"/>
        </w:rPr>
        <w:t>исполнения</w:t>
      </w:r>
      <w:r w:rsidRPr="00D053CF">
        <w:rPr>
          <w:bCs w:val="0"/>
          <w:sz w:val="24"/>
          <w:szCs w:val="24"/>
        </w:rPr>
        <w:t xml:space="preserve">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</w:t>
      </w:r>
      <w:r w:rsidR="009D7F01" w:rsidRPr="00D053CF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D053CF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D053CF">
        <w:rPr>
          <w:sz w:val="24"/>
          <w:szCs w:val="24"/>
        </w:rPr>
        <w:t xml:space="preserve">; </w:t>
      </w:r>
      <w:bookmarkEnd w:id="502"/>
      <w:bookmarkEnd w:id="503"/>
    </w:p>
    <w:p w:rsidR="00717F60" w:rsidRPr="00D053CF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D053CF">
        <w:rPr>
          <w:bCs w:val="0"/>
          <w:sz w:val="24"/>
          <w:szCs w:val="24"/>
        </w:rPr>
        <w:t>Участник</w:t>
      </w:r>
      <w:r w:rsidR="006E2794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не должен быть наложен арест, </w:t>
      </w:r>
      <w:r w:rsidRPr="00D053CF">
        <w:rPr>
          <w:sz w:val="24"/>
          <w:szCs w:val="24"/>
          <w:lang w:eastAsia="ru-RU"/>
        </w:rPr>
        <w:t>экономическая</w:t>
      </w:r>
      <w:r w:rsidRPr="00D053CF">
        <w:rPr>
          <w:bCs w:val="0"/>
          <w:sz w:val="24"/>
          <w:szCs w:val="24"/>
        </w:rPr>
        <w:t xml:space="preserve"> деятельность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D053CF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504" w:name="_Ref306032457"/>
      <w:r w:rsidRPr="00D053CF">
        <w:rPr>
          <w:sz w:val="24"/>
          <w:szCs w:val="24"/>
          <w:lang w:eastAsia="ru-RU"/>
        </w:rPr>
        <w:t xml:space="preserve">не быть включенным в </w:t>
      </w:r>
      <w:r w:rsidRPr="00D053CF">
        <w:rPr>
          <w:rFonts w:eastAsia="Arial Unicode MS"/>
          <w:sz w:val="24"/>
          <w:szCs w:val="24"/>
          <w:lang w:eastAsia="ru-RU"/>
        </w:rPr>
        <w:t>Реестр</w:t>
      </w:r>
      <w:r w:rsidRPr="00D053CF">
        <w:rPr>
          <w:sz w:val="24"/>
          <w:szCs w:val="24"/>
          <w:lang w:eastAsia="ru-RU"/>
        </w:rPr>
        <w:t xml:space="preserve"> недобросовестных поставщиков</w:t>
      </w:r>
      <w:r w:rsidRPr="00D053CF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D053CF">
        <w:rPr>
          <w:sz w:val="24"/>
          <w:szCs w:val="24"/>
          <w:lang w:eastAsia="ru-RU"/>
        </w:rPr>
        <w:t xml:space="preserve"> либо в </w:t>
      </w:r>
      <w:r w:rsidRPr="00D053CF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rFonts w:eastAsia="Arial Unicode MS"/>
          <w:sz w:val="24"/>
          <w:szCs w:val="24"/>
          <w:lang w:eastAsia="ru-RU"/>
        </w:rPr>
        <w:t>;</w:t>
      </w:r>
      <w:bookmarkEnd w:id="504"/>
    </w:p>
    <w:p w:rsidR="00CF39D0" w:rsidRPr="00D053CF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>, изложены в Приложении №1 (Техническ</w:t>
      </w:r>
      <w:r w:rsidR="003776BB" w:rsidRPr="00D053CF">
        <w:rPr>
          <w:sz w:val="24"/>
          <w:szCs w:val="24"/>
          <w:lang w:eastAsia="ru-RU"/>
        </w:rPr>
        <w:t>ом(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и(</w:t>
      </w:r>
      <w:r w:rsidRPr="00D053CF">
        <w:rPr>
          <w:sz w:val="24"/>
          <w:szCs w:val="24"/>
          <w:lang w:eastAsia="ru-RU"/>
        </w:rPr>
        <w:t>ях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) к настоящей </w:t>
      </w:r>
      <w:r w:rsidRPr="00D053CF">
        <w:rPr>
          <w:sz w:val="24"/>
          <w:szCs w:val="24"/>
          <w:lang w:eastAsia="ru-RU"/>
        </w:rPr>
        <w:lastRenderedPageBreak/>
        <w:t>Документации. При несоблюдении требований Техническ</w:t>
      </w:r>
      <w:r w:rsidR="003776BB" w:rsidRPr="00D053CF">
        <w:rPr>
          <w:sz w:val="24"/>
          <w:szCs w:val="24"/>
          <w:lang w:eastAsia="ru-RU"/>
        </w:rPr>
        <w:t>ого(</w:t>
      </w:r>
      <w:r w:rsidRPr="00D053CF">
        <w:rPr>
          <w:sz w:val="24"/>
          <w:szCs w:val="24"/>
          <w:lang w:eastAsia="ru-RU"/>
        </w:rPr>
        <w:t>их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задани</w:t>
      </w:r>
      <w:r w:rsidR="003776BB" w:rsidRPr="00D053CF">
        <w:rPr>
          <w:sz w:val="24"/>
          <w:szCs w:val="24"/>
          <w:lang w:eastAsia="ru-RU"/>
        </w:rPr>
        <w:t>я(</w:t>
      </w:r>
      <w:r w:rsidRPr="00D053CF">
        <w:rPr>
          <w:sz w:val="24"/>
          <w:szCs w:val="24"/>
          <w:lang w:eastAsia="ru-RU"/>
        </w:rPr>
        <w:t>й</w:t>
      </w:r>
      <w:r w:rsidR="003776BB" w:rsidRPr="00D053CF">
        <w:rPr>
          <w:sz w:val="24"/>
          <w:szCs w:val="24"/>
          <w:lang w:eastAsia="ru-RU"/>
        </w:rPr>
        <w:t>)</w:t>
      </w:r>
      <w:r w:rsidRPr="00D053CF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D053CF">
        <w:rPr>
          <w:sz w:val="24"/>
          <w:szCs w:val="24"/>
          <w:lang w:eastAsia="ru-RU"/>
        </w:rPr>
        <w:t>Заявку</w:t>
      </w:r>
      <w:r w:rsidRPr="00D053CF">
        <w:rPr>
          <w:sz w:val="24"/>
          <w:szCs w:val="24"/>
          <w:lang w:eastAsia="ru-RU"/>
        </w:rPr>
        <w:t xml:space="preserve"> Участника.</w:t>
      </w:r>
    </w:p>
    <w:p w:rsidR="009D7F01" w:rsidRPr="00D053CF" w:rsidRDefault="009D7F01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D053CF">
        <w:rPr>
          <w:sz w:val="24"/>
          <w:szCs w:val="24"/>
        </w:rPr>
        <w:t xml:space="preserve">Закупочная </w:t>
      </w:r>
      <w:r w:rsidR="003E4055" w:rsidRPr="00D053CF">
        <w:rPr>
          <w:sz w:val="24"/>
          <w:szCs w:val="24"/>
        </w:rPr>
        <w:t xml:space="preserve">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7813AA" w:rsidRPr="00D053CF">
        <w:rPr>
          <w:sz w:val="24"/>
          <w:szCs w:val="24"/>
        </w:rPr>
        <w:t>ресурсов или недостающих ресурсов</w:t>
      </w:r>
      <w:r w:rsidR="003E4055" w:rsidRPr="00D053CF">
        <w:rPr>
          <w:sz w:val="24"/>
          <w:szCs w:val="24"/>
        </w:rPr>
        <w:t>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Pr="00D053CF">
        <w:rPr>
          <w:sz w:val="24"/>
          <w:szCs w:val="24"/>
        </w:rPr>
        <w:t>.</w:t>
      </w:r>
    </w:p>
    <w:p w:rsidR="00717F60" w:rsidRPr="00D053CF" w:rsidRDefault="003E4055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005578"/>
      <w:bookmarkStart w:id="506" w:name="_Ref303587815"/>
      <w:r w:rsidRPr="00D053CF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п.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3.3.8.1</w:t>
      </w:r>
      <w:r w:rsidR="00C03511">
        <w:fldChar w:fldCharType="end"/>
      </w:r>
      <w:r w:rsidRPr="00D053CF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:</w:t>
      </w:r>
      <w:bookmarkEnd w:id="505"/>
      <w:bookmarkEnd w:id="506"/>
      <w:r w:rsidR="005B074F" w:rsidRPr="00D053CF">
        <w:rPr>
          <w:bCs w:val="0"/>
          <w:sz w:val="24"/>
          <w:szCs w:val="24"/>
        </w:rPr>
        <w:t xml:space="preserve"> </w:t>
      </w:r>
    </w:p>
    <w:p w:rsidR="00553A57" w:rsidRPr="00D053CF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7" w:name="_Ref440279062"/>
      <w:r w:rsidRPr="00D053CF">
        <w:rPr>
          <w:i/>
          <w:sz w:val="24"/>
          <w:szCs w:val="24"/>
        </w:rPr>
        <w:t>для Участников, зарегистрированных на территории РФ:</w:t>
      </w:r>
      <w:r w:rsidRPr="00D053CF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7813AA" w:rsidRPr="00D053CF">
        <w:rPr>
          <w:sz w:val="24"/>
          <w:szCs w:val="24"/>
        </w:rPr>
        <w:t xml:space="preserve">(аналогичного документа для индивидуальных предпринимателей) </w:t>
      </w:r>
      <w:r w:rsidRPr="00D053CF">
        <w:rPr>
          <w:sz w:val="24"/>
          <w:szCs w:val="24"/>
        </w:rPr>
        <w:t xml:space="preserve"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D053CF">
        <w:rPr>
          <w:i/>
          <w:sz w:val="24"/>
          <w:szCs w:val="24"/>
        </w:rPr>
        <w:t>Для Участников и их собственников – иностранных лиц:</w:t>
      </w:r>
      <w:r w:rsidRPr="00D053CF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D053CF">
        <w:rPr>
          <w:sz w:val="24"/>
          <w:szCs w:val="24"/>
        </w:rPr>
        <w:t>;</w:t>
      </w:r>
      <w:bookmarkEnd w:id="507"/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9E11FE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8" w:name="_Ref440372317"/>
      <w:r w:rsidRPr="009E11FE">
        <w:rPr>
          <w:sz w:val="24"/>
          <w:szCs w:val="24"/>
        </w:rPr>
        <w:t>Антикоррупционные обязательства</w:t>
      </w:r>
      <w:r w:rsidR="00A154B7" w:rsidRPr="009E11FE">
        <w:rPr>
          <w:sz w:val="24"/>
          <w:szCs w:val="24"/>
        </w:rPr>
        <w:t xml:space="preserve"> </w:t>
      </w:r>
      <w:r w:rsidR="007813AA" w:rsidRPr="009E11FE">
        <w:rPr>
          <w:sz w:val="24"/>
          <w:szCs w:val="24"/>
        </w:rPr>
        <w:t>по форме, приведенной</w:t>
      </w:r>
      <w:r w:rsidR="00A154B7" w:rsidRPr="009E11FE">
        <w:rPr>
          <w:sz w:val="24"/>
          <w:szCs w:val="24"/>
        </w:rPr>
        <w:t xml:space="preserve"> в настоящей</w:t>
      </w:r>
      <w:r w:rsidR="00A154B7" w:rsidRPr="009E11FE">
        <w:rPr>
          <w:bCs w:val="0"/>
          <w:sz w:val="24"/>
          <w:szCs w:val="24"/>
        </w:rPr>
        <w:t xml:space="preserve"> </w:t>
      </w:r>
      <w:r w:rsidR="00A154B7" w:rsidRPr="009E11FE">
        <w:rPr>
          <w:bCs w:val="0"/>
          <w:sz w:val="24"/>
          <w:szCs w:val="24"/>
        </w:rPr>
        <w:lastRenderedPageBreak/>
        <w:t>Документации</w:t>
      </w:r>
      <w:r w:rsidR="00A600E3" w:rsidRPr="009E11FE">
        <w:rPr>
          <w:sz w:val="24"/>
          <w:szCs w:val="24"/>
        </w:rPr>
        <w:t xml:space="preserve"> (</w:t>
      </w:r>
      <w:r w:rsidR="003F3A69" w:rsidRPr="009E11FE">
        <w:rPr>
          <w:sz w:val="24"/>
          <w:szCs w:val="24"/>
        </w:rPr>
        <w:t>подраздел</w:t>
      </w:r>
      <w:r w:rsidR="00A600E3" w:rsidRPr="009E11FE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_Ref440271964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5.1.3</w:t>
      </w:r>
      <w:r w:rsidR="00C03511">
        <w:fldChar w:fldCharType="end"/>
      </w:r>
      <w:r w:rsidR="00A600E3" w:rsidRPr="009E11FE">
        <w:rPr>
          <w:sz w:val="24"/>
          <w:szCs w:val="24"/>
        </w:rPr>
        <w:t>)</w:t>
      </w:r>
      <w:r w:rsidRPr="009E11FE">
        <w:rPr>
          <w:sz w:val="24"/>
          <w:szCs w:val="24"/>
        </w:rPr>
        <w:t>;</w:t>
      </w:r>
      <w:bookmarkEnd w:id="508"/>
    </w:p>
    <w:p w:rsidR="009948B4" w:rsidRPr="00D053CF" w:rsidRDefault="009E11FE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E11FE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9E11FE">
        <w:rPr>
          <w:sz w:val="24"/>
          <w:szCs w:val="24"/>
        </w:rPr>
        <w:t>по форме и в соответствии с инструкциями, приведенными в</w:t>
      </w:r>
      <w:r w:rsidR="009948B4" w:rsidRPr="00D053CF">
        <w:rPr>
          <w:sz w:val="24"/>
          <w:szCs w:val="24"/>
        </w:rPr>
        <w:t xml:space="preserve"> настоящей Документации по запросу предложений (</w:t>
      </w:r>
      <w:r w:rsidR="003F3A69" w:rsidRPr="00D053CF">
        <w:rPr>
          <w:sz w:val="24"/>
          <w:szCs w:val="24"/>
        </w:rPr>
        <w:t>подраздел</w:t>
      </w:r>
      <w:r w:rsidR="007705A5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_Ref440272035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C03511">
        <w:fldChar w:fldCharType="end"/>
      </w:r>
      <w:r w:rsidR="009948B4" w:rsidRPr="00D053CF">
        <w:rPr>
          <w:sz w:val="24"/>
          <w:szCs w:val="24"/>
        </w:rPr>
        <w:t>);</w:t>
      </w:r>
    </w:p>
    <w:p w:rsidR="00F82225" w:rsidRPr="00D053CF" w:rsidRDefault="00F8222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на обработку персональных данных</w:t>
      </w:r>
      <w:r w:rsidR="00A600E3" w:rsidRPr="00D053CF">
        <w:rPr>
          <w:sz w:val="24"/>
          <w:szCs w:val="24"/>
        </w:rPr>
        <w:t xml:space="preserve"> </w:t>
      </w:r>
      <w:r w:rsidR="00E03C32">
        <w:rPr>
          <w:sz w:val="24"/>
          <w:szCs w:val="24"/>
        </w:rPr>
        <w:t>в адрес ПАО «</w:t>
      </w:r>
      <w:r w:rsidR="00A92723" w:rsidRPr="00D053CF">
        <w:rPr>
          <w:sz w:val="24"/>
          <w:szCs w:val="24"/>
        </w:rPr>
        <w:t>МРСК Центра</w:t>
      </w:r>
      <w:r w:rsidR="00E03C32">
        <w:rPr>
          <w:sz w:val="24"/>
          <w:szCs w:val="24"/>
        </w:rPr>
        <w:t>» и ПАО «МРСК Центра и Приволжья»</w:t>
      </w:r>
      <w:r w:rsidR="00A92723" w:rsidRPr="00D053CF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A600E3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_Ref440272051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5.7</w:t>
      </w:r>
      <w:r w:rsidR="001B328E">
        <w:t>.2.18</w:t>
      </w:r>
      <w:r w:rsidR="00C03511">
        <w:fldChar w:fldCharType="end"/>
      </w:r>
      <w:r w:rsidR="00A600E3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;</w:t>
      </w:r>
    </w:p>
    <w:p w:rsidR="00F82225" w:rsidRPr="00D053CF" w:rsidRDefault="007D7C5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09" w:name="_Ref440371826"/>
      <w:r w:rsidRPr="00D053CF">
        <w:rPr>
          <w:sz w:val="24"/>
          <w:szCs w:val="24"/>
        </w:rPr>
        <w:t>Анкет</w:t>
      </w:r>
      <w:r w:rsidR="003E4055" w:rsidRPr="00D053CF">
        <w:rPr>
          <w:sz w:val="24"/>
          <w:szCs w:val="24"/>
        </w:rPr>
        <w:t>у</w:t>
      </w:r>
      <w:r w:rsidRPr="00D053CF">
        <w:rPr>
          <w:sz w:val="24"/>
          <w:szCs w:val="24"/>
        </w:rPr>
        <w:t xml:space="preserve"> Участника закупки</w:t>
      </w:r>
      <w:r w:rsidR="00A154B7" w:rsidRPr="00D053CF">
        <w:rPr>
          <w:sz w:val="24"/>
          <w:szCs w:val="24"/>
        </w:rPr>
        <w:t xml:space="preserve">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D053CF">
        <w:rPr>
          <w:sz w:val="24"/>
          <w:szCs w:val="24"/>
        </w:rPr>
        <w:t xml:space="preserve"> </w:t>
      </w:r>
      <w:r w:rsidR="009948B4" w:rsidRPr="00D053CF">
        <w:rPr>
          <w:sz w:val="24"/>
          <w:szCs w:val="24"/>
        </w:rPr>
        <w:t>(</w:t>
      </w:r>
      <w:r w:rsidR="003F3A69" w:rsidRPr="00D053CF">
        <w:rPr>
          <w:sz w:val="24"/>
          <w:szCs w:val="24"/>
        </w:rPr>
        <w:t>подраздел</w:t>
      </w:r>
      <w:r w:rsidR="009948B4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_Ref440272119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5.6.1</w:t>
      </w:r>
      <w:r w:rsidR="00C03511">
        <w:fldChar w:fldCharType="end"/>
      </w:r>
      <w:r w:rsidR="009948B4" w:rsidRPr="00D053CF">
        <w:rPr>
          <w:sz w:val="24"/>
          <w:szCs w:val="24"/>
        </w:rPr>
        <w:t>)</w:t>
      </w:r>
      <w:r w:rsidR="00F82225" w:rsidRPr="00D053CF">
        <w:rPr>
          <w:sz w:val="24"/>
          <w:szCs w:val="24"/>
        </w:rPr>
        <w:t>;</w:t>
      </w:r>
      <w:bookmarkEnd w:id="509"/>
    </w:p>
    <w:p w:rsidR="00F82225" w:rsidRPr="00D053CF" w:rsidRDefault="007E29D1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0" w:name="_Ref440371846"/>
      <w:r w:rsidRPr="00577EC9">
        <w:rPr>
          <w:sz w:val="24"/>
          <w:szCs w:val="24"/>
        </w:rPr>
        <w:t>Выписку из Единого реестра субъектов малого и среднего предпринимательства (далее МСП), сформированную с использованием сервиса «</w:t>
      </w:r>
      <w:r w:rsidRPr="0089342A">
        <w:rPr>
          <w:sz w:val="24"/>
          <w:szCs w:val="24"/>
        </w:rPr>
        <w:t xml:space="preserve">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4" w:history="1">
        <w:r w:rsidR="0089342A" w:rsidRPr="0089342A">
          <w:rPr>
            <w:rStyle w:val="a7"/>
          </w:rPr>
          <w:t>https://rmsp.nalog.ru</w:t>
        </w:r>
      </w:hyperlink>
      <w:r w:rsidRPr="0089342A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C7037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5.6.2</w:t>
      </w:r>
      <w:r w:rsidR="00AC7037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E54B08">
        <w:rPr>
          <w:sz w:val="24"/>
          <w:szCs w:val="24"/>
        </w:rPr>
        <w:t>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D053CF">
        <w:rPr>
          <w:sz w:val="24"/>
          <w:szCs w:val="24"/>
        </w:rPr>
        <w:t>;</w:t>
      </w:r>
      <w:bookmarkEnd w:id="510"/>
    </w:p>
    <w:p w:rsidR="007705A5" w:rsidRPr="00FD4E6C" w:rsidRDefault="007705A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053CF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D053CF">
        <w:rPr>
          <w:sz w:val="24"/>
          <w:szCs w:val="24"/>
        </w:rPr>
        <w:t xml:space="preserve">, </w:t>
      </w:r>
      <w:r w:rsidR="00A154B7" w:rsidRPr="00D053CF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053CF">
        <w:rPr>
          <w:sz w:val="24"/>
          <w:szCs w:val="24"/>
        </w:rPr>
        <w:t xml:space="preserve"> (</w:t>
      </w:r>
      <w:r w:rsidR="003C2207" w:rsidRPr="00D053CF">
        <w:rPr>
          <w:sz w:val="24"/>
          <w:szCs w:val="24"/>
        </w:rPr>
        <w:t>подраздел</w:t>
      </w:r>
      <w:r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_Ref440272274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5.9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26070F" w:rsidRPr="00D053CF">
        <w:rPr>
          <w:sz w:val="24"/>
          <w:szCs w:val="24"/>
        </w:rPr>
        <w:t xml:space="preserve"> (</w:t>
      </w:r>
      <w:r w:rsidR="003E4055" w:rsidRPr="00FD4E6C">
        <w:rPr>
          <w:sz w:val="24"/>
          <w:szCs w:val="24"/>
        </w:rPr>
        <w:t>желательное требование, предоставляется Участником при наличии</w:t>
      </w:r>
      <w:r w:rsidR="0026070F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3B6795" w:rsidRPr="00FD4E6C" w:rsidRDefault="003B679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511" w:name="_Ref465332160"/>
      <w:r w:rsidRPr="00FD4E6C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</w:t>
      </w:r>
      <w:r w:rsidR="00F90B4B" w:rsidRPr="00E12127">
        <w:rPr>
          <w:sz w:val="24"/>
          <w:szCs w:val="24"/>
        </w:rPr>
        <w:t>/Организатора</w:t>
      </w:r>
      <w:r w:rsidRPr="00FD4E6C">
        <w:rPr>
          <w:sz w:val="24"/>
          <w:szCs w:val="24"/>
        </w:rPr>
        <w:t>);</w:t>
      </w:r>
      <w:bookmarkEnd w:id="511"/>
    </w:p>
    <w:p w:rsidR="00BD40A3" w:rsidRPr="00FD4E6C" w:rsidRDefault="003E4055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D4E6C">
        <w:rPr>
          <w:sz w:val="24"/>
          <w:szCs w:val="24"/>
        </w:rPr>
        <w:t>Копию (выписку из</w:t>
      </w:r>
      <w:r w:rsidR="00BD40A3" w:rsidRPr="00FD4E6C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="00BD40A3" w:rsidRPr="00FD4E6C">
        <w:rPr>
          <w:sz w:val="24"/>
          <w:szCs w:val="24"/>
        </w:rPr>
        <w:lastRenderedPageBreak/>
        <w:t>процедуры Договору, а также утвержденная форма первичного учетного документа;</w:t>
      </w:r>
    </w:p>
    <w:p w:rsidR="003146C0" w:rsidRPr="00F91CA3" w:rsidRDefault="003146C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 xml:space="preserve">Документы, предусмотренные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="00B007DA" w:rsidRPr="00F91CA3">
        <w:rPr>
          <w:sz w:val="24"/>
          <w:szCs w:val="24"/>
        </w:rPr>
        <w:t xml:space="preserve"> </w:t>
      </w:r>
      <w:r w:rsidRPr="00F91CA3">
        <w:rPr>
          <w:sz w:val="24"/>
          <w:szCs w:val="24"/>
        </w:rPr>
        <w:t>документации, в случае если Участником была предложена демпинговая цена Договора (цена лота);</w:t>
      </w:r>
    </w:p>
    <w:p w:rsidR="00920CB0" w:rsidRPr="00FD4E6C" w:rsidRDefault="00920CB0" w:rsidP="001B328E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91CA3">
        <w:rPr>
          <w:sz w:val="24"/>
          <w:szCs w:val="24"/>
        </w:rPr>
        <w:t>Иные документы, которые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 мнению Участника</w:t>
      </w:r>
      <w:r w:rsidR="007705A5" w:rsidRPr="00F91CA3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подтверждают его соответствие установленным требованиям, с</w:t>
      </w:r>
      <w:r w:rsidRPr="00FD4E6C">
        <w:rPr>
          <w:sz w:val="24"/>
          <w:szCs w:val="24"/>
        </w:rPr>
        <w:t xml:space="preserve"> соответствующими комментариями, разъясняющими цель предоставления этих документов.</w:t>
      </w:r>
    </w:p>
    <w:p w:rsidR="00680B79" w:rsidRPr="00FD4E6C" w:rsidRDefault="00680B79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9C45FB" w:rsidRPr="00FD4E6C">
        <w:rPr>
          <w:bCs w:val="0"/>
          <w:sz w:val="24"/>
          <w:szCs w:val="24"/>
        </w:rPr>
        <w:t>Заявку</w:t>
      </w:r>
      <w:r w:rsidRPr="00FD4E6C">
        <w:rPr>
          <w:bCs w:val="0"/>
          <w:sz w:val="24"/>
          <w:szCs w:val="24"/>
        </w:rPr>
        <w:t xml:space="preserve"> </w:t>
      </w:r>
      <w:r w:rsidR="00B20653" w:rsidRPr="00FD4E6C">
        <w:rPr>
          <w:bCs w:val="0"/>
          <w:sz w:val="24"/>
          <w:szCs w:val="24"/>
        </w:rPr>
        <w:t>Участника</w:t>
      </w:r>
      <w:r w:rsidRPr="00FD4E6C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 </w:t>
      </w:r>
      <w:r w:rsidR="00F90B4B" w:rsidRPr="00E12127">
        <w:rPr>
          <w:bCs w:val="0"/>
          <w:sz w:val="24"/>
          <w:szCs w:val="24"/>
        </w:rPr>
        <w:t>и ПАО «МРСК Центра и Приволжья», их</w:t>
      </w:r>
      <w:r w:rsidR="00F90B4B" w:rsidRPr="00FD4E6C">
        <w:rPr>
          <w:bCs w:val="0"/>
          <w:sz w:val="24"/>
          <w:szCs w:val="24"/>
        </w:rPr>
        <w:t xml:space="preserve"> </w:t>
      </w:r>
      <w:r w:rsidRPr="00FD4E6C">
        <w:rPr>
          <w:bCs w:val="0"/>
          <w:sz w:val="24"/>
          <w:szCs w:val="24"/>
        </w:rPr>
        <w:t>филиалов и ДЗО, а также по заключенным договорам с иными Заказчиками. Под отрицательным опытом понимается:</w:t>
      </w:r>
    </w:p>
    <w:p w:rsidR="00680B79" w:rsidRPr="00FD4E6C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FD4E6C">
        <w:rPr>
          <w:sz w:val="24"/>
          <w:szCs w:val="24"/>
        </w:rPr>
        <w:t>- наличие замечаний Заказчик</w:t>
      </w:r>
      <w:r w:rsidR="00F90B4B">
        <w:rPr>
          <w:sz w:val="24"/>
          <w:szCs w:val="24"/>
        </w:rPr>
        <w:t>ов</w:t>
      </w:r>
      <w:r w:rsidRPr="00FD4E6C">
        <w:rPr>
          <w:sz w:val="24"/>
          <w:szCs w:val="24"/>
        </w:rPr>
        <w:t xml:space="preserve"> по составу и качеству поставки, задержка устранения дефектов в поставленных товарах и/или  задержка возмещения расходов Заказчика</w:t>
      </w:r>
      <w:r w:rsidR="00F90B4B">
        <w:rPr>
          <w:sz w:val="24"/>
          <w:szCs w:val="24"/>
        </w:rPr>
        <w:t>м</w:t>
      </w:r>
      <w:r w:rsidRPr="00FD4E6C">
        <w:rPr>
          <w:sz w:val="24"/>
          <w:szCs w:val="24"/>
        </w:rPr>
        <w:t xml:space="preserve"> на устранение указанных дефектов;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D053CF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D053CF">
        <w:rPr>
          <w:sz w:val="24"/>
          <w:szCs w:val="24"/>
        </w:rPr>
        <w:t xml:space="preserve">- иные </w:t>
      </w:r>
      <w:r w:rsidR="00EF4064" w:rsidRPr="00CC5DE8">
        <w:rPr>
          <w:sz w:val="24"/>
          <w:szCs w:val="24"/>
        </w:rPr>
        <w:t xml:space="preserve">нарушения </w:t>
      </w:r>
      <w:r w:rsidR="00EF4064">
        <w:rPr>
          <w:sz w:val="24"/>
          <w:szCs w:val="24"/>
        </w:rPr>
        <w:t>существенных</w:t>
      </w:r>
      <w:r w:rsidR="00EF4064" w:rsidRPr="00CC5DE8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условий заключенных договоров поставок.</w:t>
      </w:r>
    </w:p>
    <w:p w:rsidR="005B074F" w:rsidRPr="00D053CF" w:rsidRDefault="005B074F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26070F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bCs w:val="0"/>
          <w:sz w:val="24"/>
          <w:szCs w:val="24"/>
        </w:rPr>
        <w:t>правоустанавливающих документов</w:t>
      </w:r>
      <w:r w:rsidR="00A44B3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к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е.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данному требованию.</w:t>
      </w:r>
    </w:p>
    <w:p w:rsidR="00717F60" w:rsidRPr="00D053CF" w:rsidRDefault="00717F60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D053CF">
        <w:rPr>
          <w:sz w:val="24"/>
          <w:szCs w:val="24"/>
        </w:rPr>
        <w:t>З</w:t>
      </w:r>
      <w:r w:rsidR="00F81E4D" w:rsidRPr="00D053CF">
        <w:rPr>
          <w:sz w:val="24"/>
          <w:szCs w:val="24"/>
        </w:rPr>
        <w:t xml:space="preserve">акупочная </w:t>
      </w:r>
      <w:r w:rsidRPr="00D053CF">
        <w:rPr>
          <w:sz w:val="24"/>
          <w:szCs w:val="24"/>
        </w:rPr>
        <w:t xml:space="preserve">комиссия вправе не рассматривать документы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716D4E" w:rsidRPr="00D053CF" w:rsidRDefault="00716D4E" w:rsidP="00775238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512" w:name="_Ref466909528"/>
      <w:r w:rsidRPr="00D053CF">
        <w:rPr>
          <w:sz w:val="24"/>
          <w:szCs w:val="24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</w:t>
      </w:r>
      <w:r w:rsidR="00A56535" w:rsidRPr="00A56535">
        <w:rPr>
          <w:sz w:val="24"/>
          <w:szCs w:val="24"/>
        </w:rPr>
        <w:t xml:space="preserve"> </w:t>
      </w:r>
      <w:r w:rsidR="00A56535" w:rsidRPr="00EA71ED">
        <w:rPr>
          <w:sz w:val="24"/>
          <w:szCs w:val="24"/>
        </w:rPr>
        <w:t>и предоставить такие полномочия в течение 10 дней с момента размещения соответствующей информации о подведении итогов</w:t>
      </w:r>
      <w:r w:rsidRPr="00D053CF">
        <w:rPr>
          <w:sz w:val="24"/>
          <w:szCs w:val="24"/>
        </w:rPr>
        <w:t>. Наличие полномочий на поставку продукции, гарантирует для Заказчика поставку неконтрафактной продукции в определенные Закупочной документаций сроки, проведение шеф-монтажа и/или шеф-наладки, оговоренного в Закупочной документации.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</w:t>
      </w:r>
      <w:r w:rsidR="00A56535">
        <w:rPr>
          <w:sz w:val="24"/>
          <w:szCs w:val="24"/>
        </w:rPr>
        <w:t>лем, и/или информационных писем</w:t>
      </w:r>
      <w:r w:rsidRPr="00D053CF">
        <w:rPr>
          <w:sz w:val="24"/>
          <w:szCs w:val="24"/>
        </w:rPr>
        <w:t>.</w:t>
      </w:r>
      <w:bookmarkEnd w:id="512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13" w:name="_Ref191386451"/>
      <w:bookmarkStart w:id="514" w:name="_Ref440271628"/>
      <w:bookmarkStart w:id="515" w:name="_Toc440297034"/>
      <w:bookmarkStart w:id="516" w:name="_Toc440356595"/>
      <w:bookmarkStart w:id="517" w:name="_Toc440631730"/>
      <w:bookmarkStart w:id="518" w:name="_Toc440876515"/>
      <w:bookmarkStart w:id="519" w:name="_Toc441130587"/>
      <w:bookmarkStart w:id="520" w:name="_Toc441157091"/>
      <w:bookmarkStart w:id="521" w:name="_Toc447292109"/>
      <w:bookmarkStart w:id="522" w:name="_Toc462234867"/>
      <w:bookmarkStart w:id="523" w:name="_Toc466966833"/>
      <w:bookmarkStart w:id="524" w:name="_Toc468806083"/>
      <w:bookmarkStart w:id="525" w:name="_Toc469480350"/>
      <w:bookmarkStart w:id="526" w:name="_Toc472416866"/>
      <w:bookmarkStart w:id="527" w:name="_Toc496859921"/>
      <w:bookmarkStart w:id="528" w:name="_Toc498523325"/>
      <w:bookmarkStart w:id="529" w:name="_Toc508631747"/>
      <w:r w:rsidRPr="00D053CF">
        <w:rPr>
          <w:szCs w:val="24"/>
        </w:rPr>
        <w:t xml:space="preserve">Привлечение </w:t>
      </w:r>
      <w:bookmarkEnd w:id="513"/>
      <w:r w:rsidR="005B074F" w:rsidRPr="00D053CF">
        <w:rPr>
          <w:szCs w:val="24"/>
        </w:rPr>
        <w:t>сопоставщиков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</w:p>
    <w:p w:rsidR="005B074F" w:rsidRPr="00D053CF" w:rsidRDefault="00A44B30" w:rsidP="00775238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Привлечение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ами</w:t>
      </w:r>
      <w:r w:rsidR="00717F60" w:rsidRPr="00D053CF">
        <w:rPr>
          <w:bCs w:val="0"/>
          <w:sz w:val="24"/>
          <w:szCs w:val="24"/>
        </w:rPr>
        <w:t xml:space="preserve"> запроса предложений </w:t>
      </w:r>
      <w:r w:rsidR="005B074F" w:rsidRPr="00D053CF">
        <w:rPr>
          <w:bCs w:val="0"/>
          <w:sz w:val="24"/>
          <w:szCs w:val="24"/>
        </w:rPr>
        <w:t>сопоставщиков</w:t>
      </w:r>
      <w:r w:rsidRPr="00D053CF">
        <w:rPr>
          <w:bCs w:val="0"/>
          <w:sz w:val="24"/>
          <w:szCs w:val="24"/>
        </w:rPr>
        <w:t xml:space="preserve"> не </w:t>
      </w:r>
      <w:r w:rsidRPr="00D053CF">
        <w:rPr>
          <w:bCs w:val="0"/>
          <w:sz w:val="24"/>
          <w:szCs w:val="24"/>
        </w:rPr>
        <w:lastRenderedPageBreak/>
        <w:t>допускается.</w:t>
      </w:r>
      <w:r w:rsidR="003F6889" w:rsidRPr="00D053CF">
        <w:rPr>
          <w:bCs w:val="0"/>
          <w:sz w:val="24"/>
          <w:szCs w:val="24"/>
        </w:rPr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30" w:name="_Ref191386461"/>
      <w:bookmarkStart w:id="531" w:name="_Toc440297035"/>
      <w:bookmarkStart w:id="532" w:name="_Toc440356596"/>
      <w:bookmarkStart w:id="533" w:name="_Toc440631731"/>
      <w:bookmarkStart w:id="534" w:name="_Toc440876516"/>
      <w:bookmarkStart w:id="535" w:name="_Toc441130588"/>
      <w:bookmarkStart w:id="536" w:name="_Toc441157092"/>
      <w:bookmarkStart w:id="537" w:name="_Toc447292110"/>
      <w:bookmarkStart w:id="538" w:name="_Toc462234868"/>
      <w:bookmarkStart w:id="539" w:name="_Toc466966834"/>
      <w:bookmarkStart w:id="540" w:name="_Toc468806084"/>
      <w:bookmarkStart w:id="541" w:name="_Toc469480351"/>
      <w:bookmarkStart w:id="542" w:name="_Toc472416867"/>
      <w:bookmarkStart w:id="543" w:name="_Toc496859922"/>
      <w:bookmarkStart w:id="544" w:name="_Toc498523326"/>
      <w:bookmarkStart w:id="545" w:name="_Toc508631748"/>
      <w:r w:rsidRPr="00D053CF">
        <w:rPr>
          <w:szCs w:val="24"/>
        </w:rPr>
        <w:t xml:space="preserve">Участие в запросе предложений коллективных </w:t>
      </w:r>
      <w:r w:rsidR="009C744E" w:rsidRPr="00D053CF">
        <w:rPr>
          <w:szCs w:val="24"/>
        </w:rPr>
        <w:t>Участник</w:t>
      </w:r>
      <w:r w:rsidRPr="00D053CF">
        <w:rPr>
          <w:szCs w:val="24"/>
        </w:rPr>
        <w:t>ов</w:t>
      </w:r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D053CF" w:rsidDel="009C744E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_Ref191386482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D053CF">
        <w:rPr>
          <w:bCs w:val="0"/>
          <w:sz w:val="24"/>
          <w:szCs w:val="24"/>
        </w:rPr>
        <w:t xml:space="preserve">поставки, </w:t>
      </w:r>
      <w:r w:rsidR="0007043F" w:rsidRPr="00D053CF">
        <w:rPr>
          <w:sz w:val="24"/>
          <w:szCs w:val="24"/>
        </w:rPr>
        <w:t>работы</w:t>
      </w:r>
      <w:r w:rsidR="0091430E" w:rsidRPr="00D053CF">
        <w:rPr>
          <w:sz w:val="24"/>
          <w:szCs w:val="24"/>
        </w:rPr>
        <w:t xml:space="preserve">, </w:t>
      </w:r>
      <w:r w:rsidR="0007043F" w:rsidRPr="00D053CF">
        <w:rPr>
          <w:sz w:val="24"/>
          <w:szCs w:val="24"/>
        </w:rPr>
        <w:t>услуги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подается коллективным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C03511">
        <w:fldChar w:fldCharType="begin"/>
      </w:r>
      <w:r w:rsidR="00C03511">
        <w:instrText xml:space="preserve"> REF _Ref191386407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</w:t>
      </w:r>
      <w:r w:rsidR="00C03511">
        <w:fldChar w:fldCharType="end"/>
      </w:r>
      <w:r w:rsidRPr="00D053CF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D053CF" w:rsidRDefault="001F0956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окументации, изложенным в п.</w:t>
      </w:r>
      <w:r w:rsidR="00AC7037">
        <w:fldChar w:fldCharType="begin"/>
      </w:r>
      <w:r w:rsidR="004B3109">
        <w:rPr>
          <w:bCs w:val="0"/>
          <w:sz w:val="24"/>
          <w:szCs w:val="24"/>
        </w:rPr>
        <w:instrText xml:space="preserve"> REF _Ref303669127 \r \h </w:instrText>
      </w:r>
      <w:r w:rsidR="00AC7037">
        <w:fldChar w:fldCharType="separate"/>
      </w:r>
      <w:r w:rsidR="001B328E">
        <w:rPr>
          <w:bCs w:val="0"/>
          <w:sz w:val="24"/>
          <w:szCs w:val="24"/>
        </w:rPr>
        <w:t>3.3.8.2</w:t>
      </w:r>
      <w:r w:rsidR="00AC7037">
        <w:fldChar w:fldCharType="end"/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46" w:name="_Ref306032591"/>
      <w:r w:rsidRPr="00D053CF">
        <w:rPr>
          <w:bCs w:val="0"/>
          <w:sz w:val="24"/>
          <w:szCs w:val="24"/>
        </w:rPr>
        <w:t>Юридические лица</w:t>
      </w:r>
      <w:r w:rsidR="001F0956" w:rsidRPr="00D053CF">
        <w:rPr>
          <w:bCs w:val="0"/>
          <w:sz w:val="24"/>
          <w:szCs w:val="24"/>
        </w:rPr>
        <w:t>, физические лица</w:t>
      </w:r>
      <w:r w:rsidR="00A15A79" w:rsidRPr="00D053CF">
        <w:rPr>
          <w:bCs w:val="0"/>
          <w:sz w:val="24"/>
          <w:szCs w:val="24"/>
        </w:rPr>
        <w:t>,</w:t>
      </w:r>
      <w:r w:rsidRPr="00D053CF">
        <w:rPr>
          <w:bCs w:val="0"/>
          <w:sz w:val="24"/>
          <w:szCs w:val="24"/>
        </w:rPr>
        <w:t xml:space="preserve"> </w:t>
      </w:r>
      <w:r w:rsidR="001F0956" w:rsidRPr="00D053CF">
        <w:rPr>
          <w:bCs w:val="0"/>
          <w:sz w:val="24"/>
          <w:szCs w:val="24"/>
        </w:rPr>
        <w:t xml:space="preserve">в том числе </w:t>
      </w:r>
      <w:r w:rsidRPr="00D053CF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D053CF">
        <w:rPr>
          <w:bCs w:val="0"/>
          <w:sz w:val="24"/>
          <w:szCs w:val="24"/>
        </w:rPr>
        <w:t xml:space="preserve">оссийской </w:t>
      </w:r>
      <w:r w:rsidRPr="00D053CF">
        <w:rPr>
          <w:bCs w:val="0"/>
          <w:sz w:val="24"/>
          <w:szCs w:val="24"/>
        </w:rPr>
        <w:t>Ф</w:t>
      </w:r>
      <w:r w:rsidR="007F3FB7" w:rsidRPr="00D053CF">
        <w:rPr>
          <w:bCs w:val="0"/>
          <w:sz w:val="24"/>
          <w:szCs w:val="24"/>
        </w:rPr>
        <w:t>едерации</w:t>
      </w:r>
      <w:r w:rsidRPr="00D053CF">
        <w:rPr>
          <w:bCs w:val="0"/>
          <w:sz w:val="24"/>
          <w:szCs w:val="24"/>
        </w:rPr>
        <w:t>, и отвечающее следующим требованиям:</w:t>
      </w:r>
      <w:bookmarkEnd w:id="546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47" w:name="_Ref307563248"/>
      <w:r w:rsidRPr="00D053CF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D053CF">
        <w:rPr>
          <w:bCs w:val="0"/>
          <w:sz w:val="24"/>
          <w:szCs w:val="24"/>
        </w:rPr>
        <w:t>З</w:t>
      </w:r>
      <w:r w:rsidRPr="00D053CF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  <w:bookmarkEnd w:id="547"/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9C744E" w:rsidRPr="00D053CF">
        <w:rPr>
          <w:sz w:val="24"/>
          <w:szCs w:val="24"/>
        </w:rPr>
        <w:t xml:space="preserve"> </w:t>
      </w:r>
      <w:r w:rsidR="0091430E" w:rsidRPr="00D053CF">
        <w:rPr>
          <w:sz w:val="24"/>
          <w:szCs w:val="24"/>
        </w:rPr>
        <w:t>услуг</w:t>
      </w:r>
      <w:r w:rsidR="000E024A" w:rsidRPr="00D053CF">
        <w:rPr>
          <w:bCs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</w:t>
      </w:r>
      <w:r w:rsidRPr="00D053CF">
        <w:rPr>
          <w:bCs w:val="0"/>
          <w:sz w:val="24"/>
          <w:szCs w:val="24"/>
        </w:rPr>
        <w:t>частника;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а;</w:t>
      </w:r>
    </w:p>
    <w:p w:rsidR="00717F60" w:rsidRPr="00D053CF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48" w:name="_Ref307563262"/>
      <w:r w:rsidRPr="00D053CF">
        <w:rPr>
          <w:bCs w:val="0"/>
          <w:sz w:val="24"/>
          <w:szCs w:val="24"/>
        </w:rPr>
        <w:t>соглашение не должно изменяться без одобрения Организатора</w:t>
      </w:r>
      <w:r w:rsidR="009930A3">
        <w:rPr>
          <w:bCs w:val="0"/>
          <w:sz w:val="24"/>
          <w:szCs w:val="24"/>
        </w:rPr>
        <w:t xml:space="preserve"> запроса предложений и Заказчик</w:t>
      </w:r>
      <w:r w:rsidR="00BB34CA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>.</w:t>
      </w:r>
      <w:bookmarkEnd w:id="548"/>
      <w:r w:rsidRPr="00D053CF">
        <w:rPr>
          <w:bCs w:val="0"/>
          <w:sz w:val="24"/>
          <w:szCs w:val="24"/>
        </w:rPr>
        <w:t xml:space="preserve"> </w:t>
      </w:r>
    </w:p>
    <w:p w:rsidR="00DB109A" w:rsidRPr="00D053CF" w:rsidRDefault="00DB109A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8134FA" w:rsidRPr="00D053CF">
        <w:rPr>
          <w:bCs w:val="0"/>
          <w:sz w:val="24"/>
          <w:szCs w:val="24"/>
        </w:rPr>
        <w:t>а</w:t>
      </w:r>
      <w:r w:rsidRPr="00D053CF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C03511">
        <w:fldChar w:fldCharType="begin"/>
      </w:r>
      <w:r w:rsidR="00C03511">
        <w:instrText xml:space="preserve"> REF _Ref307563248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a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- </w:t>
      </w:r>
      <w:r w:rsidR="00C03511">
        <w:fldChar w:fldCharType="begin"/>
      </w:r>
      <w:r w:rsidR="00C03511">
        <w:instrText xml:space="preserve"> REF _Ref307563262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  <w:lang w:val="en-US"/>
        </w:rPr>
        <w:t>g</w:t>
      </w:r>
      <w:r w:rsidR="001B328E" w:rsidRPr="001B328E">
        <w:rPr>
          <w:bCs w:val="0"/>
          <w:sz w:val="24"/>
          <w:szCs w:val="24"/>
        </w:rPr>
        <w:t>)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п. </w:t>
      </w:r>
      <w:r w:rsidR="00C03511">
        <w:fldChar w:fldCharType="begin"/>
      </w:r>
      <w:r w:rsidR="00C03511">
        <w:instrText xml:space="preserve"> REF _Ref306032591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3.3.10.4</w:t>
      </w:r>
      <w:r w:rsidR="00C03511">
        <w:fldChar w:fldCharType="end"/>
      </w:r>
      <w:r w:rsidRPr="00D053CF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D053CF" w:rsidRDefault="003E4055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Любое юридическое лицо (индивидуальный предприниматель), физическое лицо может участвовать только в одном объединении и не имеет права </w:t>
      </w:r>
      <w:r w:rsidRPr="00D053CF">
        <w:rPr>
          <w:sz w:val="24"/>
          <w:szCs w:val="24"/>
        </w:rPr>
        <w:lastRenderedPageBreak/>
        <w:t>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49" w:name="_Ref462233515"/>
      <w:r w:rsidRPr="00D053CF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готовит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 с учетом следующих дополнительных требований:</w:t>
      </w:r>
      <w:bookmarkEnd w:id="549"/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_Ref303669127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3.3.8.2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5A37E7" w:rsidRPr="00D053CF">
        <w:rPr>
          <w:bCs w:val="0"/>
          <w:sz w:val="24"/>
          <w:szCs w:val="24"/>
        </w:rPr>
        <w:t>. Документы, указанные в пп</w:t>
      </w:r>
      <w:r w:rsidR="005A37E7" w:rsidRPr="00D053CF">
        <w:rPr>
          <w:sz w:val="24"/>
          <w:szCs w:val="24"/>
        </w:rPr>
        <w:t xml:space="preserve">. </w:t>
      </w:r>
      <w:r w:rsidR="00C03511">
        <w:fldChar w:fldCharType="begin"/>
      </w:r>
      <w:r w:rsidR="00C03511">
        <w:instrText xml:space="preserve"> REF _Ref465332160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и)</w:t>
      </w:r>
      <w:r w:rsidR="00C03511">
        <w:fldChar w:fldCharType="end"/>
      </w:r>
      <w:r w:rsidR="005A37E7" w:rsidRPr="00D053CF">
        <w:rPr>
          <w:sz w:val="24"/>
          <w:szCs w:val="24"/>
        </w:rPr>
        <w:t xml:space="preserve"> п. </w:t>
      </w:r>
      <w:r w:rsidR="00C03511">
        <w:fldChar w:fldCharType="begin"/>
      </w:r>
      <w:r w:rsidR="00C03511">
        <w:instrText xml:space="preserve"> REF _Ref306005578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3.3.8.3</w:t>
      </w:r>
      <w:r w:rsidR="00C03511">
        <w:fldChar w:fldCharType="end"/>
      </w:r>
      <w:r w:rsidR="005A37E7" w:rsidRPr="00D053CF">
        <w:rPr>
          <w:sz w:val="24"/>
          <w:szCs w:val="24"/>
        </w:rPr>
        <w:t>, подаются Лидером коллективного участника</w:t>
      </w:r>
      <w:r w:rsidR="00717F60" w:rsidRPr="00D053CF">
        <w:rPr>
          <w:bCs w:val="0"/>
          <w:sz w:val="24"/>
          <w:szCs w:val="24"/>
        </w:rPr>
        <w:t>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AD3EBC" w:rsidRPr="00D053CF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AD3EBC" w:rsidRPr="00D053CF">
        <w:rPr>
          <w:bCs w:val="0"/>
          <w:sz w:val="24"/>
          <w:szCs w:val="24"/>
        </w:rPr>
        <w:t>а;</w:t>
      </w:r>
    </w:p>
    <w:p w:rsidR="00717F60" w:rsidRPr="00D053CF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состав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 дополнительн</w:t>
      </w:r>
      <w:r w:rsidR="00717F60" w:rsidRPr="00D053CF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а;</w:t>
      </w:r>
    </w:p>
    <w:p w:rsidR="00717F60" w:rsidRPr="00D053CF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 объемов, стоимости и сроков выполнения </w:t>
      </w:r>
      <w:r w:rsidR="005B074F" w:rsidRPr="00D053CF">
        <w:rPr>
          <w:bCs w:val="0"/>
          <w:sz w:val="24"/>
          <w:szCs w:val="24"/>
        </w:rPr>
        <w:t>работ/оказания услуг/</w:t>
      </w:r>
      <w:r w:rsidR="0007043F" w:rsidRPr="00D053CF">
        <w:rPr>
          <w:bCs w:val="0"/>
          <w:sz w:val="24"/>
          <w:szCs w:val="24"/>
        </w:rPr>
        <w:t>поставок</w:t>
      </w:r>
      <w:r w:rsidR="005B074F" w:rsidRPr="00D053CF">
        <w:rPr>
          <w:bCs w:val="0"/>
          <w:sz w:val="24"/>
          <w:szCs w:val="24"/>
        </w:rPr>
        <w:t xml:space="preserve"> товаров</w:t>
      </w:r>
      <w:r w:rsidR="0007043F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D053CF">
        <w:rPr>
          <w:bCs w:val="0"/>
          <w:sz w:val="24"/>
          <w:szCs w:val="24"/>
        </w:rPr>
        <w:t>под</w:t>
      </w:r>
      <w:r w:rsidR="00717F60" w:rsidRPr="00D053CF">
        <w:rPr>
          <w:bCs w:val="0"/>
          <w:sz w:val="24"/>
          <w:szCs w:val="24"/>
        </w:rPr>
        <w:t>раздел</w:t>
      </w:r>
      <w:r w:rsidR="003C220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_Ref440272510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5.10</w:t>
      </w:r>
      <w:r w:rsidR="00C03511">
        <w:fldChar w:fldCharType="end"/>
      </w:r>
      <w:r w:rsidR="00717F60" w:rsidRPr="00D053CF">
        <w:rPr>
          <w:bCs w:val="0"/>
          <w:sz w:val="24"/>
          <w:szCs w:val="24"/>
        </w:rPr>
        <w:t>)</w:t>
      </w:r>
      <w:r w:rsidR="00AE556B" w:rsidRPr="00D053CF">
        <w:rPr>
          <w:bCs w:val="0"/>
          <w:sz w:val="24"/>
          <w:szCs w:val="24"/>
        </w:rPr>
        <w:t xml:space="preserve">. Указанная форма </w:t>
      </w:r>
      <w:r w:rsidR="00AE556B" w:rsidRPr="00D053CF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D053CF">
        <w:rPr>
          <w:sz w:val="24"/>
          <w:szCs w:val="24"/>
        </w:rPr>
        <w:t xml:space="preserve">объемов выполняемых </w:t>
      </w:r>
      <w:r w:rsidR="0007043F" w:rsidRPr="00D053CF">
        <w:rPr>
          <w:bCs w:val="0"/>
          <w:sz w:val="24"/>
          <w:szCs w:val="24"/>
        </w:rPr>
        <w:t xml:space="preserve">поставок, </w:t>
      </w:r>
      <w:r w:rsidR="0007043F" w:rsidRPr="00D053CF">
        <w:rPr>
          <w:sz w:val="24"/>
          <w:szCs w:val="24"/>
        </w:rPr>
        <w:t>работ</w:t>
      </w:r>
      <w:r w:rsidR="0091430E" w:rsidRPr="00D053CF">
        <w:rPr>
          <w:sz w:val="24"/>
          <w:szCs w:val="24"/>
        </w:rPr>
        <w:t>,</w:t>
      </w:r>
      <w:r w:rsidR="00F85CCF" w:rsidRPr="00D053CF">
        <w:rPr>
          <w:sz w:val="24"/>
          <w:szCs w:val="24"/>
        </w:rPr>
        <w:t xml:space="preserve"> </w:t>
      </w:r>
      <w:r w:rsidR="0007043F" w:rsidRPr="00D053CF">
        <w:rPr>
          <w:sz w:val="24"/>
          <w:szCs w:val="24"/>
        </w:rPr>
        <w:t>услуг</w:t>
      </w:r>
      <w:r w:rsidR="00BE62BA" w:rsidRPr="00D053CF">
        <w:rPr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между членами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а. Не подлежащие суммированию показатели</w:t>
      </w:r>
      <w:r w:rsidR="00EE2EFB" w:rsidRPr="00D053CF">
        <w:rPr>
          <w:bCs w:val="0"/>
          <w:sz w:val="24"/>
          <w:szCs w:val="24"/>
        </w:rPr>
        <w:t xml:space="preserve"> (за исключением указанных </w:t>
      </w:r>
      <w:r w:rsidR="00D77DCB" w:rsidRPr="00D053CF">
        <w:rPr>
          <w:bCs w:val="0"/>
          <w:sz w:val="24"/>
          <w:szCs w:val="24"/>
        </w:rPr>
        <w:t>п.</w:t>
      </w:r>
      <w:r w:rsidR="009C744E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_Ref440291364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3.3.8.1</w:t>
      </w:r>
      <w:r w:rsidR="00C03511">
        <w:fldChar w:fldCharType="end"/>
      </w:r>
      <w:r w:rsidR="00D77DCB" w:rsidRPr="00D053CF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D053CF" w:rsidRDefault="00717F60" w:rsidP="00775238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у, а Заказчик</w:t>
      </w:r>
      <w:r w:rsidR="009930A3">
        <w:rPr>
          <w:bCs w:val="0"/>
          <w:sz w:val="24"/>
          <w:szCs w:val="24"/>
        </w:rPr>
        <w:t xml:space="preserve"> име</w:t>
      </w:r>
      <w:r w:rsidR="00BB34CA">
        <w:rPr>
          <w:bCs w:val="0"/>
          <w:sz w:val="24"/>
          <w:szCs w:val="24"/>
        </w:rPr>
        <w:t>е</w:t>
      </w:r>
      <w:r w:rsidRPr="00D053CF">
        <w:rPr>
          <w:bCs w:val="0"/>
          <w:sz w:val="24"/>
          <w:szCs w:val="24"/>
        </w:rPr>
        <w:t xml:space="preserve">т право на одностороннее расторжение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 вышла одна или несколько организаций, а оставшиеся члены объединения, с точки зрения Заказчик</w:t>
      </w:r>
      <w:r w:rsidR="00BB34CA">
        <w:rPr>
          <w:bCs w:val="0"/>
          <w:sz w:val="24"/>
          <w:szCs w:val="24"/>
        </w:rPr>
        <w:t>а/Организатора</w:t>
      </w:r>
      <w:r w:rsidRPr="00D053CF">
        <w:rPr>
          <w:bCs w:val="0"/>
          <w:sz w:val="24"/>
          <w:szCs w:val="24"/>
        </w:rPr>
        <w:t xml:space="preserve">, не способны самостоятельно выполнить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50" w:name="_Ref306114966"/>
      <w:bookmarkStart w:id="551" w:name="_Toc440297036"/>
      <w:bookmarkStart w:id="552" w:name="_Toc440356597"/>
      <w:bookmarkStart w:id="553" w:name="_Toc440631732"/>
      <w:bookmarkStart w:id="554" w:name="_Toc440876517"/>
      <w:bookmarkStart w:id="555" w:name="_Toc441130589"/>
      <w:bookmarkStart w:id="556" w:name="_Toc441157093"/>
      <w:bookmarkStart w:id="557" w:name="_Toc447292111"/>
      <w:bookmarkStart w:id="558" w:name="_Toc462234869"/>
      <w:bookmarkStart w:id="559" w:name="_Toc466966835"/>
      <w:bookmarkStart w:id="560" w:name="_Toc468806085"/>
      <w:bookmarkStart w:id="561" w:name="_Toc469480352"/>
      <w:bookmarkStart w:id="562" w:name="_Toc472416868"/>
      <w:bookmarkStart w:id="563" w:name="_Toc496859923"/>
      <w:bookmarkStart w:id="564" w:name="_Toc498523327"/>
      <w:bookmarkStart w:id="565" w:name="_Toc508631749"/>
      <w:r w:rsidRPr="00D053CF">
        <w:rPr>
          <w:szCs w:val="24"/>
        </w:rPr>
        <w:t>Разъяснение Документации по запросу предложений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D053CF">
        <w:rPr>
          <w:bCs w:val="0"/>
          <w:iCs/>
          <w:sz w:val="24"/>
          <w:szCs w:val="24"/>
        </w:rPr>
        <w:t>Заявк</w:t>
      </w:r>
      <w:r w:rsidRPr="00D053CF">
        <w:rPr>
          <w:bCs w:val="0"/>
          <w:iCs/>
          <w:sz w:val="24"/>
          <w:szCs w:val="24"/>
        </w:rPr>
        <w:t xml:space="preserve">и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 должны быть направлены через ЭТП или в письменной</w:t>
      </w:r>
      <w:r w:rsidR="00A64544" w:rsidRPr="00D053CF">
        <w:rPr>
          <w:sz w:val="24"/>
          <w:szCs w:val="24"/>
        </w:rPr>
        <w:t xml:space="preserve"> </w:t>
      </w:r>
      <w:r w:rsidRPr="00D053CF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D053CF">
        <w:rPr>
          <w:bCs w:val="0"/>
          <w:iCs/>
          <w:sz w:val="24"/>
          <w:szCs w:val="24"/>
        </w:rPr>
        <w:t>Участник</w:t>
      </w:r>
      <w:r w:rsidRPr="00D053CF">
        <w:rPr>
          <w:bCs w:val="0"/>
          <w:iCs/>
          <w:sz w:val="24"/>
          <w:szCs w:val="24"/>
        </w:rPr>
        <w:t>а.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D053CF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D053CF">
        <w:rPr>
          <w:bCs w:val="0"/>
          <w:sz w:val="24"/>
          <w:szCs w:val="24"/>
        </w:rPr>
        <w:t>окументации по запросу предложений</w:t>
      </w:r>
      <w:r w:rsidRPr="00D053CF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B92BD6" w:rsidRPr="00D053CF">
        <w:rPr>
          <w:bCs w:val="0"/>
          <w:iCs/>
          <w:sz w:val="24"/>
          <w:szCs w:val="24"/>
        </w:rPr>
        <w:t>внесение изменений в Д</w:t>
      </w:r>
      <w:r w:rsidR="00B92BD6" w:rsidRPr="00D053CF">
        <w:rPr>
          <w:bCs w:val="0"/>
          <w:sz w:val="24"/>
          <w:szCs w:val="24"/>
        </w:rPr>
        <w:t>окументацию по запросу предложений</w:t>
      </w:r>
      <w:r w:rsidR="00B92BD6" w:rsidRPr="00D053CF">
        <w:rPr>
          <w:bCs w:val="0"/>
          <w:iCs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_Ref440969644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3.3.12</w:t>
      </w:r>
      <w:r w:rsidR="00C03511">
        <w:fldChar w:fldCharType="end"/>
      </w:r>
      <w:r w:rsidR="00B92BD6" w:rsidRPr="00D053CF">
        <w:rPr>
          <w:bCs w:val="0"/>
          <w:iCs/>
          <w:sz w:val="24"/>
          <w:szCs w:val="24"/>
        </w:rPr>
        <w:t xml:space="preserve">) и, при необходимости, </w:t>
      </w:r>
      <w:r w:rsidRPr="00D053CF">
        <w:rPr>
          <w:bCs w:val="0"/>
          <w:iCs/>
          <w:sz w:val="24"/>
          <w:szCs w:val="24"/>
        </w:rPr>
        <w:t xml:space="preserve">продление подачи заявок в соответствии с </w:t>
      </w:r>
      <w:r w:rsidRPr="00D053CF">
        <w:rPr>
          <w:bCs w:val="0"/>
          <w:iCs/>
          <w:sz w:val="24"/>
          <w:szCs w:val="24"/>
        </w:rPr>
        <w:lastRenderedPageBreak/>
        <w:t xml:space="preserve">п. </w:t>
      </w:r>
      <w:r w:rsidR="00C03511">
        <w:fldChar w:fldCharType="begin"/>
      </w:r>
      <w:r w:rsidR="00C03511">
        <w:instrText xml:space="preserve"> REF _Ref440289401 \r \h  \* MERGEFORMAT </w:instrText>
      </w:r>
      <w:r w:rsidR="00C03511">
        <w:fldChar w:fldCharType="separate"/>
      </w:r>
      <w:r w:rsidR="001B328E" w:rsidRPr="001B328E">
        <w:rPr>
          <w:bCs w:val="0"/>
          <w:iCs/>
          <w:sz w:val="24"/>
          <w:szCs w:val="24"/>
        </w:rPr>
        <w:t>3.3.13</w:t>
      </w:r>
      <w:r w:rsidR="00C03511">
        <w:fldChar w:fldCharType="end"/>
      </w:r>
      <w:r w:rsidR="00400D7D" w:rsidRPr="00D053CF">
        <w:rPr>
          <w:bCs w:val="0"/>
          <w:iCs/>
          <w:sz w:val="24"/>
          <w:szCs w:val="24"/>
        </w:rPr>
        <w:t xml:space="preserve"> </w:t>
      </w:r>
      <w:r w:rsidR="007D07A7"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iCs/>
          <w:sz w:val="24"/>
          <w:szCs w:val="24"/>
        </w:rPr>
        <w:t>окументации</w:t>
      </w:r>
      <w:r w:rsidR="007D07A7" w:rsidRPr="00D053CF">
        <w:rPr>
          <w:bCs w:val="0"/>
          <w:iCs/>
          <w:sz w:val="24"/>
          <w:szCs w:val="24"/>
        </w:rPr>
        <w:t xml:space="preserve"> по запросу предложений</w:t>
      </w:r>
      <w:r w:rsidRPr="00D053CF">
        <w:rPr>
          <w:bCs w:val="0"/>
          <w:iCs/>
          <w:sz w:val="24"/>
          <w:szCs w:val="24"/>
        </w:rPr>
        <w:t>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66" w:name="_Toc440297037"/>
      <w:bookmarkStart w:id="567" w:name="_Toc440356598"/>
      <w:bookmarkStart w:id="568" w:name="_Toc440631733"/>
      <w:bookmarkStart w:id="569" w:name="_Toc440876518"/>
      <w:bookmarkStart w:id="570" w:name="_Ref440969599"/>
      <w:bookmarkStart w:id="571" w:name="_Ref440969644"/>
      <w:bookmarkStart w:id="572" w:name="_Toc441130590"/>
      <w:bookmarkStart w:id="573" w:name="_Toc441157094"/>
      <w:bookmarkStart w:id="574" w:name="_Toc447292112"/>
      <w:bookmarkStart w:id="575" w:name="_Toc462234870"/>
      <w:bookmarkStart w:id="576" w:name="_Toc466966836"/>
      <w:bookmarkStart w:id="577" w:name="_Toc468806086"/>
      <w:bookmarkStart w:id="578" w:name="_Toc469480353"/>
      <w:bookmarkStart w:id="579" w:name="_Toc472416869"/>
      <w:bookmarkStart w:id="580" w:name="_Toc496859924"/>
      <w:bookmarkStart w:id="581" w:name="_Toc498523328"/>
      <w:bookmarkStart w:id="582" w:name="_Toc508631750"/>
      <w:r w:rsidRPr="00D053CF">
        <w:rPr>
          <w:szCs w:val="24"/>
        </w:rPr>
        <w:t>Внесение изменений в Документацию по запросу предложений.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</w:p>
    <w:p w:rsidR="00DE287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D053CF">
        <w:rPr>
          <w:bCs w:val="0"/>
          <w:iCs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D053CF" w:rsidRDefault="00717F60" w:rsidP="00775238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583" w:name="_Ref440289401"/>
      <w:bookmarkStart w:id="584" w:name="_Toc440297038"/>
      <w:bookmarkStart w:id="585" w:name="_Toc440356599"/>
      <w:bookmarkStart w:id="586" w:name="_Toc440631734"/>
      <w:bookmarkStart w:id="587" w:name="_Toc440876519"/>
      <w:bookmarkStart w:id="588" w:name="_Toc441130591"/>
      <w:bookmarkStart w:id="589" w:name="_Toc441157095"/>
      <w:bookmarkStart w:id="590" w:name="_Toc447292113"/>
      <w:bookmarkStart w:id="591" w:name="_Toc462234871"/>
      <w:bookmarkStart w:id="592" w:name="_Toc466966837"/>
      <w:bookmarkStart w:id="593" w:name="_Toc468806087"/>
      <w:bookmarkStart w:id="594" w:name="_Toc469480354"/>
      <w:bookmarkStart w:id="595" w:name="_Toc472416870"/>
      <w:bookmarkStart w:id="596" w:name="_Toc496859925"/>
      <w:bookmarkStart w:id="597" w:name="_Toc498523329"/>
      <w:bookmarkStart w:id="598" w:name="_Toc508631751"/>
      <w:r w:rsidRPr="00D053CF">
        <w:rPr>
          <w:szCs w:val="24"/>
        </w:rPr>
        <w:t>Продление срока окончания приема Заявок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D053CF" w:rsidRDefault="00717F60" w:rsidP="00775238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и, оформившие свое участие в запросе </w:t>
      </w:r>
      <w:r w:rsidRPr="00D053CF">
        <w:rPr>
          <w:sz w:val="24"/>
          <w:szCs w:val="24"/>
        </w:rPr>
        <w:t xml:space="preserve">предложений </w:t>
      </w:r>
      <w:r w:rsidRPr="00D053CF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99" w:name="_Ref191386249"/>
    </w:p>
    <w:p w:rsidR="0027690B" w:rsidRPr="00D053CF" w:rsidRDefault="0027690B" w:rsidP="0027690B">
      <w:pPr>
        <w:pStyle w:val="3"/>
        <w:spacing w:line="264" w:lineRule="auto"/>
        <w:rPr>
          <w:szCs w:val="24"/>
          <w:lang w:eastAsia="ru-RU"/>
        </w:rPr>
      </w:pPr>
      <w:bookmarkStart w:id="600" w:name="_Toc299701566"/>
      <w:bookmarkStart w:id="601" w:name="_Ref306176386"/>
      <w:bookmarkStart w:id="602" w:name="_Ref440285128"/>
      <w:bookmarkStart w:id="603" w:name="_Toc440357103"/>
      <w:bookmarkStart w:id="604" w:name="_Toc440359658"/>
      <w:bookmarkStart w:id="605" w:name="_Toc440632121"/>
      <w:bookmarkStart w:id="606" w:name="_Toc440875942"/>
      <w:bookmarkStart w:id="607" w:name="_Toc441130970"/>
      <w:bookmarkStart w:id="608" w:name="_Toc447292114"/>
      <w:bookmarkStart w:id="609" w:name="_Toc462234872"/>
      <w:bookmarkStart w:id="610" w:name="_Toc466966838"/>
      <w:bookmarkStart w:id="611" w:name="_Toc468806088"/>
      <w:bookmarkStart w:id="612" w:name="_Toc469480355"/>
      <w:bookmarkStart w:id="613" w:name="_Toc472416871"/>
      <w:bookmarkStart w:id="614" w:name="_Toc496859926"/>
      <w:bookmarkStart w:id="615" w:name="_Toc498523330"/>
      <w:bookmarkStart w:id="616" w:name="_Toc508631752"/>
      <w:bookmarkStart w:id="617" w:name="_Ref305973214"/>
      <w:r w:rsidRPr="00D053CF">
        <w:rPr>
          <w:bCs w:val="0"/>
          <w:szCs w:val="24"/>
          <w:lang w:eastAsia="ru-RU"/>
        </w:rPr>
        <w:t xml:space="preserve">Обеспечение </w:t>
      </w:r>
      <w:r w:rsidRPr="00D053CF">
        <w:rPr>
          <w:szCs w:val="24"/>
        </w:rPr>
        <w:t>исполнения</w:t>
      </w:r>
      <w:r w:rsidRPr="00D053CF">
        <w:rPr>
          <w:bCs w:val="0"/>
          <w:szCs w:val="24"/>
          <w:lang w:eastAsia="ru-RU"/>
        </w:rPr>
        <w:t xml:space="preserve"> обязательств Участника запроса предложений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27690B" w:rsidRPr="00D053CF" w:rsidRDefault="0027690B" w:rsidP="0027690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Обеспечение исполнения обязательств Участника запроса предложений не предусмотрено. </w:t>
      </w:r>
    </w:p>
    <w:p w:rsidR="00717F60" w:rsidRPr="00D053CF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618" w:name="_Ref462236869"/>
      <w:bookmarkStart w:id="619" w:name="_Toc508631753"/>
      <w:r w:rsidRPr="00D053CF">
        <w:t>Подача Заявок и их прием</w:t>
      </w:r>
      <w:bookmarkStart w:id="620" w:name="_Ref56229451"/>
      <w:bookmarkEnd w:id="599"/>
      <w:bookmarkEnd w:id="617"/>
      <w:bookmarkEnd w:id="618"/>
      <w:bookmarkEnd w:id="619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21" w:name="_Toc439323707"/>
      <w:bookmarkStart w:id="622" w:name="_Toc440297041"/>
      <w:bookmarkStart w:id="623" w:name="_Toc440356602"/>
      <w:bookmarkStart w:id="624" w:name="_Toc440631737"/>
      <w:bookmarkStart w:id="625" w:name="_Toc440876522"/>
      <w:bookmarkStart w:id="626" w:name="_Toc441130594"/>
      <w:bookmarkStart w:id="627" w:name="_Toc441157097"/>
      <w:bookmarkStart w:id="628" w:name="_Toc447292116"/>
      <w:bookmarkStart w:id="629" w:name="_Toc462234874"/>
      <w:bookmarkStart w:id="630" w:name="_Toc466966840"/>
      <w:bookmarkStart w:id="631" w:name="_Toc468806090"/>
      <w:bookmarkStart w:id="632" w:name="_Toc469480357"/>
      <w:bookmarkStart w:id="633" w:name="_Toc472416873"/>
      <w:bookmarkStart w:id="634" w:name="_Toc496859928"/>
      <w:bookmarkStart w:id="635" w:name="_Toc498523332"/>
      <w:bookmarkStart w:id="636" w:name="_Toc508631754"/>
      <w:r w:rsidRPr="00D053CF">
        <w:rPr>
          <w:szCs w:val="24"/>
        </w:rPr>
        <w:t>Подача Заявок через ЭТП</w:t>
      </w:r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D053CF" w:rsidRDefault="00717F60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ом через ЭТП в отсканированном виде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D053CF">
        <w:rPr>
          <w:bCs w:val="0"/>
          <w:sz w:val="24"/>
          <w:szCs w:val="24"/>
        </w:rPr>
        <w:t xml:space="preserve">электронных </w:t>
      </w:r>
      <w:r w:rsidRPr="00D053CF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D16036" w:rsidRDefault="004B5EB3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440289953"/>
      <w:r w:rsidRPr="00D053CF">
        <w:rPr>
          <w:bCs w:val="0"/>
          <w:sz w:val="24"/>
          <w:szCs w:val="24"/>
        </w:rPr>
        <w:t>Заявк</w:t>
      </w:r>
      <w:r w:rsidR="00717F60" w:rsidRPr="00D053CF">
        <w:rPr>
          <w:bCs w:val="0"/>
          <w:sz w:val="24"/>
          <w:szCs w:val="24"/>
        </w:rPr>
        <w:t xml:space="preserve">и на ЭТП могут быть поданы до </w:t>
      </w:r>
      <w:r w:rsidR="002B5044" w:rsidRPr="00D053CF">
        <w:rPr>
          <w:b/>
          <w:bCs w:val="0"/>
          <w:sz w:val="24"/>
          <w:szCs w:val="24"/>
        </w:rPr>
        <w:t xml:space="preserve">12 </w:t>
      </w:r>
      <w:r w:rsidR="002B5044" w:rsidRPr="00D16036">
        <w:rPr>
          <w:b/>
          <w:bCs w:val="0"/>
          <w:sz w:val="24"/>
          <w:szCs w:val="24"/>
        </w:rPr>
        <w:t xml:space="preserve">часов 00 минут </w:t>
      </w:r>
      <w:r w:rsidR="00116821" w:rsidRPr="00D16036">
        <w:rPr>
          <w:b/>
          <w:bCs w:val="0"/>
          <w:sz w:val="24"/>
          <w:szCs w:val="24"/>
        </w:rPr>
        <w:t>04</w:t>
      </w:r>
      <w:r w:rsidR="002B5044" w:rsidRPr="00D16036">
        <w:rPr>
          <w:b/>
          <w:bCs w:val="0"/>
          <w:sz w:val="24"/>
          <w:szCs w:val="24"/>
        </w:rPr>
        <w:t xml:space="preserve"> </w:t>
      </w:r>
      <w:r w:rsidR="00116821" w:rsidRPr="00D16036">
        <w:rPr>
          <w:b/>
          <w:bCs w:val="0"/>
          <w:sz w:val="24"/>
          <w:szCs w:val="24"/>
        </w:rPr>
        <w:t>мая</w:t>
      </w:r>
      <w:r w:rsidR="002B5044" w:rsidRPr="00D16036">
        <w:rPr>
          <w:b/>
          <w:bCs w:val="0"/>
          <w:sz w:val="24"/>
          <w:szCs w:val="24"/>
        </w:rPr>
        <w:t xml:space="preserve"> </w:t>
      </w:r>
      <w:r w:rsidR="00122F7B" w:rsidRPr="00D16036">
        <w:rPr>
          <w:b/>
          <w:bCs w:val="0"/>
          <w:sz w:val="24"/>
          <w:szCs w:val="24"/>
        </w:rPr>
        <w:t>2018</w:t>
      </w:r>
      <w:r w:rsidR="002B5044" w:rsidRPr="00D16036">
        <w:rPr>
          <w:b/>
          <w:bCs w:val="0"/>
          <w:sz w:val="24"/>
          <w:szCs w:val="24"/>
        </w:rPr>
        <w:t xml:space="preserve"> года</w:t>
      </w:r>
      <w:r w:rsidR="009E28D8" w:rsidRPr="00D16036">
        <w:rPr>
          <w:b/>
          <w:bCs w:val="0"/>
          <w:sz w:val="24"/>
          <w:szCs w:val="24"/>
        </w:rPr>
        <w:t xml:space="preserve">, </w:t>
      </w:r>
      <w:r w:rsidR="009E28D8" w:rsidRPr="00D16036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9E28D8" w:rsidRPr="00D16036">
        <w:rPr>
          <w:bCs w:val="0"/>
          <w:spacing w:val="-2"/>
          <w:sz w:val="24"/>
          <w:szCs w:val="24"/>
        </w:rPr>
        <w:t>(под</w:t>
      </w:r>
      <w:r w:rsidR="009E28D8" w:rsidRPr="00D16036">
        <w:rPr>
          <w:bCs w:val="0"/>
          <w:sz w:val="24"/>
          <w:szCs w:val="24"/>
        </w:rPr>
        <w:t xml:space="preserve">раздел </w:t>
      </w:r>
      <w:r w:rsidR="00C03511" w:rsidRPr="00D16036">
        <w:fldChar w:fldCharType="begin"/>
      </w:r>
      <w:r w:rsidR="00C03511" w:rsidRPr="00D16036">
        <w:instrText xml:space="preserve"> REF _Ref55336310 \r \h  \* MERGEFORMAT </w:instrText>
      </w:r>
      <w:r w:rsidR="00C03511" w:rsidRPr="00D16036">
        <w:fldChar w:fldCharType="separate"/>
      </w:r>
      <w:r w:rsidR="001B328E" w:rsidRPr="00D16036">
        <w:rPr>
          <w:bCs w:val="0"/>
          <w:sz w:val="24"/>
          <w:szCs w:val="24"/>
        </w:rPr>
        <w:t>5.1</w:t>
      </w:r>
      <w:r w:rsidR="00C03511" w:rsidRPr="00D16036">
        <w:fldChar w:fldCharType="end"/>
      </w:r>
      <w:r w:rsidR="009E28D8" w:rsidRPr="00D16036">
        <w:rPr>
          <w:bCs w:val="0"/>
          <w:sz w:val="24"/>
          <w:szCs w:val="24"/>
          <w:lang w:eastAsia="ru-RU"/>
        </w:rPr>
        <w:t>)</w:t>
      </w:r>
      <w:r w:rsidR="009E28D8" w:rsidRPr="00D16036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D16036">
        <w:rPr>
          <w:bCs w:val="0"/>
          <w:sz w:val="24"/>
          <w:szCs w:val="24"/>
        </w:rPr>
        <w:t>.</w:t>
      </w:r>
      <w:bookmarkEnd w:id="637"/>
    </w:p>
    <w:p w:rsidR="003E4055" w:rsidRPr="00D053CF" w:rsidRDefault="003E4055" w:rsidP="00775238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16036">
        <w:rPr>
          <w:bCs w:val="0"/>
          <w:sz w:val="24"/>
          <w:szCs w:val="24"/>
        </w:rPr>
        <w:t>После наступления даты и времени завершения</w:t>
      </w:r>
      <w:r w:rsidRPr="00D053CF">
        <w:rPr>
          <w:bCs w:val="0"/>
          <w:sz w:val="24"/>
          <w:szCs w:val="24"/>
        </w:rPr>
        <w:t xml:space="preserve"> срока подачи Заявок Участниками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</w:t>
      </w:r>
      <w:r w:rsidR="009930A3" w:rsidRPr="00E12127">
        <w:rPr>
          <w:sz w:val="24"/>
          <w:szCs w:val="24"/>
        </w:rPr>
        <w:t>/Заказчик</w:t>
      </w:r>
      <w:r w:rsidR="009930A3" w:rsidRPr="00E12127">
        <w:rPr>
          <w:szCs w:val="24"/>
        </w:rPr>
        <w:t>ом</w:t>
      </w:r>
      <w:r w:rsidRPr="00D053CF">
        <w:rPr>
          <w:bCs w:val="0"/>
          <w:sz w:val="24"/>
          <w:szCs w:val="24"/>
        </w:rPr>
        <w:t xml:space="preserve"> с электронно-торговой площадки Заявке, предоставленной Участником, </w:t>
      </w:r>
      <w:r w:rsidR="00503870">
        <w:rPr>
          <w:bCs w:val="0"/>
          <w:sz w:val="24"/>
          <w:szCs w:val="24"/>
        </w:rPr>
        <w:t xml:space="preserve">Организатор/Заказчик </w:t>
      </w:r>
      <w:r w:rsidRPr="00D053CF">
        <w:rPr>
          <w:bCs w:val="0"/>
          <w:sz w:val="24"/>
          <w:szCs w:val="24"/>
        </w:rPr>
        <w:t>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38" w:name="_Ref115077798"/>
      <w:bookmarkStart w:id="639" w:name="_Toc439323708"/>
      <w:bookmarkStart w:id="640" w:name="_Toc440297042"/>
      <w:bookmarkStart w:id="641" w:name="_Toc440356603"/>
      <w:bookmarkStart w:id="642" w:name="_Toc440631738"/>
      <w:bookmarkStart w:id="643" w:name="_Toc440876523"/>
      <w:bookmarkStart w:id="644" w:name="_Toc441130595"/>
      <w:bookmarkStart w:id="645" w:name="_Toc441157098"/>
      <w:bookmarkStart w:id="646" w:name="_Toc447292117"/>
      <w:bookmarkStart w:id="647" w:name="_Toc462234875"/>
      <w:bookmarkStart w:id="648" w:name="_Toc466966841"/>
      <w:bookmarkStart w:id="649" w:name="_Toc468806091"/>
      <w:bookmarkStart w:id="650" w:name="_Toc469480358"/>
      <w:bookmarkStart w:id="651" w:name="_Toc472416874"/>
      <w:bookmarkStart w:id="652" w:name="_Toc496859929"/>
      <w:bookmarkStart w:id="653" w:name="_Toc498523333"/>
      <w:bookmarkStart w:id="654" w:name="_Toc508631755"/>
      <w:r w:rsidRPr="00D053CF">
        <w:rPr>
          <w:szCs w:val="24"/>
        </w:rPr>
        <w:lastRenderedPageBreak/>
        <w:t xml:space="preserve">Подача Заявок в письменной </w:t>
      </w:r>
      <w:r w:rsidR="00F13A66" w:rsidRPr="00D053CF">
        <w:rPr>
          <w:szCs w:val="24"/>
        </w:rPr>
        <w:t xml:space="preserve">(бумажной) </w:t>
      </w:r>
      <w:r w:rsidRPr="00D053CF">
        <w:rPr>
          <w:szCs w:val="24"/>
        </w:rPr>
        <w:t>форме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</w:p>
    <w:bookmarkEnd w:id="620"/>
    <w:p w:rsidR="00717F60" w:rsidRPr="00D053CF" w:rsidRDefault="001A3C31" w:rsidP="00775238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Подача Участником Заявки в письменной</w:t>
      </w:r>
      <w:r w:rsidR="00F13A66" w:rsidRPr="00D053CF">
        <w:rPr>
          <w:bCs w:val="0"/>
          <w:sz w:val="24"/>
          <w:szCs w:val="24"/>
        </w:rPr>
        <w:t xml:space="preserve"> </w:t>
      </w:r>
      <w:r w:rsidR="00F13A66" w:rsidRPr="00D053CF">
        <w:rPr>
          <w:sz w:val="24"/>
          <w:szCs w:val="24"/>
        </w:rPr>
        <w:t>(бумажной)</w:t>
      </w:r>
      <w:r w:rsidRPr="00D053CF">
        <w:rPr>
          <w:bCs w:val="0"/>
          <w:sz w:val="24"/>
          <w:szCs w:val="24"/>
        </w:rPr>
        <w:t xml:space="preserve"> форме не предусмотрена.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5" w:name="_Ref303683883"/>
      <w:bookmarkStart w:id="656" w:name="_Toc508631756"/>
      <w:r w:rsidRPr="00D053CF">
        <w:t xml:space="preserve">Изменение и отзыв </w:t>
      </w:r>
      <w:r w:rsidR="004B5EB3" w:rsidRPr="00D053CF">
        <w:t>Заявк</w:t>
      </w:r>
      <w:r w:rsidRPr="00D053CF">
        <w:t>и</w:t>
      </w:r>
      <w:bookmarkEnd w:id="655"/>
      <w:bookmarkEnd w:id="656"/>
    </w:p>
    <w:p w:rsidR="00717F60" w:rsidRPr="00D053CF" w:rsidRDefault="00717F60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До окончания срока подачи </w:t>
      </w:r>
      <w:r w:rsidR="00FE5731" w:rsidRPr="00D053CF">
        <w:rPr>
          <w:bCs w:val="0"/>
          <w:sz w:val="24"/>
          <w:szCs w:val="24"/>
        </w:rPr>
        <w:t>заявок</w:t>
      </w:r>
      <w:r w:rsidR="00223D18" w:rsidRPr="00D053CF">
        <w:rPr>
          <w:bCs w:val="0"/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="00223D18" w:rsidRPr="00D053CF">
        <w:rPr>
          <w:bCs w:val="0"/>
          <w:sz w:val="24"/>
          <w:szCs w:val="24"/>
        </w:rPr>
        <w:t>)</w:t>
      </w:r>
      <w:r w:rsidR="00FE5731" w:rsidRPr="00D053CF">
        <w:rPr>
          <w:bCs w:val="0"/>
          <w:sz w:val="24"/>
          <w:szCs w:val="24"/>
        </w:rPr>
        <w:t xml:space="preserve"> </w:t>
      </w:r>
      <w:r w:rsidR="003E4055" w:rsidRPr="00D053CF">
        <w:rPr>
          <w:sz w:val="24"/>
          <w:szCs w:val="24"/>
        </w:rPr>
        <w:t>Участник вправе изменить или отозвать поданную Заявку</w:t>
      </w:r>
      <w:r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D053CF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 через ЭТП определяется правилами данной системы</w:t>
      </w:r>
      <w:r w:rsidR="00717F60" w:rsidRPr="00D053CF">
        <w:rPr>
          <w:bCs w:val="0"/>
          <w:sz w:val="24"/>
          <w:szCs w:val="24"/>
        </w:rPr>
        <w:t>.</w:t>
      </w:r>
    </w:p>
    <w:p w:rsidR="00717F60" w:rsidRPr="00D053CF" w:rsidRDefault="00223D18" w:rsidP="00775238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окончания срока подачи Заявок </w:t>
      </w:r>
      <w:r w:rsidRPr="00D053CF">
        <w:rPr>
          <w:bCs w:val="0"/>
          <w:sz w:val="24"/>
          <w:szCs w:val="24"/>
        </w:rPr>
        <w:t xml:space="preserve">(п. </w:t>
      </w:r>
      <w:r w:rsidR="00C03511">
        <w:fldChar w:fldCharType="begin"/>
      </w:r>
      <w:r w:rsidR="00C03511">
        <w:instrText xml:space="preserve"> REF _Ref440289953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3.4.1.3</w:t>
      </w:r>
      <w:r w:rsidR="00C03511">
        <w:fldChar w:fldCharType="end"/>
      </w:r>
      <w:r w:rsidRPr="00D053CF">
        <w:rPr>
          <w:bCs w:val="0"/>
          <w:sz w:val="24"/>
          <w:szCs w:val="24"/>
        </w:rPr>
        <w:t>)</w:t>
      </w:r>
      <w:r w:rsidRPr="00D053CF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,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, в письменной форме</w:t>
      </w:r>
      <w:r w:rsidR="00717F60" w:rsidRPr="00D053CF">
        <w:rPr>
          <w:sz w:val="24"/>
          <w:szCs w:val="24"/>
        </w:rPr>
        <w:t>.</w:t>
      </w: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57" w:name="_Ref305973250"/>
      <w:bookmarkStart w:id="658" w:name="_Toc508631757"/>
      <w:r w:rsidRPr="00D053CF">
        <w:t>Оценка Заявок и проведение переговоров</w:t>
      </w:r>
      <w:bookmarkEnd w:id="657"/>
      <w:bookmarkEnd w:id="658"/>
      <w:r w:rsidRPr="00D053CF">
        <w:t xml:space="preserve"> 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59" w:name="_Toc439323711"/>
      <w:bookmarkStart w:id="660" w:name="_Toc440297045"/>
      <w:bookmarkStart w:id="661" w:name="_Toc440356606"/>
      <w:bookmarkStart w:id="662" w:name="_Toc440631741"/>
      <w:bookmarkStart w:id="663" w:name="_Toc440876526"/>
      <w:bookmarkStart w:id="664" w:name="_Toc441130598"/>
      <w:bookmarkStart w:id="665" w:name="_Toc441157101"/>
      <w:bookmarkStart w:id="666" w:name="_Toc447292120"/>
      <w:bookmarkStart w:id="667" w:name="_Toc462234878"/>
      <w:bookmarkStart w:id="668" w:name="_Toc466966844"/>
      <w:bookmarkStart w:id="669" w:name="_Toc468806094"/>
      <w:bookmarkStart w:id="670" w:name="_Toc469480361"/>
      <w:bookmarkStart w:id="671" w:name="_Toc472416877"/>
      <w:bookmarkStart w:id="672" w:name="_Toc496859932"/>
      <w:bookmarkStart w:id="673" w:name="_Toc498523336"/>
      <w:bookmarkStart w:id="674" w:name="_Toc508631758"/>
      <w:r w:rsidRPr="00D053CF">
        <w:rPr>
          <w:szCs w:val="24"/>
        </w:rPr>
        <w:t>Общие положения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D053CF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D053CF">
        <w:rPr>
          <w:bCs w:val="0"/>
          <w:sz w:val="24"/>
          <w:szCs w:val="24"/>
        </w:rPr>
        <w:t>Организатором.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D053CF">
        <w:rPr>
          <w:bCs w:val="0"/>
          <w:sz w:val="24"/>
          <w:szCs w:val="24"/>
        </w:rPr>
        <w:t>,</w:t>
      </w:r>
      <w:r w:rsidR="008F7BD0" w:rsidRPr="00D053CF">
        <w:rPr>
          <w:sz w:val="24"/>
          <w:szCs w:val="24"/>
        </w:rPr>
        <w:t xml:space="preserve"> за исключением сведений, размеща</w:t>
      </w:r>
      <w:r w:rsidR="00E03C32">
        <w:rPr>
          <w:sz w:val="24"/>
          <w:szCs w:val="24"/>
        </w:rPr>
        <w:t>емых на официальном сайте, сайтах</w:t>
      </w:r>
      <w:r w:rsidR="008F7BD0" w:rsidRPr="00D053CF">
        <w:rPr>
          <w:sz w:val="24"/>
          <w:szCs w:val="24"/>
        </w:rPr>
        <w:t xml:space="preserve"> </w:t>
      </w:r>
      <w:r w:rsidR="001A3C31" w:rsidRPr="00D053CF">
        <w:rPr>
          <w:iCs/>
          <w:sz w:val="24"/>
          <w:szCs w:val="24"/>
        </w:rPr>
        <w:t>ПАО «МРСК Центра»</w:t>
      </w:r>
      <w:r w:rsidR="008F7BD0" w:rsidRPr="00D053CF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>
        <w:rPr>
          <w:snapToGrid w:val="0"/>
          <w:sz w:val="24"/>
          <w:szCs w:val="24"/>
        </w:rPr>
        <w:t>,</w:t>
      </w:r>
      <w:r w:rsidR="00E03C32" w:rsidRPr="00E12127">
        <w:rPr>
          <w:sz w:val="24"/>
          <w:szCs w:val="24"/>
        </w:rPr>
        <w:t xml:space="preserve"> </w:t>
      </w:r>
      <w:r w:rsidR="008F7BD0" w:rsidRPr="00D053CF">
        <w:rPr>
          <w:sz w:val="24"/>
          <w:szCs w:val="24"/>
        </w:rPr>
        <w:t>ЭТП</w:t>
      </w:r>
      <w:r w:rsidR="001A3C31" w:rsidRPr="00D053CF">
        <w:rPr>
          <w:sz w:val="24"/>
          <w:szCs w:val="24"/>
        </w:rPr>
        <w:t>.</w:t>
      </w:r>
    </w:p>
    <w:p w:rsidR="00717F60" w:rsidRPr="00D053CF" w:rsidRDefault="009C744E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D053CF">
        <w:rPr>
          <w:bCs w:val="0"/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>ов.</w:t>
      </w:r>
    </w:p>
    <w:p w:rsidR="00717F60" w:rsidRPr="00D053CF" w:rsidRDefault="00717F60" w:rsidP="00775238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C03511">
        <w:fldChar w:fldCharType="begin"/>
      </w:r>
      <w:r w:rsidR="00C03511">
        <w:instrText xml:space="preserve"> REF _Ref93089454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3.6.2</w:t>
      </w:r>
      <w:r w:rsidR="00C03511">
        <w:fldChar w:fldCharType="end"/>
      </w:r>
      <w:r w:rsidRPr="00D053CF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C03511">
        <w:fldChar w:fldCharType="begin"/>
      </w:r>
      <w:r w:rsidR="00C03511">
        <w:instrText xml:space="preserve"> REF _Ref303670674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3.6.3</w:t>
      </w:r>
      <w:r w:rsidR="00C03511">
        <w:fldChar w:fldCharType="end"/>
      </w:r>
      <w:r w:rsidRPr="00D053CF">
        <w:rPr>
          <w:bCs w:val="0"/>
          <w:sz w:val="24"/>
          <w:szCs w:val="24"/>
        </w:rPr>
        <w:t>) и оценочную стадию (пункт</w:t>
      </w:r>
      <w:r w:rsidR="007F3FB7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_Ref306138385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3.6.4</w:t>
      </w:r>
      <w:r w:rsidR="00C03511">
        <w:fldChar w:fldCharType="end"/>
      </w:r>
      <w:r w:rsidRPr="00D053CF">
        <w:rPr>
          <w:bCs w:val="0"/>
          <w:sz w:val="24"/>
          <w:szCs w:val="24"/>
        </w:rPr>
        <w:t>).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75" w:name="_Ref93089454"/>
      <w:bookmarkStart w:id="676" w:name="_Toc439323712"/>
      <w:bookmarkStart w:id="677" w:name="_Toc440297046"/>
      <w:bookmarkStart w:id="678" w:name="_Toc440356607"/>
      <w:bookmarkStart w:id="679" w:name="_Toc440631742"/>
      <w:bookmarkStart w:id="680" w:name="_Toc440876527"/>
      <w:bookmarkStart w:id="681" w:name="_Toc441130599"/>
      <w:bookmarkStart w:id="682" w:name="_Toc441157102"/>
      <w:bookmarkStart w:id="683" w:name="_Toc447292121"/>
      <w:bookmarkStart w:id="684" w:name="_Toc462234879"/>
      <w:bookmarkStart w:id="685" w:name="_Toc466966845"/>
      <w:bookmarkStart w:id="686" w:name="_Toc468806095"/>
      <w:bookmarkStart w:id="687" w:name="_Toc469480362"/>
      <w:bookmarkStart w:id="688" w:name="_Toc472416878"/>
      <w:bookmarkStart w:id="689" w:name="_Toc496859933"/>
      <w:bookmarkStart w:id="690" w:name="_Toc498523337"/>
      <w:bookmarkStart w:id="691" w:name="_Toc508631759"/>
      <w:r w:rsidRPr="00D053CF">
        <w:rPr>
          <w:szCs w:val="24"/>
        </w:rPr>
        <w:t>Отборочная стадия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правильность оформления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и и </w:t>
      </w:r>
      <w:r w:rsidR="00EC7797" w:rsidRPr="00D053CF">
        <w:rPr>
          <w:bCs w:val="0"/>
          <w:sz w:val="24"/>
          <w:szCs w:val="24"/>
        </w:rPr>
        <w:t>ее</w:t>
      </w:r>
      <w:r w:rsidRPr="00D053CF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D053CF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соответствие </w:t>
      </w:r>
      <w:r w:rsidR="006563A7" w:rsidRPr="00D053CF">
        <w:rPr>
          <w:bCs w:val="0"/>
          <w:sz w:val="24"/>
          <w:szCs w:val="24"/>
        </w:rPr>
        <w:t xml:space="preserve">заявки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 в Реестрах недобросовестных </w:t>
      </w:r>
      <w:r w:rsidRPr="00D053CF">
        <w:rPr>
          <w:bCs w:val="0"/>
          <w:sz w:val="24"/>
          <w:szCs w:val="24"/>
        </w:rPr>
        <w:lastRenderedPageBreak/>
        <w:t xml:space="preserve">поставщиков, которые ведутся в соответствии с положениями Федерального закона от </w:t>
      </w:r>
      <w:r w:rsidR="00BD22D2" w:rsidRPr="00D053CF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D053CF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а; </w:t>
      </w:r>
    </w:p>
    <w:p w:rsidR="006563A7" w:rsidRPr="00D053CF" w:rsidRDefault="006563A7" w:rsidP="006563A7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bookmarkStart w:id="692" w:name="_Ref55304419"/>
      <w:r w:rsidRPr="00D053CF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D053CF">
        <w:rPr>
          <w:b/>
          <w:bCs w:val="0"/>
          <w:i/>
          <w:sz w:val="24"/>
          <w:szCs w:val="24"/>
        </w:rPr>
        <w:t>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ов разъя</w:t>
      </w:r>
      <w:r w:rsidR="0026070F" w:rsidRPr="00D053CF">
        <w:rPr>
          <w:sz w:val="24"/>
          <w:szCs w:val="24"/>
        </w:rPr>
        <w:t>снения или дополнения их Заявок</w:t>
      </w:r>
      <w:r w:rsidRPr="00D053CF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</w:t>
      </w:r>
      <w:r w:rsidR="00076D8B" w:rsidRPr="00D053CF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D053CF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(перечня 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D053CF">
        <w:rPr>
          <w:sz w:val="24"/>
          <w:szCs w:val="24"/>
        </w:rPr>
        <w:t>З</w:t>
      </w:r>
      <w:r w:rsidRPr="00D053CF">
        <w:rPr>
          <w:sz w:val="24"/>
          <w:szCs w:val="24"/>
        </w:rPr>
        <w:t>апроса предложений.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При проверке правильности оформления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и. Закупочная комиссия с письменного согласия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3" w:name="_Ref55307002"/>
      <w:r w:rsidRPr="00D053CF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26070F" w:rsidRPr="00D053CF">
        <w:rPr>
          <w:sz w:val="24"/>
          <w:szCs w:val="24"/>
        </w:rPr>
        <w:t>отклонит</w:t>
      </w:r>
      <w:r w:rsidRPr="00D053CF">
        <w:rPr>
          <w:sz w:val="24"/>
          <w:szCs w:val="24"/>
        </w:rPr>
        <w:t xml:space="preserve">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и, которые:</w:t>
      </w:r>
      <w:bookmarkEnd w:id="692"/>
      <w:bookmarkEnd w:id="693"/>
    </w:p>
    <w:p w:rsidR="00775238" w:rsidRPr="00D053CF" w:rsidRDefault="006563A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AE57F2" w:rsidRPr="00D053CF">
        <w:rPr>
          <w:sz w:val="24"/>
          <w:szCs w:val="24"/>
        </w:rPr>
        <w:t>;</w:t>
      </w:r>
    </w:p>
    <w:p w:rsidR="00775238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</w:t>
      </w:r>
      <w:r w:rsidR="00C02077" w:rsidRPr="00011803">
        <w:rPr>
          <w:sz w:val="24"/>
          <w:szCs w:val="24"/>
        </w:rPr>
        <w:t>, в том числе если Участник (в т.ч. один или несколько членов Коллективного участника) не предоставил Справку о цепочке собственников участника закупочной процедуры, включая бенефициаров (в том числе конечных) (</w:t>
      </w:r>
      <w:r w:rsidR="00C02077" w:rsidRPr="00C02077">
        <w:rPr>
          <w:sz w:val="24"/>
          <w:szCs w:val="24"/>
        </w:rPr>
        <w:t xml:space="preserve">подраздел </w:t>
      </w:r>
      <w:r w:rsidR="00AC7037">
        <w:rPr>
          <w:sz w:val="24"/>
          <w:szCs w:val="24"/>
        </w:rPr>
        <w:fldChar w:fldCharType="begin"/>
      </w:r>
      <w:r w:rsidR="00C02077">
        <w:rPr>
          <w:sz w:val="24"/>
          <w:szCs w:val="24"/>
        </w:rPr>
        <w:instrText xml:space="preserve"> REF _Ref499543109 \r \h </w:instrText>
      </w:r>
      <w:r w:rsidR="00AC7037">
        <w:rPr>
          <w:sz w:val="24"/>
          <w:szCs w:val="24"/>
        </w:rPr>
      </w:r>
      <w:r w:rsidR="00AC7037">
        <w:rPr>
          <w:sz w:val="24"/>
          <w:szCs w:val="24"/>
        </w:rPr>
        <w:fldChar w:fldCharType="separate"/>
      </w:r>
      <w:r w:rsidR="001B328E">
        <w:rPr>
          <w:sz w:val="24"/>
          <w:szCs w:val="24"/>
        </w:rPr>
        <w:t>5.7</w:t>
      </w:r>
      <w:r w:rsidR="00AC7037">
        <w:rPr>
          <w:sz w:val="24"/>
          <w:szCs w:val="24"/>
        </w:rPr>
        <w:fldChar w:fldCharType="end"/>
      </w:r>
      <w:r w:rsidR="00C02077" w:rsidRPr="00C02077">
        <w:rPr>
          <w:sz w:val="24"/>
          <w:szCs w:val="24"/>
        </w:rPr>
        <w:t>)</w:t>
      </w:r>
      <w:r w:rsidR="00FC4D34">
        <w:rPr>
          <w:sz w:val="24"/>
          <w:szCs w:val="24"/>
        </w:rPr>
        <w:t xml:space="preserve"> </w:t>
      </w:r>
      <w:r w:rsidR="00FC4D34" w:rsidRPr="00C03511">
        <w:rPr>
          <w:sz w:val="24"/>
          <w:szCs w:val="24"/>
        </w:rPr>
        <w:t>или представил недостоверные сведения о стране происхождения товара, указанного в заявке на участие в закупке</w:t>
      </w:r>
      <w:r w:rsidRPr="00C02077">
        <w:rPr>
          <w:sz w:val="24"/>
          <w:szCs w:val="24"/>
        </w:rPr>
        <w:t>;</w:t>
      </w:r>
      <w:r w:rsidR="00775238" w:rsidRPr="00D053CF">
        <w:rPr>
          <w:sz w:val="24"/>
          <w:szCs w:val="24"/>
        </w:rPr>
        <w:t xml:space="preserve"> </w:t>
      </w:r>
    </w:p>
    <w:p w:rsidR="00AE57F2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AE57F2" w:rsidRPr="00D053CF">
        <w:rPr>
          <w:sz w:val="24"/>
          <w:szCs w:val="24"/>
        </w:rPr>
        <w:t>;</w:t>
      </w:r>
    </w:p>
    <w:p w:rsidR="00C02077" w:rsidRPr="00382A07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82A07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AE57F2" w:rsidRPr="00D053CF" w:rsidRDefault="00AE57F2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очевидные арифметические или грамматические ошибки, с исправлением</w:t>
      </w:r>
      <w:r w:rsidR="00BE26DC" w:rsidRPr="00D053CF">
        <w:rPr>
          <w:sz w:val="24"/>
          <w:szCs w:val="24"/>
        </w:rPr>
        <w:t xml:space="preserve"> которых не согласился Участник;</w:t>
      </w:r>
    </w:p>
    <w:p w:rsidR="00BE26DC" w:rsidRPr="00D053CF" w:rsidRDefault="00BE26DC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поданы с нарушением порядка подачи </w:t>
      </w:r>
      <w:r w:rsidR="007813AA" w:rsidRPr="00D053CF">
        <w:rPr>
          <w:sz w:val="24"/>
          <w:szCs w:val="24"/>
        </w:rPr>
        <w:t xml:space="preserve">Заявок, установленного </w:t>
      </w:r>
      <w:r w:rsidR="006E2794" w:rsidRPr="00D053CF">
        <w:rPr>
          <w:sz w:val="24"/>
          <w:szCs w:val="24"/>
        </w:rPr>
        <w:t>в настоящей документации;</w:t>
      </w:r>
    </w:p>
    <w:p w:rsidR="00C02077" w:rsidRPr="00D053CF" w:rsidRDefault="00C02077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6E2794" w:rsidRPr="00D053CF" w:rsidRDefault="006E2794" w:rsidP="001B328E">
      <w:pPr>
        <w:pStyle w:val="affffff0"/>
        <w:widowControl w:val="0"/>
        <w:numPr>
          <w:ilvl w:val="0"/>
          <w:numId w:val="69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D053CF">
        <w:rPr>
          <w:sz w:val="24"/>
          <w:szCs w:val="24"/>
        </w:rPr>
        <w:t>содержат недостоверные сведения.</w:t>
      </w:r>
    </w:p>
    <w:p w:rsidR="00717F60" w:rsidRPr="00D053CF" w:rsidRDefault="00717F60" w:rsidP="00775238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94" w:name="_Ref468805797"/>
      <w:r w:rsidRPr="00D053CF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е, а также проводить выездные проверки.</w:t>
      </w:r>
      <w:bookmarkEnd w:id="694"/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695" w:name="_Ref303670674"/>
      <w:bookmarkStart w:id="696" w:name="_Toc439323713"/>
      <w:bookmarkStart w:id="697" w:name="_Toc440297047"/>
      <w:bookmarkStart w:id="698" w:name="_Toc440356608"/>
      <w:bookmarkStart w:id="699" w:name="_Toc440631743"/>
      <w:bookmarkStart w:id="700" w:name="_Toc440876528"/>
      <w:bookmarkStart w:id="701" w:name="_Toc441130600"/>
      <w:bookmarkStart w:id="702" w:name="_Toc441157103"/>
      <w:bookmarkStart w:id="703" w:name="_Toc447292122"/>
      <w:bookmarkStart w:id="704" w:name="_Toc462234880"/>
      <w:bookmarkStart w:id="705" w:name="_Toc466966846"/>
      <w:bookmarkStart w:id="706" w:name="_Toc468806096"/>
      <w:bookmarkStart w:id="707" w:name="_Toc469480363"/>
      <w:bookmarkStart w:id="708" w:name="_Toc472416879"/>
      <w:bookmarkStart w:id="709" w:name="_Toc496859934"/>
      <w:bookmarkStart w:id="710" w:name="_Toc498523338"/>
      <w:bookmarkStart w:id="711" w:name="_Toc508631760"/>
      <w:r w:rsidRPr="00D053CF">
        <w:rPr>
          <w:szCs w:val="24"/>
        </w:rPr>
        <w:lastRenderedPageBreak/>
        <w:t>Проведение переговоров</w:t>
      </w:r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После предварительного рассмотрения и оценки </w:t>
      </w:r>
      <w:r w:rsidR="00FE5731" w:rsidRPr="00D053CF">
        <w:rPr>
          <w:sz w:val="24"/>
          <w:szCs w:val="24"/>
        </w:rPr>
        <w:t xml:space="preserve">Заявок </w:t>
      </w:r>
      <w:r w:rsidRPr="00D053CF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ов,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053CF">
        <w:rPr>
          <w:sz w:val="24"/>
          <w:szCs w:val="24"/>
        </w:rPr>
        <w:t>Заявк</w:t>
      </w:r>
      <w:r w:rsidRPr="00D053CF">
        <w:rPr>
          <w:sz w:val="24"/>
          <w:szCs w:val="24"/>
        </w:rPr>
        <w:t>и.</w:t>
      </w:r>
    </w:p>
    <w:p w:rsidR="00717F60" w:rsidRPr="00D053CF" w:rsidRDefault="00717F60" w:rsidP="00775238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D053CF">
        <w:rPr>
          <w:sz w:val="24"/>
          <w:szCs w:val="24"/>
        </w:rPr>
        <w:t>Заявк</w:t>
      </w:r>
      <w:r w:rsidR="00FE5731" w:rsidRPr="00D053CF">
        <w:rPr>
          <w:sz w:val="24"/>
          <w:szCs w:val="24"/>
        </w:rPr>
        <w:t xml:space="preserve">и </w:t>
      </w:r>
      <w:r w:rsidRPr="00D053CF">
        <w:rPr>
          <w:sz w:val="24"/>
          <w:szCs w:val="24"/>
        </w:rPr>
        <w:t xml:space="preserve">не подлежат обсуждению с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ом.</w:t>
      </w:r>
    </w:p>
    <w:p w:rsidR="00717F60" w:rsidRPr="00D053CF" w:rsidRDefault="00717F60" w:rsidP="00E71A48">
      <w:pPr>
        <w:pStyle w:val="3"/>
        <w:spacing w:line="264" w:lineRule="auto"/>
        <w:rPr>
          <w:szCs w:val="24"/>
        </w:rPr>
      </w:pPr>
      <w:bookmarkStart w:id="712" w:name="_Ref306138385"/>
      <w:bookmarkStart w:id="713" w:name="_Toc439323714"/>
      <w:bookmarkStart w:id="714" w:name="_Toc440297048"/>
      <w:bookmarkStart w:id="715" w:name="_Toc440356609"/>
      <w:bookmarkStart w:id="716" w:name="_Toc440631744"/>
      <w:bookmarkStart w:id="717" w:name="_Toc440876529"/>
      <w:bookmarkStart w:id="718" w:name="_Toc441130601"/>
      <w:bookmarkStart w:id="719" w:name="_Toc441157104"/>
      <w:bookmarkStart w:id="720" w:name="_Toc447292123"/>
      <w:bookmarkStart w:id="721" w:name="_Toc462234881"/>
      <w:bookmarkStart w:id="722" w:name="_Toc466966847"/>
      <w:bookmarkStart w:id="723" w:name="_Toc468806097"/>
      <w:bookmarkStart w:id="724" w:name="_Toc469480364"/>
      <w:bookmarkStart w:id="725" w:name="_Toc472416880"/>
      <w:bookmarkStart w:id="726" w:name="_Toc496859935"/>
      <w:bookmarkStart w:id="727" w:name="_Toc498523339"/>
      <w:bookmarkStart w:id="728" w:name="_Toc508631761"/>
      <w:r w:rsidRPr="00D053CF">
        <w:rPr>
          <w:szCs w:val="24"/>
        </w:rPr>
        <w:t>Оценочная стадия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</w:p>
    <w:p w:rsidR="007D0EA7" w:rsidRPr="003C6D0A" w:rsidRDefault="007D0EA7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D053CF">
        <w:rPr>
          <w:sz w:val="24"/>
          <w:szCs w:val="24"/>
        </w:rPr>
        <w:t>В</w:t>
      </w:r>
      <w:r w:rsidR="00D275BB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</w:t>
      </w:r>
      <w:r w:rsidR="00BB34CA">
        <w:rPr>
          <w:sz w:val="24"/>
          <w:szCs w:val="24"/>
        </w:rPr>
        <w:t>а</w:t>
      </w:r>
      <w:r w:rsidR="00D275BB" w:rsidRPr="00D053CF">
        <w:rPr>
          <w:sz w:val="24"/>
          <w:szCs w:val="24"/>
        </w:rPr>
        <w:t xml:space="preserve">. Порядок проведения оценочной стадии, </w:t>
      </w:r>
      <w:r w:rsidRPr="00D053CF">
        <w:rPr>
          <w:sz w:val="24"/>
          <w:szCs w:val="24"/>
        </w:rPr>
        <w:t>критери</w:t>
      </w:r>
      <w:r w:rsidR="00D275BB" w:rsidRPr="00D053CF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и </w:t>
      </w:r>
      <w:r w:rsidRPr="003C6D0A">
        <w:rPr>
          <w:sz w:val="24"/>
          <w:szCs w:val="24"/>
        </w:rPr>
        <w:t>их весов</w:t>
      </w:r>
      <w:r w:rsidR="00D275BB" w:rsidRPr="003C6D0A">
        <w:rPr>
          <w:sz w:val="24"/>
          <w:szCs w:val="24"/>
        </w:rPr>
        <w:t>ые</w:t>
      </w:r>
      <w:r w:rsidRPr="003C6D0A">
        <w:rPr>
          <w:sz w:val="24"/>
          <w:szCs w:val="24"/>
        </w:rPr>
        <w:t xml:space="preserve"> коэффициент</w:t>
      </w:r>
      <w:r w:rsidR="00D275BB" w:rsidRPr="003C6D0A">
        <w:rPr>
          <w:sz w:val="24"/>
          <w:szCs w:val="24"/>
        </w:rPr>
        <w:t>ы изложены в Приложении №3 к настоящей Документации.</w:t>
      </w:r>
    </w:p>
    <w:p w:rsidR="00717F60" w:rsidRPr="00D053CF" w:rsidRDefault="00717F60" w:rsidP="00775238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C6D0A">
        <w:rPr>
          <w:sz w:val="24"/>
          <w:szCs w:val="24"/>
        </w:rPr>
        <w:t xml:space="preserve">Закупочная комиссия ранжирует </w:t>
      </w:r>
      <w:r w:rsidR="004B5EB3" w:rsidRPr="003C6D0A">
        <w:rPr>
          <w:sz w:val="24"/>
          <w:szCs w:val="24"/>
        </w:rPr>
        <w:t>Заявк</w:t>
      </w:r>
      <w:r w:rsidRPr="003C6D0A">
        <w:rPr>
          <w:sz w:val="24"/>
          <w:szCs w:val="24"/>
        </w:rPr>
        <w:t>и</w:t>
      </w:r>
      <w:r w:rsidRPr="00D053CF">
        <w:rPr>
          <w:sz w:val="24"/>
          <w:szCs w:val="24"/>
        </w:rPr>
        <w:t xml:space="preserve">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ами. </w:t>
      </w:r>
      <w:r w:rsidR="00D11933"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на условиях, указанных в разделе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="00D11933" w:rsidRPr="003C6D0A">
        <w:rPr>
          <w:sz w:val="24"/>
          <w:szCs w:val="24"/>
        </w:rPr>
        <w:t xml:space="preserve"> документации по запросу предложений.</w:t>
      </w:r>
    </w:p>
    <w:p w:rsidR="00F15392" w:rsidRPr="00D053CF" w:rsidRDefault="00F15392" w:rsidP="00E71A48">
      <w:pPr>
        <w:pStyle w:val="2"/>
        <w:spacing w:line="264" w:lineRule="auto"/>
      </w:pPr>
      <w:bookmarkStart w:id="729" w:name="_Ref303250967"/>
      <w:bookmarkStart w:id="730" w:name="_Toc305697378"/>
      <w:bookmarkStart w:id="731" w:name="_Toc508631762"/>
      <w:bookmarkStart w:id="732" w:name="_Toc255985696"/>
      <w:r w:rsidRPr="00D053CF">
        <w:t>Аукционная процедура понижени</w:t>
      </w:r>
      <w:r w:rsidR="00E60F8E" w:rsidRPr="00D053CF">
        <w:t>я</w:t>
      </w:r>
      <w:r w:rsidRPr="00D053CF">
        <w:t xml:space="preserve"> цены (переторжка)</w:t>
      </w:r>
      <w:bookmarkEnd w:id="729"/>
      <w:bookmarkEnd w:id="730"/>
      <w:bookmarkEnd w:id="731"/>
      <w:r w:rsidRPr="00D053CF">
        <w:t xml:space="preserve"> </w:t>
      </w:r>
    </w:p>
    <w:bookmarkEnd w:id="732"/>
    <w:p w:rsidR="00F15392" w:rsidRPr="00D053CF" w:rsidRDefault="00F15392" w:rsidP="00775238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Организатором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D053CF">
        <w:rPr>
          <w:sz w:val="24"/>
          <w:szCs w:val="24"/>
          <w:lang w:eastAsia="ru-RU"/>
        </w:rPr>
        <w:t xml:space="preserve">аукционной </w:t>
      </w:r>
      <w:r w:rsidRPr="00D053CF">
        <w:rPr>
          <w:sz w:val="24"/>
          <w:szCs w:val="24"/>
          <w:lang w:eastAsia="ru-RU"/>
        </w:rPr>
        <w:t>процедуры</w:t>
      </w:r>
      <w:r w:rsidR="003417F7" w:rsidRPr="00D053CF">
        <w:rPr>
          <w:sz w:val="24"/>
          <w:szCs w:val="24"/>
          <w:lang w:eastAsia="ru-RU"/>
        </w:rPr>
        <w:t xml:space="preserve"> понижения цены -</w:t>
      </w:r>
      <w:r w:rsidRPr="00D053CF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Pr="00D053CF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053CF">
        <w:rPr>
          <w:sz w:val="24"/>
          <w:szCs w:val="24"/>
          <w:lang w:eastAsia="ru-RU"/>
        </w:rPr>
        <w:t>Заявок</w:t>
      </w:r>
      <w:r w:rsidRPr="00D053CF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е, цены.</w:t>
      </w:r>
    </w:p>
    <w:p w:rsidR="00F15392" w:rsidRPr="00D053CF" w:rsidRDefault="00091A03" w:rsidP="00C70BA3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3" w:name="_Ref306352987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05EF6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053CF">
        <w:rPr>
          <w:sz w:val="24"/>
          <w:szCs w:val="24"/>
          <w:lang w:eastAsia="ru-RU"/>
        </w:rPr>
        <w:t>Заявк</w:t>
      </w:r>
      <w:r w:rsidR="00BD05FA" w:rsidRPr="00D053CF">
        <w:rPr>
          <w:sz w:val="24"/>
          <w:szCs w:val="24"/>
          <w:lang w:eastAsia="ru-RU"/>
        </w:rPr>
        <w:t>а</w:t>
      </w:r>
      <w:r w:rsidR="00F15392" w:rsidRPr="00D053CF">
        <w:rPr>
          <w:sz w:val="24"/>
          <w:szCs w:val="24"/>
          <w:lang w:eastAsia="ru-RU"/>
        </w:rPr>
        <w:t xml:space="preserve">, </w:t>
      </w:r>
      <w:r w:rsidR="00F15392" w:rsidRPr="00D053CF">
        <w:rPr>
          <w:i/>
          <w:sz w:val="24"/>
          <w:szCs w:val="24"/>
          <w:lang w:eastAsia="ru-RU"/>
        </w:rPr>
        <w:t>по которо</w:t>
      </w:r>
      <w:r w:rsidR="00BD05FA" w:rsidRPr="00D053CF">
        <w:rPr>
          <w:i/>
          <w:sz w:val="24"/>
          <w:szCs w:val="24"/>
          <w:lang w:eastAsia="ru-RU"/>
        </w:rPr>
        <w:t>й</w:t>
      </w:r>
      <w:r w:rsidR="00F15392" w:rsidRPr="00D053CF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053CF">
        <w:rPr>
          <w:sz w:val="24"/>
          <w:szCs w:val="24"/>
          <w:lang w:eastAsia="ru-RU"/>
        </w:rPr>
        <w:t xml:space="preserve">остается </w:t>
      </w:r>
      <w:r w:rsidR="00686B88" w:rsidRPr="00D053CF">
        <w:rPr>
          <w:sz w:val="24"/>
          <w:szCs w:val="24"/>
          <w:lang w:eastAsia="ru-RU"/>
        </w:rPr>
        <w:t xml:space="preserve">действующей </w:t>
      </w:r>
      <w:r w:rsidR="00F15392" w:rsidRPr="00D053CF">
        <w:rPr>
          <w:sz w:val="24"/>
          <w:szCs w:val="24"/>
          <w:lang w:eastAsia="ru-RU"/>
        </w:rPr>
        <w:t>с ранее объявленной ценой.</w:t>
      </w:r>
      <w:bookmarkEnd w:id="733"/>
    </w:p>
    <w:p w:rsidR="00F15392" w:rsidRPr="00D053CF" w:rsidRDefault="00C70BA3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D053CF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D053CF">
        <w:rPr>
          <w:sz w:val="24"/>
          <w:szCs w:val="24"/>
          <w:lang w:eastAsia="ru-RU"/>
        </w:rPr>
        <w:t>.</w:t>
      </w:r>
    </w:p>
    <w:p w:rsidR="00F15392" w:rsidRPr="00D053CF" w:rsidRDefault="00F15392" w:rsidP="00775238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4" w:name="_Ref306353005"/>
      <w:r w:rsidRPr="00D053CF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053CF">
        <w:rPr>
          <w:iCs/>
          <w:sz w:val="24"/>
          <w:szCs w:val="24"/>
          <w:lang w:eastAsia="ru-RU"/>
        </w:rPr>
        <w:t xml:space="preserve">. </w:t>
      </w:r>
      <w:r w:rsidRPr="00D053CF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734"/>
    </w:p>
    <w:p w:rsidR="00F15392" w:rsidRPr="00D053CF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D053CF">
        <w:rPr>
          <w:iCs/>
          <w:sz w:val="24"/>
          <w:szCs w:val="24"/>
          <w:lang w:eastAsia="ru-RU"/>
        </w:rPr>
        <w:t>»</w:t>
      </w:r>
      <w:r w:rsidRPr="00D053CF">
        <w:rPr>
          <w:iCs/>
          <w:sz w:val="24"/>
          <w:szCs w:val="24"/>
          <w:lang w:eastAsia="ru-RU"/>
        </w:rPr>
        <w:t xml:space="preserve"> цену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D053CF">
        <w:rPr>
          <w:iCs/>
          <w:sz w:val="24"/>
          <w:szCs w:val="24"/>
          <w:lang w:eastAsia="ru-RU"/>
        </w:rPr>
        <w:t>Участник</w:t>
      </w:r>
      <w:r w:rsidRPr="00D053CF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D053CF">
        <w:rPr>
          <w:iCs/>
          <w:sz w:val="24"/>
          <w:szCs w:val="24"/>
          <w:lang w:eastAsia="ru-RU"/>
        </w:rPr>
        <w:t>.</w:t>
      </w:r>
      <w:r w:rsidRPr="00D053CF">
        <w:rPr>
          <w:iCs/>
          <w:sz w:val="24"/>
          <w:szCs w:val="24"/>
          <w:lang w:eastAsia="ru-RU"/>
        </w:rPr>
        <w:t xml:space="preserve"> </w:t>
      </w:r>
      <w:r w:rsidR="00076D8B" w:rsidRPr="00D053CF">
        <w:rPr>
          <w:iCs/>
          <w:sz w:val="24"/>
          <w:szCs w:val="24"/>
          <w:lang w:eastAsia="ru-RU"/>
        </w:rPr>
        <w:t>И</w:t>
      </w:r>
      <w:r w:rsidRPr="00D053CF">
        <w:rPr>
          <w:iCs/>
          <w:sz w:val="24"/>
          <w:szCs w:val="24"/>
          <w:lang w:eastAsia="ru-RU"/>
        </w:rPr>
        <w:t xml:space="preserve">зменение цены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D053CF">
        <w:rPr>
          <w:iCs/>
          <w:sz w:val="24"/>
          <w:szCs w:val="24"/>
          <w:lang w:eastAsia="ru-RU"/>
        </w:rPr>
        <w:t>Заявк</w:t>
      </w:r>
      <w:r w:rsidRPr="00D053CF">
        <w:rPr>
          <w:iCs/>
          <w:sz w:val="24"/>
          <w:szCs w:val="24"/>
          <w:lang w:eastAsia="ru-RU"/>
        </w:rPr>
        <w:t>и</w:t>
      </w:r>
      <w:r w:rsidR="00076D8B" w:rsidRPr="00D053CF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D053CF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D053CF">
        <w:rPr>
          <w:sz w:val="24"/>
          <w:szCs w:val="24"/>
          <w:lang w:eastAsia="ru-RU"/>
        </w:rPr>
        <w:t xml:space="preserve"> в </w:t>
      </w:r>
      <w:r w:rsidRPr="00D053CF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D053CF" w:rsidRDefault="00BE26DC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</w:rPr>
        <w:t xml:space="preserve">Приглашенные Участники принимают в ней </w:t>
      </w:r>
      <w:r w:rsidR="007813AA" w:rsidRPr="00D053CF">
        <w:rPr>
          <w:iCs/>
          <w:sz w:val="24"/>
          <w:szCs w:val="24"/>
        </w:rPr>
        <w:t xml:space="preserve">участие без внесения платы. После проведения переторжки в первый раз по просьбе любого из приглашенных </w:t>
      </w:r>
      <w:r w:rsidR="007813AA" w:rsidRPr="00D053CF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="007813AA" w:rsidRPr="00D053CF">
        <w:rPr>
          <w:sz w:val="24"/>
          <w:szCs w:val="24"/>
        </w:rPr>
        <w:t xml:space="preserve">На </w:t>
      </w:r>
      <w:r w:rsidR="007813AA" w:rsidRPr="00D053CF">
        <w:rPr>
          <w:iCs/>
          <w:sz w:val="24"/>
          <w:szCs w:val="24"/>
        </w:rPr>
        <w:t xml:space="preserve">каждую последующую переторжку приглашаются Участники Конкурса, </w:t>
      </w:r>
      <w:r w:rsidR="007813AA" w:rsidRPr="00D053CF">
        <w:rPr>
          <w:iCs/>
          <w:sz w:val="24"/>
          <w:szCs w:val="24"/>
          <w:lang w:eastAsia="ru-RU"/>
        </w:rPr>
        <w:t>участвующие в предыдущей переторжке</w:t>
      </w:r>
      <w:r w:rsidR="007C4C19" w:rsidRPr="00D053CF">
        <w:rPr>
          <w:iCs/>
          <w:sz w:val="24"/>
          <w:szCs w:val="24"/>
          <w:lang w:eastAsia="ru-RU"/>
        </w:rPr>
        <w:t xml:space="preserve"> с учетом положений пункта </w:t>
      </w:r>
      <w:r w:rsidR="00C03511">
        <w:fldChar w:fldCharType="begin"/>
      </w:r>
      <w:r w:rsidR="00C03511">
        <w:instrText xml:space="preserve"> REF _Ref465849801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3.7.9</w:t>
      </w:r>
      <w:r w:rsidR="00C03511">
        <w:fldChar w:fldCharType="end"/>
      </w:r>
      <w:r w:rsidR="007C4C19" w:rsidRPr="00D053CF">
        <w:rPr>
          <w:iCs/>
          <w:sz w:val="24"/>
          <w:szCs w:val="24"/>
          <w:lang w:eastAsia="ru-RU"/>
        </w:rPr>
        <w:t xml:space="preserve">. Решение </w:t>
      </w:r>
      <w:r w:rsidR="007C4C19" w:rsidRPr="00D053CF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107165" w:rsidRPr="00D053CF">
        <w:rPr>
          <w:iCs/>
          <w:sz w:val="24"/>
          <w:szCs w:val="24"/>
          <w:lang w:eastAsia="ru-RU"/>
        </w:rPr>
        <w:t>.</w:t>
      </w:r>
    </w:p>
    <w:p w:rsidR="00685336" w:rsidRPr="00D053CF" w:rsidRDefault="00685336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D053CF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C03511">
        <w:fldChar w:fldCharType="begin"/>
      </w:r>
      <w:r w:rsidR="00C03511">
        <w:instrText xml:space="preserve"> REF _Ref306352987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3.7.3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 xml:space="preserve"> - </w:t>
      </w:r>
      <w:r w:rsidR="00C03511">
        <w:fldChar w:fldCharType="begin"/>
      </w:r>
      <w:r w:rsidR="00C03511">
        <w:instrText xml:space="preserve"> REF _Ref306353005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  <w:lang w:eastAsia="ru-RU"/>
        </w:rPr>
        <w:t>3.7.5</w:t>
      </w:r>
      <w:r w:rsidR="00C03511">
        <w:fldChar w:fldCharType="end"/>
      </w:r>
      <w:r w:rsidRPr="00D053CF">
        <w:rPr>
          <w:iCs/>
          <w:sz w:val="24"/>
          <w:szCs w:val="24"/>
          <w:lang w:eastAsia="ru-RU"/>
        </w:rPr>
        <w:t>.</w:t>
      </w:r>
    </w:p>
    <w:p w:rsidR="00F15392" w:rsidRPr="00D053CF" w:rsidRDefault="009C744E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35" w:name="_Ref468805718"/>
      <w:r w:rsidRPr="00D053CF">
        <w:rPr>
          <w:sz w:val="24"/>
          <w:szCs w:val="24"/>
          <w:lang w:eastAsia="ru-RU"/>
        </w:rPr>
        <w:t>Участник</w:t>
      </w:r>
      <w:r w:rsidR="00F15392" w:rsidRPr="00D053CF">
        <w:rPr>
          <w:sz w:val="24"/>
          <w:szCs w:val="24"/>
          <w:lang w:eastAsia="ru-RU"/>
        </w:rPr>
        <w:t xml:space="preserve"> </w:t>
      </w:r>
      <w:r w:rsidR="00C86793" w:rsidRPr="00D053CF">
        <w:rPr>
          <w:sz w:val="24"/>
          <w:szCs w:val="24"/>
          <w:lang w:eastAsia="ru-RU"/>
        </w:rPr>
        <w:t>запроса предложений</w:t>
      </w:r>
      <w:r w:rsidR="00F15392" w:rsidRPr="00D053CF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775238" w:rsidRPr="00D053CF">
        <w:rPr>
          <w:sz w:val="24"/>
          <w:szCs w:val="24"/>
          <w:lang w:eastAsia="ru-RU"/>
        </w:rPr>
        <w:t xml:space="preserve"> </w:t>
      </w:r>
      <w:r w:rsidR="00775238" w:rsidRPr="00D053CF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D053CF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D053CF">
        <w:rPr>
          <w:sz w:val="24"/>
          <w:szCs w:val="24"/>
          <w:lang w:eastAsia="ru-RU"/>
        </w:rPr>
        <w:t>Заявк</w:t>
      </w:r>
      <w:r w:rsidR="00F15392" w:rsidRPr="00D053CF">
        <w:rPr>
          <w:sz w:val="24"/>
          <w:szCs w:val="24"/>
          <w:lang w:eastAsia="ru-RU"/>
        </w:rPr>
        <w:t>и.</w:t>
      </w:r>
      <w:bookmarkEnd w:id="735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36" w:name="_Ref465849801"/>
      <w:r w:rsidRPr="00D053CF">
        <w:rPr>
          <w:sz w:val="24"/>
          <w:szCs w:val="24"/>
        </w:rPr>
        <w:t xml:space="preserve">После </w:t>
      </w:r>
      <w:r w:rsidRPr="00D053CF">
        <w:rPr>
          <w:iCs/>
          <w:sz w:val="24"/>
          <w:szCs w:val="24"/>
        </w:rPr>
        <w:t>проведения</w:t>
      </w:r>
      <w:r w:rsidRPr="00D053CF">
        <w:rPr>
          <w:sz w:val="24"/>
          <w:szCs w:val="24"/>
        </w:rPr>
        <w:t xml:space="preserve">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документации по запросу предложений, могут быть отклонены.</w:t>
      </w:r>
      <w:bookmarkEnd w:id="736"/>
    </w:p>
    <w:p w:rsidR="00BE26DC" w:rsidRPr="00D053CF" w:rsidRDefault="00BE26DC" w:rsidP="00BE26DC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D053CF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FD4E6C" w:rsidRDefault="00F15392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По </w:t>
      </w:r>
      <w:r w:rsidRPr="00FD4E6C">
        <w:rPr>
          <w:sz w:val="24"/>
          <w:szCs w:val="24"/>
          <w:lang w:eastAsia="ru-RU"/>
        </w:rPr>
        <w:t xml:space="preserve">решению </w:t>
      </w:r>
      <w:r w:rsidR="00685336" w:rsidRPr="00FD4E6C">
        <w:rPr>
          <w:sz w:val="24"/>
          <w:szCs w:val="24"/>
          <w:lang w:eastAsia="ru-RU"/>
        </w:rPr>
        <w:t xml:space="preserve">Закупочной </w:t>
      </w:r>
      <w:r w:rsidRPr="00FD4E6C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7B5645" w:rsidRPr="00F91CA3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3D5C97" w:rsidRPr="00F91CA3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_Ref468805718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3.7.8</w:t>
      </w:r>
      <w:r w:rsidR="00C03511">
        <w:fldChar w:fldCharType="end"/>
      </w:r>
      <w:r w:rsidRPr="00F91CA3">
        <w:rPr>
          <w:sz w:val="24"/>
          <w:szCs w:val="24"/>
        </w:rPr>
        <w:t xml:space="preserve">, предоставляет документы,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F91CA3">
        <w:rPr>
          <w:sz w:val="24"/>
          <w:szCs w:val="24"/>
        </w:rPr>
        <w:t xml:space="preserve"> документации.</w:t>
      </w:r>
    </w:p>
    <w:p w:rsidR="007B5645" w:rsidRPr="003C6D0A" w:rsidRDefault="007B5645" w:rsidP="00775238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F91CA3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</w:t>
      </w:r>
      <w:r w:rsidRPr="003C6D0A">
        <w:rPr>
          <w:sz w:val="24"/>
          <w:szCs w:val="24"/>
        </w:rPr>
        <w:t xml:space="preserve">понижение цены (переторжки) цена, предложенная Участником, была опять снижена, документы, предусмотренные подпунктом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3.11.2</w:t>
      </w:r>
      <w:r w:rsidR="00C03511">
        <w:fldChar w:fldCharType="end"/>
      </w:r>
      <w:r w:rsidRPr="003C6D0A">
        <w:rPr>
          <w:sz w:val="24"/>
          <w:szCs w:val="24"/>
        </w:rPr>
        <w:t xml:space="preserve"> документации, предоставляются повторно.</w:t>
      </w:r>
    </w:p>
    <w:p w:rsidR="00B007DA" w:rsidRPr="003C6D0A" w:rsidRDefault="00B007DA" w:rsidP="00B007DA">
      <w:pPr>
        <w:pStyle w:val="2"/>
        <w:tabs>
          <w:tab w:val="num" w:pos="1134"/>
        </w:tabs>
        <w:spacing w:line="264" w:lineRule="auto"/>
        <w:rPr>
          <w:bCs w:val="0"/>
        </w:rPr>
      </w:pPr>
      <w:bookmarkStart w:id="737" w:name="_Ref471821960"/>
      <w:bookmarkStart w:id="738" w:name="_Toc471986593"/>
      <w:bookmarkStart w:id="739" w:name="_Toc472409204"/>
      <w:bookmarkStart w:id="740" w:name="_Toc472411818"/>
      <w:bookmarkStart w:id="741" w:name="_Toc508631763"/>
      <w:bookmarkStart w:id="742" w:name="_Ref303681924"/>
      <w:bookmarkStart w:id="743" w:name="_Ref303683914"/>
      <w:r w:rsidRPr="003C6D0A">
        <w:rPr>
          <w:bCs w:val="0"/>
        </w:rPr>
        <w:t>О приоритете продукции (товаров) российского происхождения по отношению к продукции (товарам), происходящим из иностранного государства</w:t>
      </w:r>
      <w:bookmarkEnd w:id="737"/>
      <w:bookmarkEnd w:id="738"/>
      <w:bookmarkEnd w:id="739"/>
      <w:bookmarkEnd w:id="740"/>
      <w:bookmarkEnd w:id="741"/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3C6D0A">
        <w:rPr>
          <w:bCs w:val="0"/>
          <w:sz w:val="24"/>
          <w:szCs w:val="24"/>
        </w:rPr>
        <w:t xml:space="preserve">Единого стандарта закупок ПАО «Россети» (Положение о закупке) устанавливается </w:t>
      </w:r>
      <w:r w:rsidRPr="003C6D0A">
        <w:rPr>
          <w:sz w:val="24"/>
          <w:szCs w:val="24"/>
        </w:rPr>
        <w:t xml:space="preserve">приоритет продукции (товаров) российского происхождения при осуществлении закупок продукции (товаров) путем проведения закупочных процедур, по </w:t>
      </w:r>
      <w:r w:rsidRPr="003C6D0A">
        <w:rPr>
          <w:sz w:val="24"/>
          <w:szCs w:val="24"/>
        </w:rPr>
        <w:lastRenderedPageBreak/>
        <w:t>отношению к продукции (товарам), происходящим из иностранного государства (далее – приоритет).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Предоставление приоритета при поставке продукции российского происхождения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 принимается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 xml:space="preserve">=0,85, иначе </w:t>
      </w:r>
      <w:r w:rsidRPr="003C6D0A">
        <w:rPr>
          <w:i/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vertAlign w:val="subscript"/>
        </w:rPr>
        <w:t>ПРИОР</w:t>
      </w:r>
      <w:r w:rsidRPr="003C6D0A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>Приоритет не предоставляется в случаях, если: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C03511">
        <w:fldChar w:fldCharType="begin"/>
      </w:r>
      <w:r w:rsidR="00C03511">
        <w:instrText xml:space="preserve"> REF _Ref303251044 \r \h  \* MERGEFORMAT </w:instrText>
      </w:r>
      <w:r w:rsidR="00C03511">
        <w:fldChar w:fldCharType="separate"/>
      </w:r>
      <w:r w:rsidR="001B328E" w:rsidRPr="001B328E">
        <w:rPr>
          <w:rFonts w:ascii="Times New Roman" w:hAnsi="Times New Roman" w:cs="Times New Roman"/>
          <w:sz w:val="24"/>
          <w:szCs w:val="24"/>
        </w:rPr>
        <w:t>3.10</w:t>
      </w:r>
      <w:r w:rsidR="00C03511">
        <w:fldChar w:fldCharType="end"/>
      </w:r>
      <w:r w:rsidRPr="003C6D0A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документации по запросу предложений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документации по запросу предложений);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поставке товаров российского происхождения;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3C6D0A">
        <w:rPr>
          <w:rFonts w:ascii="Times New Roman" w:hAnsi="Times New Roman" w:cs="Times New Roman"/>
          <w:i/>
          <w:sz w:val="24"/>
          <w:szCs w:val="24"/>
        </w:rPr>
        <w:t>всех Участников, прошедших отборочную стадию,</w:t>
      </w:r>
      <w:r w:rsidRPr="003C6D0A">
        <w:rPr>
          <w:rFonts w:ascii="Times New Roman" w:hAnsi="Times New Roman" w:cs="Times New Roman"/>
          <w:sz w:val="24"/>
          <w:szCs w:val="24"/>
        </w:rPr>
        <w:t xml:space="preserve"> не содержится предложений о поставке продукции иностранного происхождения (с учетом положений нижеследующего пункта);</w:t>
      </w:r>
    </w:p>
    <w:p w:rsidR="00B007DA" w:rsidRPr="003C6D0A" w:rsidRDefault="00B007DA" w:rsidP="00B007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6D0A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поставке продукции российского и иностранного происхождения, при этом стоимость продукции российского происхождения составляет менее 50 процентов (Пр РФ (%) – стоимость продукции российского происхождения в процентах) стоимости всей предложенной таким участником продукции, при этом установление соотношения цены ((Пр РФ (%)) предлагаемой к поставке продукции российского и иностранного происхождения определяется исходя из следующего: цена единицы каждой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ед. прод.) определяется как произведение начальной (максимальной) цены единицы продукции (Ц</w:t>
      </w:r>
      <w:r w:rsidRPr="003C6D0A">
        <w:rPr>
          <w:rFonts w:ascii="Times New Roman" w:hAnsi="Times New Roman" w:cs="Times New Roman"/>
          <w:i/>
          <w:sz w:val="24"/>
          <w:szCs w:val="24"/>
          <w:lang w:val="en-US"/>
        </w:rPr>
        <w:t>i</w:t>
      </w:r>
      <w:r w:rsidRPr="003C6D0A">
        <w:rPr>
          <w:rFonts w:ascii="Times New Roman" w:hAnsi="Times New Roman" w:cs="Times New Roman"/>
          <w:sz w:val="24"/>
          <w:szCs w:val="24"/>
        </w:rPr>
        <w:t> нач.(макс) ед.) на коэффициент изменения начальной (максимальной) цены договора по результатам проведения закупки (</w:t>
      </w:r>
      <w:r w:rsidRPr="003C6D0A">
        <w:rPr>
          <w:rFonts w:ascii="Times New Roman" w:hAnsi="Times New Roman" w:cs="Times New Roman"/>
          <w:sz w:val="24"/>
          <w:szCs w:val="24"/>
          <w:lang w:val="en-US"/>
        </w:rPr>
        <w:t>kf</w:t>
      </w:r>
      <w:r w:rsidRPr="003C6D0A">
        <w:rPr>
          <w:rFonts w:ascii="Times New Roman" w:hAnsi="Times New Roman" w:cs="Times New Roman"/>
          <w:sz w:val="24"/>
          <w:szCs w:val="24"/>
        </w:rPr>
        <w:t>), определяемый как результат деления цены Договора (Ц дог.), по которой заключается Договор, на начальную (максимальную) цену Договора (цену лота)) (Ц нач.(макс)) и производится по следующей формуле отдельно для каждого участника, предлагающего продукцию как российского так и иностранного происхождения:</w:t>
      </w:r>
    </w:p>
    <w:p w:rsidR="00B007DA" w:rsidRPr="003C6D0A" w:rsidRDefault="00B007DA" w:rsidP="00B007DA">
      <w:pPr>
        <w:pStyle w:val="ConsPlusNormal"/>
        <w:ind w:firstLine="540"/>
        <w:jc w:val="both"/>
        <w:rPr>
          <w:sz w:val="24"/>
          <w:szCs w:val="24"/>
        </w:rPr>
      </w:pP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 xml:space="preserve">Пр (РФ) (%) = Ц (РФ)*100/ Ц дог (заявки),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>Ц дог (заявки) – Цена договора, предложенная Участником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(РФ) – цена продукции российского происхождения, предложенная Участником к поставке,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 (РФ) = ∑ 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(РФ)*</w:t>
      </w:r>
      <w:r w:rsidRPr="003C6D0A">
        <w:rPr>
          <w:sz w:val="24"/>
          <w:szCs w:val="24"/>
          <w:lang w:val="en-US"/>
        </w:rPr>
        <w:t>K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>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– количество продукции по i-той позиции;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ед. прод. (РФ) – цена единицы продукции российского происхождения по i-той позиции (учитываются позиции, по которым Участник предложил продукцию российского происхождения),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ед. прод. (РФ) = </w:t>
      </w: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>*Ц</w:t>
      </w:r>
      <w:r w:rsidRPr="003C6D0A">
        <w:rPr>
          <w:i/>
          <w:sz w:val="24"/>
          <w:szCs w:val="24"/>
          <w:lang w:val="en-US"/>
        </w:rPr>
        <w:t>i</w:t>
      </w:r>
      <w:r w:rsidRPr="003C6D0A">
        <w:rPr>
          <w:sz w:val="24"/>
          <w:szCs w:val="24"/>
        </w:rPr>
        <w:t xml:space="preserve"> (РФ) нач.(макс) ед.,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>где: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</w:t>
      </w:r>
      <w:r w:rsidRPr="003C6D0A">
        <w:rPr>
          <w:i/>
          <w:sz w:val="24"/>
          <w:szCs w:val="24"/>
        </w:rPr>
        <w:t>i</w:t>
      </w:r>
      <w:r w:rsidRPr="003C6D0A">
        <w:rPr>
          <w:sz w:val="24"/>
          <w:szCs w:val="24"/>
        </w:rPr>
        <w:t xml:space="preserve"> (РФ) нач.(макс) ед. – начальная (максимальная) цена единицы продукции по i-той позиции (учитываются позиции, по которым Участник предложил продукцию российского происхождения);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kf – коэффициент изменения начальной (максимальной) цены договора, который рассчитывается по следующей формуле: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  <w:r w:rsidRPr="003C6D0A">
        <w:rPr>
          <w:sz w:val="24"/>
          <w:szCs w:val="24"/>
          <w:lang w:val="en-US"/>
        </w:rPr>
        <w:t>kf</w:t>
      </w:r>
      <w:r w:rsidRPr="003C6D0A">
        <w:rPr>
          <w:sz w:val="24"/>
          <w:szCs w:val="24"/>
        </w:rPr>
        <w:t xml:space="preserve">= Ц дог./ Ц нач.(макс), 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540"/>
        <w:rPr>
          <w:sz w:val="24"/>
          <w:szCs w:val="24"/>
        </w:rPr>
      </w:pPr>
      <w:r w:rsidRPr="003C6D0A">
        <w:rPr>
          <w:sz w:val="24"/>
          <w:szCs w:val="24"/>
        </w:rPr>
        <w:t xml:space="preserve">где: 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>Ц дог (заявки) – цена Договора, предложенная Участником и указанная в письме о подаче оферты;</w:t>
      </w:r>
    </w:p>
    <w:p w:rsidR="00B007DA" w:rsidRPr="003C6D0A" w:rsidRDefault="00B007DA" w:rsidP="001B328E">
      <w:pPr>
        <w:pStyle w:val="a1"/>
        <w:numPr>
          <w:ilvl w:val="0"/>
          <w:numId w:val="74"/>
        </w:numPr>
        <w:tabs>
          <w:tab w:val="clear" w:pos="1134"/>
        </w:tabs>
        <w:suppressAutoHyphens w:val="0"/>
        <w:spacing w:after="120" w:line="240" w:lineRule="auto"/>
        <w:ind w:left="1134"/>
        <w:rPr>
          <w:sz w:val="24"/>
          <w:szCs w:val="24"/>
        </w:rPr>
      </w:pPr>
      <w:r w:rsidRPr="003C6D0A">
        <w:rPr>
          <w:sz w:val="24"/>
          <w:szCs w:val="24"/>
        </w:rPr>
        <w:t xml:space="preserve">Ц нач.(макс) – начальная (максимальная) цена Договора (лота) (п. </w:t>
      </w:r>
      <w:r w:rsidR="00C03511">
        <w:fldChar w:fldCharType="begin"/>
      </w:r>
      <w:r w:rsidR="00C03511">
        <w:instrText xml:space="preserve"> REF _Ref472416470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3.3.7.1</w:t>
      </w:r>
      <w:r w:rsidR="00C03511">
        <w:fldChar w:fldCharType="end"/>
      </w:r>
      <w:r w:rsidRPr="003C6D0A">
        <w:rPr>
          <w:sz w:val="24"/>
          <w:szCs w:val="24"/>
        </w:rPr>
        <w:t>).</w:t>
      </w:r>
    </w:p>
    <w:p w:rsidR="00B007DA" w:rsidRPr="003C6D0A" w:rsidRDefault="00B007DA" w:rsidP="00B007DA">
      <w:pPr>
        <w:pStyle w:val="a1"/>
        <w:numPr>
          <w:ilvl w:val="0"/>
          <w:numId w:val="0"/>
        </w:numPr>
        <w:tabs>
          <w:tab w:val="num" w:pos="1620"/>
        </w:tabs>
        <w:spacing w:after="120" w:line="240" w:lineRule="auto"/>
        <w:ind w:left="360" w:hanging="360"/>
        <w:rPr>
          <w:sz w:val="24"/>
          <w:szCs w:val="24"/>
        </w:rPr>
      </w:pPr>
    </w:p>
    <w:p w:rsidR="00B007DA" w:rsidRPr="003C6D0A" w:rsidRDefault="00B007DA" w:rsidP="001B328E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3C6D0A">
        <w:rPr>
          <w:sz w:val="24"/>
          <w:szCs w:val="24"/>
        </w:rPr>
        <w:t xml:space="preserve">Чтобы претендовать на получение приоритета при оценке и сопоставлении заявок участник должен указать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для </w:t>
      </w:r>
      <w:r w:rsidRPr="003C6D0A">
        <w:rPr>
          <w:sz w:val="24"/>
          <w:szCs w:val="24"/>
        </w:rPr>
        <w:t xml:space="preserve">каждой позиции предлагаемой к поставке продукции </w:t>
      </w:r>
      <w:r w:rsidRPr="003C6D0A">
        <w:rPr>
          <w:bCs w:val="0"/>
          <w:sz w:val="24"/>
          <w:szCs w:val="24"/>
        </w:rPr>
        <w:t xml:space="preserve">в графе </w:t>
      </w:r>
      <w:r w:rsidRPr="003C6D0A">
        <w:rPr>
          <w:sz w:val="24"/>
          <w:szCs w:val="24"/>
        </w:rPr>
        <w:t>«Страна происхождения» наименование страны происхождения предлагаемой к поставке продукции. При этом Участник должен иметь в виду, что в случае предоставления ложной информации организатор отклонит Заявку Участника.</w:t>
      </w:r>
    </w:p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4" w:name="_Ref472416955"/>
      <w:bookmarkStart w:id="745" w:name="_Ref472416971"/>
      <w:bookmarkStart w:id="746" w:name="_Toc508631764"/>
      <w:r w:rsidRPr="00FD4E6C">
        <w:t xml:space="preserve">Подведение итогов </w:t>
      </w:r>
      <w:r w:rsidR="00DF639D" w:rsidRPr="00FD4E6C">
        <w:t>З</w:t>
      </w:r>
      <w:r w:rsidRPr="00FD4E6C">
        <w:t>апроса предложений</w:t>
      </w:r>
      <w:bookmarkEnd w:id="742"/>
      <w:bookmarkEnd w:id="743"/>
      <w:bookmarkEnd w:id="744"/>
      <w:bookmarkEnd w:id="745"/>
      <w:bookmarkEnd w:id="746"/>
    </w:p>
    <w:p w:rsidR="00717F60" w:rsidRPr="00FD4E6C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47" w:name="_Ref440290296"/>
      <w:r w:rsidRPr="00FD4E6C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FD4E6C">
        <w:rPr>
          <w:sz w:val="24"/>
          <w:szCs w:val="24"/>
          <w:lang w:eastAsia="ru-RU"/>
        </w:rPr>
        <w:t>определению</w:t>
      </w:r>
      <w:r w:rsidRPr="00FD4E6C">
        <w:rPr>
          <w:sz w:val="24"/>
          <w:szCs w:val="24"/>
        </w:rPr>
        <w:t xml:space="preserve"> </w:t>
      </w:r>
      <w:r w:rsidR="004D431C" w:rsidRPr="00FD4E6C">
        <w:rPr>
          <w:sz w:val="24"/>
          <w:szCs w:val="24"/>
        </w:rPr>
        <w:t xml:space="preserve">лучшей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>и запроса предложений</w:t>
      </w:r>
      <w:r w:rsidRPr="00FD4E6C">
        <w:rPr>
          <w:sz w:val="24"/>
          <w:szCs w:val="24"/>
        </w:rPr>
        <w:t xml:space="preserve">, либо по завершению данной процедуры </w:t>
      </w:r>
      <w:r w:rsidR="00DF639D" w:rsidRPr="00FD4E6C">
        <w:rPr>
          <w:sz w:val="24"/>
          <w:szCs w:val="24"/>
        </w:rPr>
        <w:t>З</w:t>
      </w:r>
      <w:r w:rsidRPr="00FD4E6C">
        <w:rPr>
          <w:sz w:val="24"/>
          <w:szCs w:val="24"/>
        </w:rPr>
        <w:t xml:space="preserve">апроса предложений без определения </w:t>
      </w:r>
      <w:r w:rsidR="009C744E" w:rsidRPr="00FD4E6C">
        <w:rPr>
          <w:sz w:val="24"/>
          <w:szCs w:val="24"/>
        </w:rPr>
        <w:t>Участник</w:t>
      </w:r>
      <w:r w:rsidR="004D431C" w:rsidRPr="00FD4E6C">
        <w:rPr>
          <w:sz w:val="24"/>
          <w:szCs w:val="24"/>
        </w:rPr>
        <w:t xml:space="preserve">а, чья </w:t>
      </w:r>
      <w:r w:rsidR="004B5EB3" w:rsidRPr="00FD4E6C">
        <w:rPr>
          <w:sz w:val="24"/>
          <w:szCs w:val="24"/>
        </w:rPr>
        <w:t>Заявк</w:t>
      </w:r>
      <w:r w:rsidR="004D431C" w:rsidRPr="00FD4E6C">
        <w:rPr>
          <w:sz w:val="24"/>
          <w:szCs w:val="24"/>
        </w:rPr>
        <w:t xml:space="preserve">а признана лучшей, </w:t>
      </w:r>
      <w:r w:rsidRPr="00FD4E6C">
        <w:rPr>
          <w:sz w:val="24"/>
          <w:szCs w:val="24"/>
        </w:rPr>
        <w:t xml:space="preserve">и заключения </w:t>
      </w:r>
      <w:r w:rsidR="00123C70" w:rsidRPr="00FD4E6C">
        <w:rPr>
          <w:sz w:val="24"/>
          <w:szCs w:val="24"/>
        </w:rPr>
        <w:t>Договор</w:t>
      </w:r>
      <w:r w:rsidRPr="00FD4E6C">
        <w:rPr>
          <w:sz w:val="24"/>
          <w:szCs w:val="24"/>
        </w:rPr>
        <w:t>а:</w:t>
      </w:r>
      <w:bookmarkEnd w:id="747"/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 xml:space="preserve">а какого-либо из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053CF">
        <w:rPr>
          <w:bCs w:val="0"/>
          <w:sz w:val="24"/>
          <w:szCs w:val="24"/>
        </w:rPr>
        <w:t xml:space="preserve"> и признается наилучшей</w:t>
      </w:r>
      <w:r w:rsidRPr="00D053CF">
        <w:rPr>
          <w:bCs w:val="0"/>
          <w:sz w:val="24"/>
          <w:szCs w:val="24"/>
        </w:rPr>
        <w:t xml:space="preserve">. </w:t>
      </w:r>
      <w:r w:rsidR="009C744E" w:rsidRPr="00D053CF">
        <w:rPr>
          <w:bCs w:val="0"/>
          <w:sz w:val="24"/>
          <w:szCs w:val="24"/>
        </w:rPr>
        <w:t>Участник</w:t>
      </w:r>
      <w:r w:rsidRPr="00D053CF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 лучшей</w:t>
      </w:r>
      <w:r w:rsidRPr="00D053CF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053CF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в случае если </w:t>
      </w:r>
      <w:r w:rsidR="001716DB" w:rsidRPr="00D053CF">
        <w:rPr>
          <w:bCs w:val="0"/>
          <w:sz w:val="24"/>
          <w:szCs w:val="24"/>
        </w:rPr>
        <w:t xml:space="preserve">ни одна </w:t>
      </w:r>
      <w:r w:rsidR="004B5EB3" w:rsidRPr="00D053CF">
        <w:rPr>
          <w:bCs w:val="0"/>
          <w:sz w:val="24"/>
          <w:szCs w:val="24"/>
        </w:rPr>
        <w:t>Заявк</w:t>
      </w:r>
      <w:r w:rsidRPr="00D053CF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Решение Закупочной комиссии оформляется протоколом заседания </w:t>
      </w:r>
      <w:r w:rsidRPr="00D053CF">
        <w:rPr>
          <w:sz w:val="24"/>
          <w:szCs w:val="24"/>
        </w:rPr>
        <w:lastRenderedPageBreak/>
        <w:t>Закупочной комиссии</w:t>
      </w:r>
      <w:r w:rsidR="00E60F8E" w:rsidRPr="00D053CF">
        <w:rPr>
          <w:sz w:val="24"/>
          <w:szCs w:val="24"/>
        </w:rPr>
        <w:t xml:space="preserve">, </w:t>
      </w:r>
      <w:r w:rsidR="00BE26DC" w:rsidRPr="00D053CF">
        <w:rPr>
          <w:sz w:val="24"/>
          <w:szCs w:val="24"/>
        </w:rPr>
        <w:t>подписываемым членами Закупочной комиссии</w:t>
      </w:r>
      <w:r w:rsidRPr="00D053CF">
        <w:rPr>
          <w:sz w:val="24"/>
          <w:szCs w:val="24"/>
        </w:rPr>
        <w:t>.</w:t>
      </w:r>
    </w:p>
    <w:p w:rsidR="00717F60" w:rsidRPr="00B007DA" w:rsidRDefault="009C744E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717F60" w:rsidRPr="00D053CF">
        <w:rPr>
          <w:bCs w:val="0"/>
          <w:sz w:val="24"/>
          <w:szCs w:val="24"/>
        </w:rPr>
        <w:t xml:space="preserve"> </w:t>
      </w:r>
      <w:r w:rsidR="0087407B" w:rsidRPr="00D053CF">
        <w:rPr>
          <w:bCs w:val="0"/>
          <w:sz w:val="24"/>
          <w:szCs w:val="24"/>
        </w:rPr>
        <w:t xml:space="preserve">запроса предложений </w:t>
      </w:r>
      <w:r w:rsidR="00717F60" w:rsidRPr="00D053CF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и лучшей</w:t>
      </w:r>
      <w:r w:rsidR="0087407B" w:rsidRPr="00B007DA">
        <w:rPr>
          <w:sz w:val="24"/>
          <w:szCs w:val="24"/>
        </w:rPr>
        <w:t xml:space="preserve"> </w:t>
      </w:r>
      <w:r w:rsidR="00717F60" w:rsidRPr="00B007DA">
        <w:rPr>
          <w:sz w:val="24"/>
          <w:szCs w:val="24"/>
        </w:rPr>
        <w:t>функционалом ЭТП согласно правилам данной ЭТП.</w:t>
      </w:r>
    </w:p>
    <w:p w:rsidR="00717F60" w:rsidRPr="00D053CF" w:rsidRDefault="00717F60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</w:t>
      </w:r>
      <w:r w:rsidR="001716DB" w:rsidRPr="00D053CF">
        <w:rPr>
          <w:sz w:val="24"/>
          <w:szCs w:val="24"/>
        </w:rPr>
        <w:t xml:space="preserve">завершения или </w:t>
      </w:r>
      <w:r w:rsidRPr="00D053CF">
        <w:rPr>
          <w:sz w:val="24"/>
          <w:szCs w:val="24"/>
        </w:rPr>
        <w:t>прекращени</w:t>
      </w:r>
      <w:r w:rsidR="001716DB" w:rsidRPr="00D053CF">
        <w:rPr>
          <w:sz w:val="24"/>
          <w:szCs w:val="24"/>
        </w:rPr>
        <w:t>я</w:t>
      </w:r>
      <w:r w:rsidRPr="00D053CF">
        <w:rPr>
          <w:sz w:val="24"/>
          <w:szCs w:val="24"/>
        </w:rPr>
        <w:t xml:space="preserve"> процедуры запроса предложений </w:t>
      </w:r>
      <w:r w:rsidR="009C744E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D831F6" w:rsidRPr="00EB7A17" w:rsidRDefault="00D831F6" w:rsidP="001B328E">
      <w:pPr>
        <w:widowControl w:val="0"/>
        <w:numPr>
          <w:ilvl w:val="2"/>
          <w:numId w:val="75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053CF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053CF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8" w:name="_Ref303251044"/>
      <w:bookmarkStart w:id="749" w:name="_Toc508631765"/>
      <w:bookmarkStart w:id="750" w:name="_Ref191386295"/>
      <w:r w:rsidRPr="00D053CF">
        <w:t>Признание запроса предложений несостоявшимся</w:t>
      </w:r>
      <w:bookmarkEnd w:id="748"/>
      <w:bookmarkEnd w:id="749"/>
    </w:p>
    <w:p w:rsidR="00717F60" w:rsidRPr="00D053CF" w:rsidRDefault="00717F60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51" w:name="_Ref303277595"/>
      <w:r w:rsidRPr="00D053CF">
        <w:rPr>
          <w:bCs w:val="0"/>
          <w:sz w:val="24"/>
          <w:szCs w:val="24"/>
        </w:rPr>
        <w:t>Запрос предложений</w:t>
      </w:r>
      <w:r w:rsidRPr="00D053CF">
        <w:rPr>
          <w:sz w:val="24"/>
          <w:szCs w:val="24"/>
        </w:rPr>
        <w:t xml:space="preserve"> признается несостоявшимся в случаях:</w:t>
      </w:r>
      <w:bookmarkEnd w:id="751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2" w:name="_Ref298429652"/>
      <w:r w:rsidRPr="00D053CF">
        <w:rPr>
          <w:bCs/>
          <w:sz w:val="24"/>
          <w:szCs w:val="24"/>
        </w:rPr>
        <w:t xml:space="preserve">подана </w:t>
      </w:r>
      <w:r w:rsidRPr="00D053CF">
        <w:rPr>
          <w:sz w:val="24"/>
          <w:szCs w:val="24"/>
          <w:lang w:eastAsia="ru-RU"/>
        </w:rPr>
        <w:t xml:space="preserve">только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  <w:bookmarkEnd w:id="752"/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не подана ни одна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а;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053CF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053CF">
        <w:rPr>
          <w:sz w:val="24"/>
          <w:szCs w:val="24"/>
          <w:lang w:eastAsia="ru-RU"/>
        </w:rPr>
        <w:t>Участник</w:t>
      </w:r>
      <w:r w:rsidRPr="00D053CF">
        <w:rPr>
          <w:sz w:val="24"/>
          <w:szCs w:val="24"/>
          <w:lang w:eastAsia="ru-RU"/>
        </w:rPr>
        <w:t xml:space="preserve">ам, подавшим </w:t>
      </w:r>
      <w:r w:rsidR="004B5EB3" w:rsidRPr="00D053CF">
        <w:rPr>
          <w:sz w:val="24"/>
          <w:szCs w:val="24"/>
          <w:lang w:eastAsia="ru-RU"/>
        </w:rPr>
        <w:t>Заявк</w:t>
      </w:r>
      <w:r w:rsidRPr="00D053CF">
        <w:rPr>
          <w:sz w:val="24"/>
          <w:szCs w:val="24"/>
          <w:lang w:eastAsia="ru-RU"/>
        </w:rPr>
        <w:t>и;</w:t>
      </w:r>
    </w:p>
    <w:p w:rsidR="00717F60" w:rsidRPr="00D053CF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053CF">
        <w:rPr>
          <w:sz w:val="24"/>
          <w:szCs w:val="24"/>
          <w:lang w:eastAsia="ru-RU"/>
        </w:rPr>
        <w:t>принято решение о допуске</w:t>
      </w:r>
      <w:r w:rsidRPr="00D053CF">
        <w:rPr>
          <w:bCs/>
          <w:sz w:val="24"/>
          <w:szCs w:val="24"/>
        </w:rPr>
        <w:t xml:space="preserve"> только одного </w:t>
      </w:r>
      <w:r w:rsidR="009C744E" w:rsidRPr="00D053CF">
        <w:rPr>
          <w:bCs/>
          <w:sz w:val="24"/>
          <w:szCs w:val="24"/>
        </w:rPr>
        <w:t>Участник</w:t>
      </w:r>
      <w:r w:rsidRPr="00D053CF">
        <w:rPr>
          <w:bCs/>
          <w:sz w:val="24"/>
          <w:szCs w:val="24"/>
        </w:rPr>
        <w:t>а.</w:t>
      </w:r>
    </w:p>
    <w:p w:rsidR="00F20C7B" w:rsidRPr="00D053CF" w:rsidRDefault="00F20C7B" w:rsidP="001B328E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53" w:name="_Ref311220495"/>
      <w:r w:rsidRPr="00D053CF">
        <w:rPr>
          <w:bCs w:val="0"/>
          <w:sz w:val="24"/>
          <w:szCs w:val="24"/>
          <w:lang w:eastAsia="ru-RU"/>
        </w:rPr>
        <w:t xml:space="preserve">В </w:t>
      </w:r>
      <w:r w:rsidRPr="00D053CF">
        <w:rPr>
          <w:bCs w:val="0"/>
          <w:sz w:val="24"/>
          <w:szCs w:val="24"/>
        </w:rPr>
        <w:t>случае</w:t>
      </w:r>
      <w:r w:rsidRPr="00D053CF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53"/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053CF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053CF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053CF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FD4E6C" w:rsidRDefault="00F20C7B" w:rsidP="001B328E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  <w:lang w:eastAsia="ru-RU"/>
        </w:rPr>
        <w:t xml:space="preserve">признать </w:t>
      </w:r>
      <w:r w:rsidR="002514DE" w:rsidRPr="00D053CF">
        <w:rPr>
          <w:bCs w:val="0"/>
          <w:sz w:val="24"/>
          <w:szCs w:val="24"/>
          <w:lang w:eastAsia="ru-RU"/>
        </w:rPr>
        <w:t>запрос предложений</w:t>
      </w:r>
      <w:r w:rsidR="00DA4ADE" w:rsidRPr="00D053CF">
        <w:rPr>
          <w:bCs w:val="0"/>
          <w:sz w:val="24"/>
          <w:szCs w:val="24"/>
          <w:lang w:eastAsia="ru-RU"/>
        </w:rPr>
        <w:t xml:space="preserve"> несостоявшим</w:t>
      </w:r>
      <w:r w:rsidRPr="00D053CF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053CF">
        <w:rPr>
          <w:bCs w:val="0"/>
          <w:sz w:val="24"/>
          <w:szCs w:val="24"/>
          <w:lang w:eastAsia="ru-RU"/>
        </w:rPr>
        <w:t xml:space="preserve">запроса </w:t>
      </w:r>
      <w:r w:rsidR="00DA4ADE" w:rsidRPr="00FD4E6C">
        <w:rPr>
          <w:bCs w:val="0"/>
          <w:sz w:val="24"/>
          <w:szCs w:val="24"/>
          <w:lang w:eastAsia="ru-RU"/>
        </w:rPr>
        <w:t xml:space="preserve">предложений </w:t>
      </w:r>
      <w:r w:rsidRPr="00FD4E6C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B5645" w:rsidRPr="00FD4E6C" w:rsidRDefault="007B5645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54" w:name="_Toc468462453"/>
      <w:bookmarkStart w:id="755" w:name="_Toc468441704"/>
      <w:bookmarkStart w:id="756" w:name="_Ref465670219"/>
      <w:bookmarkStart w:id="757" w:name="_Toc508631766"/>
      <w:bookmarkStart w:id="758" w:name="_Ref303683929"/>
      <w:r w:rsidRPr="00FD4E6C">
        <w:rPr>
          <w:bCs w:val="0"/>
        </w:rPr>
        <w:t>Антидемпинговые меры</w:t>
      </w:r>
      <w:bookmarkEnd w:id="754"/>
      <w:bookmarkEnd w:id="755"/>
      <w:bookmarkEnd w:id="756"/>
      <w:bookmarkEnd w:id="757"/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sz w:val="24"/>
          <w:szCs w:val="24"/>
        </w:rPr>
      </w:pPr>
      <w:r w:rsidRPr="00F91CA3">
        <w:rPr>
          <w:rFonts w:eastAsia="Times New Roman,Italic"/>
          <w:iCs/>
          <w:sz w:val="24"/>
          <w:szCs w:val="24"/>
        </w:rPr>
        <w:t xml:space="preserve">При предложении Участником </w:t>
      </w:r>
      <w:r w:rsidRPr="00F91CA3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F91CA3">
        <w:rPr>
          <w:rFonts w:eastAsia="Times New Roman,Italic"/>
          <w:iCs/>
          <w:sz w:val="24"/>
          <w:szCs w:val="24"/>
        </w:rPr>
        <w:t xml:space="preserve">установленной в пункте </w:t>
      </w:r>
      <w:r w:rsidR="00C03511">
        <w:fldChar w:fldCharType="begin"/>
      </w:r>
      <w:r w:rsidR="00C03511">
        <w:instrText xml:space="preserve"> REF _Ref468805747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iCs/>
          <w:sz w:val="24"/>
          <w:szCs w:val="24"/>
        </w:rPr>
        <w:t>3.3.7</w:t>
      </w:r>
      <w:r w:rsidR="00C03511">
        <w:fldChar w:fldCharType="end"/>
      </w:r>
      <w:r w:rsidR="003D5C97" w:rsidRPr="00F91CA3">
        <w:rPr>
          <w:rFonts w:eastAsia="Times New Roman,Italic"/>
          <w:iCs/>
          <w:sz w:val="24"/>
          <w:szCs w:val="24"/>
        </w:rPr>
        <w:t xml:space="preserve"> </w:t>
      </w:r>
      <w:r w:rsidRPr="00F91CA3">
        <w:rPr>
          <w:rFonts w:eastAsia="Times New Roman,Italic"/>
          <w:iCs/>
          <w:sz w:val="24"/>
          <w:szCs w:val="24"/>
        </w:rPr>
        <w:t>документации (далее – демпинговая цена Договора (цена лота)),</w:t>
      </w:r>
      <w:r w:rsidRPr="00F91CA3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F91CA3">
        <w:rPr>
          <w:rFonts w:eastAsia="Times New Roman,Italic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</w:p>
    <w:p w:rsidR="007B5645" w:rsidRPr="00FD4E6C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bookmarkStart w:id="759" w:name="_Ref465675151"/>
      <w:r w:rsidRPr="00FD4E6C">
        <w:rPr>
          <w:rFonts w:eastAsia="Times New Roman,Italic"/>
          <w:bCs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59"/>
    </w:p>
    <w:p w:rsidR="007B5645" w:rsidRPr="00FD4E6C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D4E6C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также должно быть заверено </w:t>
      </w:r>
      <w:r w:rsidRPr="00FD4E6C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FD4E6C">
        <w:rPr>
          <w:sz w:val="24"/>
          <w:szCs w:val="24"/>
        </w:rPr>
        <w:t>производителя</w:t>
      </w:r>
      <w:r w:rsidRPr="00FD4E6C">
        <w:rPr>
          <w:rFonts w:eastAsia="Times New Roman,Italic"/>
          <w:bCs w:val="0"/>
          <w:iCs/>
          <w:sz w:val="24"/>
          <w:szCs w:val="24"/>
        </w:rPr>
        <w:t>)</w:t>
      </w:r>
      <w:r w:rsidRPr="00FD4E6C">
        <w:rPr>
          <w:sz w:val="24"/>
          <w:szCs w:val="24"/>
        </w:rPr>
        <w:t>;</w:t>
      </w:r>
    </w:p>
    <w:p w:rsidR="007B5645" w:rsidRPr="007310E1" w:rsidRDefault="007B5645" w:rsidP="001B328E">
      <w:pPr>
        <w:numPr>
          <w:ilvl w:val="0"/>
          <w:numId w:val="70"/>
        </w:numPr>
        <w:tabs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FD4E6C">
        <w:rPr>
          <w:sz w:val="24"/>
          <w:szCs w:val="24"/>
        </w:rPr>
        <w:lastRenderedPageBreak/>
        <w:t xml:space="preserve">иные документы и расчеты, подтверждающие возможность Участника закупки осуществить поставку продукции по </w:t>
      </w:r>
      <w:r w:rsidRPr="00FD4E6C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</w:t>
      </w:r>
      <w:r w:rsidRPr="00FD4E6C">
        <w:rPr>
          <w:sz w:val="24"/>
          <w:szCs w:val="24"/>
        </w:rPr>
        <w:t>.</w:t>
      </w:r>
    </w:p>
    <w:p w:rsidR="007B5645" w:rsidRPr="007310E1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Непредставление Участником</w:t>
      </w:r>
      <w:r w:rsidR="007310E1" w:rsidRPr="007310E1">
        <w:rPr>
          <w:sz w:val="24"/>
          <w:szCs w:val="24"/>
        </w:rPr>
        <w:t>, предложившим демпинговую цену,</w:t>
      </w:r>
      <w:r w:rsidR="007310E1" w:rsidRPr="007310E1">
        <w:rPr>
          <w:b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документов, изложенных в п. </w:t>
      </w:r>
      <w:r w:rsidR="00C03511">
        <w:fldChar w:fldCharType="begin"/>
      </w:r>
      <w:r w:rsidR="00C03511">
        <w:instrText xml:space="preserve"> REF _Ref465675151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3.11.2</w:t>
      </w:r>
      <w:r w:rsidR="00C03511">
        <w:fldChar w:fldCharType="end"/>
      </w:r>
      <w:r w:rsidR="007310E1" w:rsidRPr="007310E1">
        <w:rPr>
          <w:sz w:val="24"/>
          <w:szCs w:val="24"/>
        </w:rPr>
        <w:t>,</w:t>
      </w:r>
      <w:r w:rsidRPr="007310E1">
        <w:rPr>
          <w:rFonts w:eastAsia="Times New Roman,Italic"/>
          <w:bCs/>
          <w:iCs/>
          <w:sz w:val="24"/>
          <w:szCs w:val="24"/>
        </w:rPr>
        <w:t xml:space="preserve"> будет являться причиной отклонения Участника.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7310E1">
        <w:rPr>
          <w:rFonts w:eastAsia="Times New Roman,Italic"/>
          <w:bCs/>
          <w:iCs/>
          <w:sz w:val="24"/>
          <w:szCs w:val="24"/>
        </w:rPr>
        <w:t>В случае невыполнения</w:t>
      </w:r>
      <w:r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7310E1">
        <w:rPr>
          <w:rFonts w:eastAsia="Times New Roman,Italic"/>
          <w:bCs/>
          <w:iCs/>
          <w:sz w:val="24"/>
          <w:szCs w:val="24"/>
        </w:rPr>
        <w:t xml:space="preserve">Участником требования о представлении документов или признания </w:t>
      </w:r>
      <w:r w:rsidR="007310E1" w:rsidRPr="007310E1">
        <w:rPr>
          <w:rFonts w:eastAsia="Times New Roman,Italic"/>
          <w:bCs/>
          <w:iCs/>
          <w:sz w:val="24"/>
          <w:szCs w:val="24"/>
        </w:rPr>
        <w:t xml:space="preserve">Закупочной комиссией предложенной Участником </w:t>
      </w:r>
      <w:r w:rsidRPr="007310E1">
        <w:rPr>
          <w:rFonts w:eastAsia="Times New Roman,Italic"/>
          <w:bCs/>
          <w:iCs/>
          <w:sz w:val="24"/>
          <w:szCs w:val="24"/>
        </w:rPr>
        <w:t>цены Договора (лота) необоснованной, заявка на участие в закупке такого Участника</w:t>
      </w:r>
      <w:r w:rsidRPr="00FD4E6C">
        <w:rPr>
          <w:rFonts w:eastAsia="Times New Roman,Italic"/>
          <w:bCs/>
          <w:iCs/>
          <w:sz w:val="24"/>
          <w:szCs w:val="24"/>
        </w:rPr>
        <w:t xml:space="preserve"> отклоняется. Комиссия оставляет за собой право </w:t>
      </w:r>
      <w:r w:rsidRPr="00F91CA3">
        <w:rPr>
          <w:rFonts w:eastAsia="Times New Roman,Italic"/>
          <w:bCs/>
          <w:iCs/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FD4E6C">
        <w:rPr>
          <w:rFonts w:eastAsia="Times New Roman,Italic"/>
          <w:bCs/>
          <w:iCs/>
          <w:sz w:val="24"/>
          <w:szCs w:val="24"/>
        </w:rPr>
        <w:t xml:space="preserve"> в соответствии с подпунктом </w:t>
      </w:r>
      <w:r w:rsidR="00C03511">
        <w:fldChar w:fldCharType="begin"/>
      </w:r>
      <w:r w:rsidR="00C03511">
        <w:instrText xml:space="preserve"> REF _Ref468805797 \r \h  \* MERGEFORMAT </w:instrText>
      </w:r>
      <w:r w:rsidR="00C03511">
        <w:fldChar w:fldCharType="separate"/>
      </w:r>
      <w:r w:rsidR="001B328E" w:rsidRPr="001B328E">
        <w:rPr>
          <w:rFonts w:eastAsia="Times New Roman,Italic"/>
          <w:bCs/>
          <w:iCs/>
          <w:sz w:val="24"/>
          <w:szCs w:val="24"/>
        </w:rPr>
        <w:t>3.6.2.5</w:t>
      </w:r>
      <w:r w:rsidR="00C03511">
        <w:fldChar w:fldCharType="end"/>
      </w:r>
      <w:r w:rsidR="003D5C97" w:rsidRPr="00FD4E6C">
        <w:rPr>
          <w:rFonts w:eastAsia="Times New Roman,Italic"/>
          <w:bCs/>
          <w:iCs/>
          <w:sz w:val="24"/>
          <w:szCs w:val="24"/>
        </w:rPr>
        <w:t xml:space="preserve"> </w:t>
      </w:r>
      <w:r w:rsidRPr="00FD4E6C">
        <w:rPr>
          <w:rFonts w:eastAsia="Times New Roman,Italic"/>
          <w:bCs/>
          <w:iCs/>
          <w:sz w:val="24"/>
          <w:szCs w:val="24"/>
        </w:rPr>
        <w:t>документации.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rFonts w:eastAsia="Times New Roman,Italic"/>
          <w:bCs/>
          <w:iCs/>
          <w:sz w:val="24"/>
          <w:szCs w:val="24"/>
        </w:rPr>
      </w:pPr>
      <w:r w:rsidRPr="00FD4E6C">
        <w:rPr>
          <w:rFonts w:eastAsia="Times New Roman,Italic"/>
          <w:bCs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rFonts w:eastAsia="Times New Roman,Italic"/>
          <w:bCs/>
          <w:iCs/>
          <w:sz w:val="24"/>
          <w:szCs w:val="24"/>
        </w:rPr>
        <w:t xml:space="preserve">Участник, предложивший </w:t>
      </w:r>
      <w:r w:rsidRPr="00FD4E6C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rFonts w:eastAsia="Times New Roman,Italic"/>
          <w:bCs/>
          <w:iCs/>
          <w:sz w:val="24"/>
          <w:szCs w:val="24"/>
        </w:rPr>
        <w:t>, и признанный Победите</w:t>
      </w:r>
      <w:r w:rsidRPr="00FD4E6C">
        <w:rPr>
          <w:sz w:val="24"/>
          <w:szCs w:val="24"/>
        </w:rPr>
        <w:t xml:space="preserve">лем, </w:t>
      </w:r>
      <w:r w:rsidRPr="00F91CA3">
        <w:rPr>
          <w:sz w:val="24"/>
          <w:szCs w:val="24"/>
        </w:rPr>
        <w:t xml:space="preserve">должен до заключения </w:t>
      </w:r>
      <w:r w:rsidRPr="00F91CA3">
        <w:rPr>
          <w:rFonts w:eastAsia="Times New Roman,Italic"/>
          <w:bCs/>
          <w:iCs/>
          <w:sz w:val="24"/>
          <w:szCs w:val="24"/>
        </w:rPr>
        <w:t>Договора</w:t>
      </w:r>
      <w:r w:rsidRPr="00F91CA3">
        <w:rPr>
          <w:sz w:val="24"/>
          <w:szCs w:val="24"/>
        </w:rPr>
        <w:t xml:space="preserve"> предоставить обеспечение исполнения обязательств по Договору на условиях, изложенных в пп.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>.</w:t>
      </w:r>
    </w:p>
    <w:p w:rsidR="007B5645" w:rsidRPr="00F91CA3" w:rsidRDefault="007B5645" w:rsidP="001B328E">
      <w:pPr>
        <w:pStyle w:val="affffff0"/>
        <w:numPr>
          <w:ilvl w:val="0"/>
          <w:numId w:val="76"/>
        </w:numPr>
        <w:tabs>
          <w:tab w:val="left" w:pos="1620"/>
        </w:tabs>
        <w:suppressAutoHyphens w:val="0"/>
        <w:spacing w:after="120" w:line="240" w:lineRule="auto"/>
        <w:ind w:left="0" w:firstLine="567"/>
        <w:rPr>
          <w:bCs/>
          <w:sz w:val="24"/>
          <w:szCs w:val="24"/>
        </w:rPr>
      </w:pPr>
      <w:r w:rsidRPr="00F91CA3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F91CA3">
        <w:rPr>
          <w:rFonts w:eastAsia="Times New Roman,Italic"/>
          <w:bCs/>
          <w:iCs/>
          <w:sz w:val="24"/>
          <w:szCs w:val="24"/>
        </w:rPr>
        <w:t>демпинговую цену Договора (цену лота)</w:t>
      </w:r>
      <w:r w:rsidRPr="00F91CA3">
        <w:rPr>
          <w:sz w:val="24"/>
          <w:szCs w:val="24"/>
        </w:rPr>
        <w:t>, будет установлено, что начальная (</w:t>
      </w:r>
      <w:r w:rsidRPr="00F91CA3">
        <w:rPr>
          <w:rFonts w:eastAsia="Times New Roman,Italic"/>
          <w:bCs/>
          <w:iCs/>
          <w:sz w:val="24"/>
          <w:szCs w:val="24"/>
        </w:rPr>
        <w:t>максимальная</w:t>
      </w:r>
      <w:r w:rsidRPr="00F91CA3">
        <w:rPr>
          <w:sz w:val="24"/>
          <w:szCs w:val="24"/>
        </w:rPr>
        <w:t>) цена Договора рассчитана неверно, и ценовое предложение Участника закупки не является аномально низкой (</w:t>
      </w:r>
      <w:r w:rsidRPr="00F91CA3">
        <w:rPr>
          <w:rFonts w:eastAsia="Times New Roman,Italic"/>
          <w:bCs/>
          <w:iCs/>
          <w:sz w:val="24"/>
          <w:szCs w:val="24"/>
        </w:rPr>
        <w:t>демпинговой)</w:t>
      </w:r>
      <w:r w:rsidRPr="00F91CA3">
        <w:rPr>
          <w:sz w:val="24"/>
          <w:szCs w:val="24"/>
        </w:rPr>
        <w:t>, закупочная комиссия вправе принять следующие решения: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7B5645" w:rsidRPr="00F91CA3" w:rsidRDefault="007B5645" w:rsidP="001B328E">
      <w:pPr>
        <w:numPr>
          <w:ilvl w:val="0"/>
          <w:numId w:val="71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F91CA3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r w:rsidR="00F91CA3" w:rsidRPr="00F91CA3">
        <w:rPr>
          <w:sz w:val="24"/>
          <w:szCs w:val="24"/>
        </w:rPr>
        <w:t xml:space="preserve">пп.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="00F91CA3" w:rsidRPr="007310E1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3.13.4</w:t>
      </w:r>
      <w:r w:rsidR="00C03511">
        <w:fldChar w:fldCharType="end"/>
      </w:r>
      <w:r w:rsidR="007310E1">
        <w:rPr>
          <w:sz w:val="24"/>
          <w:szCs w:val="24"/>
        </w:rPr>
        <w:t>,</w:t>
      </w:r>
      <w:r w:rsidRPr="00F91CA3">
        <w:rPr>
          <w:sz w:val="24"/>
          <w:szCs w:val="24"/>
        </w:rPr>
        <w:t xml:space="preserve"> не применяются.</w:t>
      </w:r>
    </w:p>
    <w:p w:rsidR="007B5645" w:rsidRPr="00FD4E6C" w:rsidRDefault="007B5645" w:rsidP="007B5645"/>
    <w:p w:rsidR="00717F60" w:rsidRPr="00FD4E6C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60" w:name="_Ref468805820"/>
      <w:bookmarkStart w:id="761" w:name="_Toc508631767"/>
      <w:r w:rsidRPr="00FD4E6C">
        <w:t>Проведение пред</w:t>
      </w:r>
      <w:r w:rsidR="006353B1" w:rsidRPr="00FD4E6C">
        <w:t>д</w:t>
      </w:r>
      <w:r w:rsidR="00123C70" w:rsidRPr="00FD4E6C">
        <w:t>оговор</w:t>
      </w:r>
      <w:r w:rsidRPr="00FD4E6C">
        <w:t xml:space="preserve">ных переговоров (по необходимости) и подписание </w:t>
      </w:r>
      <w:r w:rsidR="00123C70" w:rsidRPr="00FD4E6C">
        <w:t>Договор</w:t>
      </w:r>
      <w:r w:rsidRPr="00FD4E6C">
        <w:t>а</w:t>
      </w:r>
      <w:bookmarkEnd w:id="750"/>
      <w:bookmarkEnd w:id="758"/>
      <w:bookmarkEnd w:id="760"/>
      <w:bookmarkEnd w:id="761"/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</w:tabs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</w:t>
      </w:r>
      <w:r w:rsidRPr="001B328E">
        <w:rPr>
          <w:bCs w:val="0"/>
          <w:sz w:val="24"/>
          <w:szCs w:val="24"/>
        </w:rPr>
        <w:t xml:space="preserve">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</w:t>
      </w:r>
      <w:r w:rsidRPr="001B328E">
        <w:rPr>
          <w:bCs w:val="0"/>
          <w:sz w:val="24"/>
          <w:szCs w:val="24"/>
        </w:rPr>
        <w:lastRenderedPageBreak/>
        <w:t>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Победителем.</w:t>
      </w:r>
    </w:p>
    <w:p w:rsidR="001B328E" w:rsidRPr="001B328E" w:rsidRDefault="001B328E" w:rsidP="001B328E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color w:val="000000"/>
          <w:sz w:val="24"/>
          <w:szCs w:val="24"/>
          <w:lang w:val="x-none" w:eastAsia="x-none"/>
        </w:rPr>
      </w:pPr>
      <w:r w:rsidRPr="001B328E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1B328E">
        <w:rPr>
          <w:color w:val="000000"/>
          <w:sz w:val="24"/>
          <w:szCs w:val="24"/>
          <w:lang w:eastAsia="x-none"/>
        </w:rPr>
        <w:t xml:space="preserve">(Протоколе) </w:t>
      </w:r>
      <w:r w:rsidRPr="001B328E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B328E">
        <w:rPr>
          <w:color w:val="000000"/>
          <w:sz w:val="24"/>
          <w:szCs w:val="24"/>
          <w:lang w:eastAsia="ru-RU"/>
        </w:rPr>
        <w:t xml:space="preserve">в текст проекта Договора могут быть внесены уточнения, не влияющие на цену Заявки </w:t>
      </w:r>
      <w:r w:rsidRPr="001B328E">
        <w:rPr>
          <w:bCs w:val="0"/>
          <w:sz w:val="24"/>
          <w:szCs w:val="24"/>
        </w:rPr>
        <w:t xml:space="preserve">Победителя </w:t>
      </w:r>
      <w:r w:rsidRPr="001B328E">
        <w:rPr>
          <w:color w:val="000000"/>
          <w:sz w:val="24"/>
          <w:szCs w:val="24"/>
          <w:lang w:eastAsia="ru-RU"/>
        </w:rPr>
        <w:t xml:space="preserve">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включение  в договор условий, обусловленных изменениями законодательства или предписаниями органов государственной власти, органов местного самоуправления; уточнение любых условий технико-коммерческого предложения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, не нашедших отражение в Извещении о проведении запроса предложений, настоящей Документации по запросу предложений и Заявке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(например, технических характеристик оборудования и т.д.), при условии, что это не изменяет существенные условия договора);</w:t>
      </w:r>
    </w:p>
    <w:p w:rsidR="001B328E" w:rsidRPr="001B328E" w:rsidRDefault="001B328E" w:rsidP="001B328E">
      <w:pPr>
        <w:widowControl w:val="0"/>
        <w:numPr>
          <w:ilvl w:val="0"/>
          <w:numId w:val="78"/>
        </w:numPr>
        <w:tabs>
          <w:tab w:val="left" w:pos="900"/>
          <w:tab w:val="left" w:pos="1620"/>
        </w:tabs>
        <w:suppressAutoHyphens w:val="0"/>
        <w:spacing w:after="120" w:line="240" w:lineRule="auto"/>
        <w:ind w:left="1620" w:hanging="540"/>
        <w:rPr>
          <w:color w:val="000000"/>
          <w:sz w:val="24"/>
          <w:szCs w:val="24"/>
          <w:lang w:eastAsia="ru-RU"/>
        </w:rPr>
      </w:pPr>
      <w:r w:rsidRPr="001B328E">
        <w:rPr>
          <w:color w:val="000000"/>
          <w:sz w:val="24"/>
          <w:szCs w:val="24"/>
          <w:lang w:eastAsia="ru-RU"/>
        </w:rPr>
        <w:t xml:space="preserve">на основе Технических требований Документации по запросу предложений и Заявки </w:t>
      </w:r>
      <w:r w:rsidRPr="001B328E">
        <w:rPr>
          <w:bCs w:val="0"/>
          <w:sz w:val="24"/>
          <w:szCs w:val="24"/>
        </w:rPr>
        <w:t>Победителя</w:t>
      </w:r>
      <w:r w:rsidRPr="001B328E">
        <w:rPr>
          <w:color w:val="000000"/>
          <w:sz w:val="24"/>
          <w:szCs w:val="24"/>
          <w:lang w:eastAsia="ru-RU"/>
        </w:rPr>
        <w:t xml:space="preserve"> согласовываются тексты Приложений к Договору.</w:t>
      </w:r>
    </w:p>
    <w:p w:rsidR="00717F60" w:rsidRPr="001B328E" w:rsidRDefault="001B328E" w:rsidP="001B328E">
      <w:pPr>
        <w:widowControl w:val="0"/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1B328E">
        <w:rPr>
          <w:bCs w:val="0"/>
          <w:sz w:val="24"/>
          <w:szCs w:val="24"/>
          <w:lang w:eastAsia="ru-RU"/>
        </w:rPr>
        <w:t xml:space="preserve"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</w:t>
      </w:r>
      <w:r w:rsidRPr="001B328E">
        <w:rPr>
          <w:bCs w:val="0"/>
          <w:sz w:val="24"/>
          <w:szCs w:val="24"/>
        </w:rPr>
        <w:t>Победителя</w:t>
      </w:r>
      <w:r w:rsidR="00717F60" w:rsidRPr="001B328E">
        <w:rPr>
          <w:bCs w:val="0"/>
          <w:sz w:val="24"/>
          <w:szCs w:val="24"/>
        </w:rPr>
        <w:t>.</w:t>
      </w:r>
    </w:p>
    <w:p w:rsidR="00717F60" w:rsidRPr="001B328E" w:rsidRDefault="00AD3EBC" w:rsidP="00775238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sz w:val="24"/>
          <w:szCs w:val="24"/>
        </w:rPr>
      </w:pPr>
      <w:r w:rsidRPr="001B328E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1B328E">
        <w:rPr>
          <w:rStyle w:val="adskobk"/>
          <w:sz w:val="24"/>
          <w:szCs w:val="24"/>
        </w:rPr>
        <w:t>д</w:t>
      </w:r>
      <w:r w:rsidR="00123C70" w:rsidRPr="001B328E">
        <w:rPr>
          <w:rStyle w:val="adskobk"/>
          <w:sz w:val="24"/>
          <w:szCs w:val="24"/>
        </w:rPr>
        <w:t>оговор</w:t>
      </w:r>
      <w:r w:rsidRPr="001B328E">
        <w:rPr>
          <w:rStyle w:val="adskobk"/>
          <w:sz w:val="24"/>
          <w:szCs w:val="24"/>
        </w:rPr>
        <w:t>ных переговоров</w:t>
      </w:r>
      <w:r w:rsidR="00E60F8E" w:rsidRPr="001B328E">
        <w:rPr>
          <w:rStyle w:val="adskobk"/>
          <w:sz w:val="24"/>
          <w:szCs w:val="24"/>
        </w:rPr>
        <w:t>,</w:t>
      </w:r>
      <w:r w:rsidR="00E60F8E" w:rsidRPr="001B328E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1B328E">
        <w:rPr>
          <w:rStyle w:val="adskobk"/>
          <w:sz w:val="24"/>
          <w:szCs w:val="24"/>
        </w:rPr>
        <w:t>.</w:t>
      </w:r>
    </w:p>
    <w:p w:rsidR="00717F60" w:rsidRPr="00FD4E6C" w:rsidRDefault="00123C7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762" w:name="_Ref294695403"/>
      <w:bookmarkStart w:id="763" w:name="_Ref306320315"/>
      <w:r w:rsidRPr="001B328E">
        <w:rPr>
          <w:bCs w:val="0"/>
          <w:sz w:val="24"/>
          <w:szCs w:val="24"/>
        </w:rPr>
        <w:t>Договор</w:t>
      </w:r>
      <w:r w:rsidR="00717F60" w:rsidRPr="001B328E">
        <w:rPr>
          <w:bCs w:val="0"/>
          <w:sz w:val="24"/>
          <w:szCs w:val="24"/>
        </w:rPr>
        <w:t xml:space="preserve"> между Заказчиком и </w:t>
      </w:r>
      <w:r w:rsidR="009C744E" w:rsidRPr="001B328E">
        <w:rPr>
          <w:bCs w:val="0"/>
          <w:sz w:val="24"/>
          <w:szCs w:val="24"/>
        </w:rPr>
        <w:t>Участник</w:t>
      </w:r>
      <w:r w:rsidR="0087407B" w:rsidRPr="001B328E">
        <w:rPr>
          <w:bCs w:val="0"/>
          <w:sz w:val="24"/>
          <w:szCs w:val="24"/>
        </w:rPr>
        <w:t>ом,</w:t>
      </w:r>
      <w:r w:rsidR="0087407B" w:rsidRPr="00D053CF">
        <w:rPr>
          <w:bCs w:val="0"/>
          <w:sz w:val="24"/>
          <w:szCs w:val="24"/>
        </w:rPr>
        <w:t xml:space="preserve"> чья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 xml:space="preserve">а признана лучшей, </w:t>
      </w:r>
      <w:r w:rsidR="00717F60" w:rsidRPr="00D053CF">
        <w:rPr>
          <w:bCs w:val="0"/>
          <w:sz w:val="24"/>
          <w:szCs w:val="24"/>
        </w:rPr>
        <w:t xml:space="preserve">подписывается </w:t>
      </w:r>
      <w:r w:rsidR="00F13E44" w:rsidRPr="00DD0F48">
        <w:rPr>
          <w:sz w:val="24"/>
          <w:szCs w:val="24"/>
        </w:rPr>
        <w:t xml:space="preserve">не ранее чем через </w:t>
      </w:r>
      <w:r w:rsidR="00F13E44">
        <w:rPr>
          <w:sz w:val="24"/>
          <w:szCs w:val="24"/>
        </w:rPr>
        <w:t>10 (</w:t>
      </w:r>
      <w:r w:rsidR="00F13E44" w:rsidRPr="00DD0F48">
        <w:rPr>
          <w:sz w:val="24"/>
          <w:szCs w:val="24"/>
        </w:rPr>
        <w:t>десять</w:t>
      </w:r>
      <w:r w:rsidR="00F13E44">
        <w:rPr>
          <w:sz w:val="24"/>
          <w:szCs w:val="24"/>
        </w:rPr>
        <w:t>)</w:t>
      </w:r>
      <w:r w:rsidR="00F13E44" w:rsidRPr="00DD0F48">
        <w:rPr>
          <w:sz w:val="24"/>
          <w:szCs w:val="24"/>
        </w:rPr>
        <w:t xml:space="preserve"> дней</w:t>
      </w:r>
      <w:r w:rsidR="00F13E44" w:rsidRPr="00DD0F48">
        <w:rPr>
          <w:bCs w:val="0"/>
          <w:sz w:val="24"/>
          <w:szCs w:val="24"/>
        </w:rPr>
        <w:t xml:space="preserve"> и не позднее чем через </w:t>
      </w:r>
      <w:r w:rsidR="00F13E44" w:rsidRPr="00DD0F48">
        <w:rPr>
          <w:sz w:val="24"/>
          <w:szCs w:val="24"/>
        </w:rPr>
        <w:t xml:space="preserve">20 </w:t>
      </w:r>
      <w:r w:rsidR="00F13E44">
        <w:rPr>
          <w:sz w:val="24"/>
          <w:szCs w:val="24"/>
        </w:rPr>
        <w:t xml:space="preserve">(двадцать) </w:t>
      </w:r>
      <w:r w:rsidR="00F13E44" w:rsidRPr="00DD0F48">
        <w:rPr>
          <w:sz w:val="24"/>
          <w:szCs w:val="24"/>
        </w:rPr>
        <w:t>рабочих дней</w:t>
      </w:r>
      <w:r w:rsidR="00F13E44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 момента определения </w:t>
      </w:r>
      <w:r w:rsidR="0087407B" w:rsidRPr="00D053CF">
        <w:rPr>
          <w:bCs w:val="0"/>
          <w:sz w:val="24"/>
          <w:szCs w:val="24"/>
        </w:rPr>
        <w:t xml:space="preserve">лучшей </w:t>
      </w:r>
      <w:r w:rsidR="004B5EB3" w:rsidRPr="00D053CF">
        <w:rPr>
          <w:bCs w:val="0"/>
          <w:sz w:val="24"/>
          <w:szCs w:val="24"/>
        </w:rPr>
        <w:t>Заявк</w:t>
      </w:r>
      <w:r w:rsidR="0087407B" w:rsidRPr="00D053CF">
        <w:rPr>
          <w:bCs w:val="0"/>
          <w:sz w:val="24"/>
          <w:szCs w:val="24"/>
        </w:rPr>
        <w:t>и</w:t>
      </w:r>
      <w:r w:rsidR="00717F60" w:rsidRPr="00D053CF">
        <w:rPr>
          <w:bCs w:val="0"/>
          <w:sz w:val="24"/>
          <w:szCs w:val="24"/>
        </w:rPr>
        <w:t xml:space="preserve">. Для </w:t>
      </w:r>
      <w:r w:rsidR="009C744E" w:rsidRPr="00D053CF">
        <w:rPr>
          <w:bCs w:val="0"/>
          <w:sz w:val="24"/>
          <w:szCs w:val="24"/>
        </w:rPr>
        <w:t>Участник</w:t>
      </w:r>
      <w:r w:rsidR="0087407B" w:rsidRPr="00D053CF">
        <w:rPr>
          <w:bCs w:val="0"/>
          <w:sz w:val="24"/>
          <w:szCs w:val="24"/>
        </w:rPr>
        <w:t xml:space="preserve">а, </w:t>
      </w:r>
      <w:r w:rsidR="0087407B" w:rsidRPr="00D053CF">
        <w:rPr>
          <w:sz w:val="24"/>
          <w:szCs w:val="24"/>
        </w:rPr>
        <w:t xml:space="preserve">чья </w:t>
      </w:r>
      <w:r w:rsidR="004B5EB3" w:rsidRPr="00D053CF">
        <w:rPr>
          <w:sz w:val="24"/>
          <w:szCs w:val="24"/>
        </w:rPr>
        <w:t>Заявк</w:t>
      </w:r>
      <w:r w:rsidR="0087407B" w:rsidRPr="00D053CF">
        <w:rPr>
          <w:sz w:val="24"/>
          <w:szCs w:val="24"/>
        </w:rPr>
        <w:t>а признана лучшей,</w:t>
      </w:r>
      <w:r w:rsidR="0087407B" w:rsidRPr="00D053CF">
        <w:rPr>
          <w:bCs w:val="0"/>
          <w:sz w:val="24"/>
          <w:szCs w:val="24"/>
        </w:rPr>
        <w:t xml:space="preserve"> </w:t>
      </w:r>
      <w:r w:rsidR="00717F60" w:rsidRPr="00D053CF">
        <w:rPr>
          <w:bCs w:val="0"/>
          <w:sz w:val="24"/>
          <w:szCs w:val="24"/>
        </w:rPr>
        <w:t xml:space="preserve">срок для подписания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053CF">
        <w:rPr>
          <w:bCs w:val="0"/>
          <w:sz w:val="24"/>
          <w:szCs w:val="24"/>
        </w:rPr>
        <w:t>Договор</w:t>
      </w:r>
      <w:r w:rsidR="00717F60" w:rsidRPr="00D053CF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</w:t>
      </w:r>
      <w:r w:rsidR="00717F60" w:rsidRPr="00FD4E6C">
        <w:rPr>
          <w:bCs w:val="0"/>
          <w:sz w:val="24"/>
          <w:szCs w:val="24"/>
        </w:rPr>
        <w:t xml:space="preserve">оформленные приложения к проекту </w:t>
      </w:r>
      <w:r w:rsidRPr="00FD4E6C">
        <w:rPr>
          <w:bCs w:val="0"/>
          <w:sz w:val="24"/>
          <w:szCs w:val="24"/>
        </w:rPr>
        <w:t>Договор</w:t>
      </w:r>
      <w:r w:rsidR="00717F60" w:rsidRPr="00FD4E6C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FD4E6C">
        <w:rPr>
          <w:bCs w:val="0"/>
          <w:sz w:val="24"/>
          <w:szCs w:val="24"/>
        </w:rPr>
        <w:t>Д</w:t>
      </w:r>
      <w:r w:rsidR="00717F60" w:rsidRPr="00FD4E6C">
        <w:rPr>
          <w:bCs w:val="0"/>
          <w:sz w:val="24"/>
          <w:szCs w:val="24"/>
        </w:rPr>
        <w:t>окументации</w:t>
      </w:r>
      <w:r w:rsidR="00DF639D" w:rsidRPr="00FD4E6C">
        <w:rPr>
          <w:bCs w:val="0"/>
          <w:sz w:val="24"/>
          <w:szCs w:val="24"/>
        </w:rPr>
        <w:t>.</w:t>
      </w:r>
      <w:bookmarkEnd w:id="762"/>
      <w:bookmarkEnd w:id="763"/>
      <w:r w:rsidR="00717F60" w:rsidRPr="00FD4E6C">
        <w:rPr>
          <w:bCs w:val="0"/>
          <w:sz w:val="24"/>
          <w:szCs w:val="24"/>
        </w:rPr>
        <w:t xml:space="preserve"> </w:t>
      </w:r>
    </w:p>
    <w:p w:rsidR="003D5C97" w:rsidRPr="00F91CA3" w:rsidRDefault="003D5C97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4" w:name="_Ref305979053"/>
      <w:r w:rsidRPr="00FD4E6C">
        <w:rPr>
          <w:sz w:val="24"/>
          <w:szCs w:val="24"/>
        </w:rPr>
        <w:t xml:space="preserve">Условия предоставления обеспечения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связанных с выполнением </w:t>
      </w:r>
      <w:r w:rsidRPr="00F91CA3">
        <w:rPr>
          <w:sz w:val="24"/>
          <w:szCs w:val="24"/>
        </w:rPr>
        <w:t xml:space="preserve">антидемпинговых мер, изложенных в подпункте </w:t>
      </w:r>
      <w:r w:rsidR="00C03511">
        <w:fldChar w:fldCharType="begin"/>
      </w:r>
      <w:r w:rsidR="00C03511">
        <w:instrText xml:space="preserve"> REF _Ref465670219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3.11</w:t>
      </w:r>
      <w:r w:rsidR="00C03511">
        <w:fldChar w:fldCharType="end"/>
      </w:r>
      <w:r w:rsidRPr="00F91CA3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b/>
          <w:bCs w:val="0"/>
          <w:sz w:val="24"/>
          <w:szCs w:val="24"/>
        </w:rPr>
        <w:t>3.13.2</w:t>
      </w:r>
      <w:r w:rsidR="00C03511">
        <w:fldChar w:fldCharType="end"/>
      </w:r>
      <w:r w:rsidRPr="00F91CA3">
        <w:rPr>
          <w:sz w:val="24"/>
          <w:szCs w:val="24"/>
        </w:rPr>
        <w:t>-</w:t>
      </w:r>
      <w:r w:rsidR="00C03511">
        <w:fldChar w:fldCharType="begin"/>
      </w:r>
      <w:r w:rsidR="00C03511">
        <w:instrText xml:space="preserve"> REF _Ref472417478 \r \h  \* MERGEFORMAT </w:instrText>
      </w:r>
      <w:r w:rsidR="00C03511">
        <w:fldChar w:fldCharType="separate"/>
      </w:r>
      <w:r w:rsidR="001B328E" w:rsidRPr="001B328E">
        <w:rPr>
          <w:b/>
          <w:sz w:val="24"/>
          <w:szCs w:val="24"/>
        </w:rPr>
        <w:t>3.13.4</w:t>
      </w:r>
      <w:r w:rsidR="00C03511">
        <w:fldChar w:fldCharType="end"/>
      </w:r>
      <w:r w:rsidRPr="00F91CA3">
        <w:rPr>
          <w:sz w:val="24"/>
          <w:szCs w:val="24"/>
        </w:rPr>
        <w:t xml:space="preserve"> </w:t>
      </w:r>
      <w:r w:rsidRPr="00F91CA3">
        <w:rPr>
          <w:bCs w:val="0"/>
          <w:sz w:val="24"/>
          <w:szCs w:val="24"/>
        </w:rPr>
        <w:t xml:space="preserve">Закупочной </w:t>
      </w:r>
      <w:r w:rsidRPr="00F91CA3">
        <w:rPr>
          <w:sz w:val="24"/>
          <w:szCs w:val="24"/>
        </w:rPr>
        <w:t>Документации.</w:t>
      </w:r>
    </w:p>
    <w:p w:rsidR="00717F60" w:rsidRPr="00FD4E6C" w:rsidRDefault="009C744E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65" w:name="_Ref468805899"/>
      <w:r w:rsidRPr="00F91CA3">
        <w:rPr>
          <w:sz w:val="24"/>
          <w:szCs w:val="24"/>
        </w:rPr>
        <w:t>Участник</w:t>
      </w:r>
      <w:r w:rsidR="00717F60" w:rsidRPr="00F91CA3">
        <w:rPr>
          <w:sz w:val="24"/>
          <w:szCs w:val="24"/>
        </w:rPr>
        <w:t xml:space="preserve"> запроса предложений</w:t>
      </w:r>
      <w:r w:rsidR="0087407B" w:rsidRPr="00F91CA3">
        <w:rPr>
          <w:sz w:val="24"/>
          <w:szCs w:val="24"/>
        </w:rPr>
        <w:t xml:space="preserve">, чья </w:t>
      </w:r>
      <w:r w:rsidR="004B5EB3" w:rsidRPr="00F91CA3">
        <w:rPr>
          <w:sz w:val="24"/>
          <w:szCs w:val="24"/>
        </w:rPr>
        <w:t>Заявк</w:t>
      </w:r>
      <w:r w:rsidR="0087407B" w:rsidRPr="00F91CA3">
        <w:rPr>
          <w:sz w:val="24"/>
          <w:szCs w:val="24"/>
        </w:rPr>
        <w:t xml:space="preserve">а </w:t>
      </w:r>
      <w:r w:rsidR="00717F60" w:rsidRPr="00F91CA3">
        <w:rPr>
          <w:sz w:val="24"/>
          <w:szCs w:val="24"/>
        </w:rPr>
        <w:t xml:space="preserve">утрачивает статус </w:t>
      </w:r>
      <w:r w:rsidR="00696966" w:rsidRPr="00F91CA3">
        <w:rPr>
          <w:sz w:val="24"/>
          <w:szCs w:val="24"/>
        </w:rPr>
        <w:t>наилучшей</w:t>
      </w:r>
      <w:r w:rsidR="00717F60" w:rsidRPr="00F91CA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F91CA3">
        <w:rPr>
          <w:sz w:val="24"/>
          <w:szCs w:val="24"/>
        </w:rPr>
        <w:t>Договор</w:t>
      </w:r>
      <w:r w:rsidR="00717F60" w:rsidRPr="00F91CA3">
        <w:rPr>
          <w:sz w:val="24"/>
          <w:szCs w:val="24"/>
        </w:rPr>
        <w:t>а</w:t>
      </w:r>
      <w:r w:rsidR="00717F60" w:rsidRPr="00FD4E6C">
        <w:rPr>
          <w:sz w:val="24"/>
          <w:szCs w:val="24"/>
        </w:rPr>
        <w:t xml:space="preserve"> в следующих случаях:</w:t>
      </w:r>
      <w:bookmarkEnd w:id="764"/>
      <w:bookmarkEnd w:id="765"/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FD4E6C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FD4E6C">
        <w:rPr>
          <w:bCs w:val="0"/>
          <w:sz w:val="24"/>
          <w:szCs w:val="24"/>
        </w:rPr>
        <w:t>Договор</w:t>
      </w:r>
      <w:r w:rsidRPr="00FD4E6C">
        <w:rPr>
          <w:bCs w:val="0"/>
          <w:sz w:val="24"/>
          <w:szCs w:val="24"/>
        </w:rPr>
        <w:t xml:space="preserve"> на условиях, определяемых в п.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 xml:space="preserve"> 1.2.6 </w:t>
      </w:r>
      <w:r w:rsidR="00C03511">
        <w:fldChar w:fldCharType="end"/>
      </w:r>
      <w:r w:rsidRPr="00FD4E6C">
        <w:rPr>
          <w:bCs w:val="0"/>
          <w:sz w:val="24"/>
          <w:szCs w:val="24"/>
        </w:rPr>
        <w:t>и/или в срок, определенный в</w:t>
      </w:r>
      <w:r w:rsidRPr="00D053CF">
        <w:rPr>
          <w:bCs w:val="0"/>
          <w:sz w:val="24"/>
          <w:szCs w:val="24"/>
        </w:rPr>
        <w:t xml:space="preserve"> п.</w:t>
      </w:r>
      <w:r w:rsidR="001716DB" w:rsidRPr="00D053CF">
        <w:rPr>
          <w:bCs w:val="0"/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_Ref294695403 \n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3.12.4</w:t>
      </w:r>
      <w:r w:rsidR="00C03511">
        <w:fldChar w:fldCharType="end"/>
      </w:r>
      <w:r w:rsidRPr="00D053CF">
        <w:rPr>
          <w:bCs w:val="0"/>
          <w:sz w:val="24"/>
          <w:szCs w:val="24"/>
        </w:rPr>
        <w:t>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 xml:space="preserve">у </w:t>
      </w:r>
      <w:r w:rsidR="004B3109">
        <w:rPr>
          <w:bCs w:val="0"/>
          <w:sz w:val="24"/>
          <w:szCs w:val="24"/>
        </w:rPr>
        <w:t>(п.</w:t>
      </w:r>
      <w:r w:rsidR="00F91CA3">
        <w:rPr>
          <w:bCs w:val="0"/>
          <w:sz w:val="24"/>
          <w:szCs w:val="24"/>
        </w:rPr>
        <w:t xml:space="preserve"> </w:t>
      </w:r>
      <w:r w:rsidR="00AC7037">
        <w:rPr>
          <w:bCs w:val="0"/>
          <w:sz w:val="24"/>
          <w:szCs w:val="24"/>
        </w:rPr>
        <w:fldChar w:fldCharType="begin"/>
      </w:r>
      <w:r w:rsidR="00F91CA3">
        <w:rPr>
          <w:bCs w:val="0"/>
          <w:sz w:val="24"/>
          <w:szCs w:val="24"/>
        </w:rPr>
        <w:instrText xml:space="preserve"> REF _Ref472417616 \r \h </w:instrText>
      </w:r>
      <w:r w:rsidR="00AC7037">
        <w:rPr>
          <w:bCs w:val="0"/>
          <w:sz w:val="24"/>
          <w:szCs w:val="24"/>
        </w:rPr>
      </w:r>
      <w:r w:rsidR="00AC7037">
        <w:rPr>
          <w:bCs w:val="0"/>
          <w:sz w:val="24"/>
          <w:szCs w:val="24"/>
        </w:rPr>
        <w:fldChar w:fldCharType="separate"/>
      </w:r>
      <w:r w:rsidR="001B328E">
        <w:rPr>
          <w:bCs w:val="0"/>
          <w:sz w:val="24"/>
          <w:szCs w:val="24"/>
        </w:rPr>
        <w:t>3.13</w:t>
      </w:r>
      <w:r w:rsidR="00AC7037">
        <w:rPr>
          <w:bCs w:val="0"/>
          <w:sz w:val="24"/>
          <w:szCs w:val="24"/>
        </w:rPr>
        <w:fldChar w:fldCharType="end"/>
      </w:r>
      <w:r w:rsidR="004B3109">
        <w:rPr>
          <w:bCs w:val="0"/>
          <w:sz w:val="24"/>
          <w:szCs w:val="24"/>
        </w:rPr>
        <w:t xml:space="preserve">) </w:t>
      </w:r>
      <w:r w:rsidRPr="00D053CF">
        <w:rPr>
          <w:bCs w:val="0"/>
          <w:sz w:val="24"/>
          <w:szCs w:val="24"/>
        </w:rPr>
        <w:t xml:space="preserve">в течение установленного в </w:t>
      </w:r>
      <w:r w:rsidR="007D07A7" w:rsidRPr="00D053CF">
        <w:rPr>
          <w:bCs w:val="0"/>
          <w:sz w:val="24"/>
          <w:szCs w:val="24"/>
        </w:rPr>
        <w:t>Д</w:t>
      </w:r>
      <w:r w:rsidRPr="00D053CF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D053CF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D053CF">
        <w:rPr>
          <w:bCs w:val="0"/>
          <w:sz w:val="24"/>
          <w:szCs w:val="24"/>
        </w:rPr>
        <w:t>Договор</w:t>
      </w:r>
      <w:r w:rsidRPr="00D053CF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  <w:r w:rsidR="00716D4E" w:rsidRPr="00D053CF">
        <w:rPr>
          <w:bCs w:val="0"/>
          <w:sz w:val="24"/>
          <w:szCs w:val="24"/>
        </w:rPr>
        <w:t>;</w:t>
      </w:r>
    </w:p>
    <w:p w:rsidR="00716D4E" w:rsidRPr="003C6D0A" w:rsidRDefault="00716D4E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053CF">
        <w:rPr>
          <w:sz w:val="24"/>
          <w:szCs w:val="24"/>
        </w:rPr>
        <w:lastRenderedPageBreak/>
        <w:t xml:space="preserve">отказался от представления документов, </w:t>
      </w:r>
      <w:r w:rsidR="00A56535" w:rsidRPr="00EA71ED">
        <w:rPr>
          <w:sz w:val="24"/>
          <w:szCs w:val="24"/>
        </w:rPr>
        <w:t xml:space="preserve">в том числе в отведенные для этого сроки, </w:t>
      </w:r>
      <w:r w:rsidRPr="00D053CF">
        <w:rPr>
          <w:sz w:val="24"/>
          <w:szCs w:val="24"/>
        </w:rPr>
        <w:t xml:space="preserve">подтверждающих его полномочия на поставку </w:t>
      </w:r>
      <w:r w:rsidRPr="003C6D0A">
        <w:rPr>
          <w:sz w:val="24"/>
          <w:szCs w:val="24"/>
        </w:rPr>
        <w:t xml:space="preserve">продукции от производителя(ей) данной продукции (п. </w:t>
      </w:r>
      <w:r w:rsidR="00C03511">
        <w:fldChar w:fldCharType="begin"/>
      </w:r>
      <w:r w:rsidR="00C03511">
        <w:instrText xml:space="preserve"> REF _Ref466909528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3.3.8.9</w:t>
      </w:r>
      <w:r w:rsidR="00C03511">
        <w:fldChar w:fldCharType="end"/>
      </w:r>
      <w:r w:rsidRPr="003C6D0A">
        <w:rPr>
          <w:sz w:val="24"/>
          <w:szCs w:val="24"/>
        </w:rPr>
        <w:t>)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6" w:name="_Ref468805929"/>
      <w:r w:rsidRPr="003C6D0A">
        <w:rPr>
          <w:bCs w:val="0"/>
          <w:sz w:val="24"/>
          <w:szCs w:val="24"/>
        </w:rPr>
        <w:t>При наступ</w:t>
      </w:r>
      <w:r w:rsidR="00CF6A0E" w:rsidRPr="003C6D0A">
        <w:rPr>
          <w:bCs w:val="0"/>
          <w:sz w:val="24"/>
          <w:szCs w:val="24"/>
        </w:rPr>
        <w:t>лении случаев, определенных в п.</w:t>
      </w:r>
      <w:r w:rsidR="003D5C97" w:rsidRPr="003C6D0A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_Ref468805899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3.12.6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3C6D0A">
        <w:rPr>
          <w:bCs w:val="0"/>
          <w:sz w:val="24"/>
          <w:szCs w:val="24"/>
        </w:rPr>
        <w:t>Заявк</w:t>
      </w:r>
      <w:r w:rsidRPr="003C6D0A">
        <w:rPr>
          <w:bCs w:val="0"/>
          <w:sz w:val="24"/>
          <w:szCs w:val="24"/>
        </w:rPr>
        <w:t xml:space="preserve">у из числа остальных действующих </w:t>
      </w:r>
      <w:r w:rsidR="00B007DA" w:rsidRPr="003C6D0A">
        <w:rPr>
          <w:sz w:val="24"/>
          <w:szCs w:val="24"/>
        </w:rPr>
        <w:t xml:space="preserve"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закупки, </w:t>
      </w:r>
      <w:r w:rsidRPr="003C6D0A">
        <w:rPr>
          <w:bCs w:val="0"/>
          <w:sz w:val="24"/>
          <w:szCs w:val="24"/>
        </w:rPr>
        <w:t>либо предложить Заказчик</w:t>
      </w:r>
      <w:r w:rsidR="00BB34CA">
        <w:rPr>
          <w:bCs w:val="0"/>
          <w:sz w:val="24"/>
          <w:szCs w:val="24"/>
        </w:rPr>
        <w:t>у</w:t>
      </w:r>
      <w:r w:rsidRPr="003C6D0A">
        <w:rPr>
          <w:bCs w:val="0"/>
          <w:sz w:val="24"/>
          <w:szCs w:val="24"/>
        </w:rPr>
        <w:t xml:space="preserve"> рассмотреть вопрос </w:t>
      </w:r>
      <w:r w:rsidR="00A342A7" w:rsidRPr="003C6D0A">
        <w:rPr>
          <w:bCs w:val="0"/>
          <w:sz w:val="24"/>
          <w:szCs w:val="24"/>
        </w:rPr>
        <w:t>о повторном проведении закупки.</w:t>
      </w:r>
      <w:bookmarkEnd w:id="766"/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3C6D0A">
        <w:rPr>
          <w:sz w:val="24"/>
          <w:szCs w:val="24"/>
        </w:rPr>
        <w:t xml:space="preserve">В случае признания </w:t>
      </w:r>
      <w:r w:rsidR="004B5EB3" w:rsidRPr="003C6D0A">
        <w:rPr>
          <w:sz w:val="24"/>
          <w:szCs w:val="24"/>
        </w:rPr>
        <w:t>Заявк</w:t>
      </w:r>
      <w:r w:rsidR="00EB1E5E" w:rsidRPr="003C6D0A">
        <w:rPr>
          <w:sz w:val="24"/>
          <w:szCs w:val="24"/>
        </w:rPr>
        <w:t xml:space="preserve">и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а лучшей</w:t>
      </w:r>
      <w:r w:rsidRPr="003C6D0A">
        <w:rPr>
          <w:sz w:val="24"/>
          <w:szCs w:val="24"/>
        </w:rPr>
        <w:t xml:space="preserve">, заключение </w:t>
      </w:r>
      <w:r w:rsidR="00DF639D" w:rsidRPr="003C6D0A">
        <w:rPr>
          <w:sz w:val="24"/>
          <w:szCs w:val="24"/>
        </w:rPr>
        <w:t>Д</w:t>
      </w:r>
      <w:r w:rsidRPr="003C6D0A">
        <w:rPr>
          <w:sz w:val="24"/>
          <w:szCs w:val="24"/>
        </w:rPr>
        <w:t>оговора с</w:t>
      </w:r>
      <w:r w:rsidR="00EB1E5E" w:rsidRPr="003C6D0A">
        <w:rPr>
          <w:sz w:val="24"/>
          <w:szCs w:val="24"/>
        </w:rPr>
        <w:t xml:space="preserve"> данным </w:t>
      </w:r>
      <w:r w:rsidR="009C744E" w:rsidRPr="003C6D0A">
        <w:rPr>
          <w:sz w:val="24"/>
          <w:szCs w:val="24"/>
        </w:rPr>
        <w:t>Участник</w:t>
      </w:r>
      <w:r w:rsidR="00EB1E5E" w:rsidRPr="003C6D0A">
        <w:rPr>
          <w:sz w:val="24"/>
          <w:szCs w:val="24"/>
        </w:rPr>
        <w:t>ом</w:t>
      </w:r>
      <w:r w:rsidRPr="003C6D0A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3C6D0A">
        <w:rPr>
          <w:sz w:val="24"/>
          <w:szCs w:val="24"/>
        </w:rPr>
        <w:t>ПАО «МРСК Центра»</w:t>
      </w:r>
      <w:r w:rsidRPr="003C6D0A">
        <w:rPr>
          <w:sz w:val="24"/>
          <w:szCs w:val="24"/>
        </w:rPr>
        <w:t xml:space="preserve"> </w:t>
      </w:r>
      <w:r w:rsidR="00E03C32" w:rsidRPr="00E12127">
        <w:rPr>
          <w:sz w:val="24"/>
          <w:szCs w:val="24"/>
        </w:rPr>
        <w:t xml:space="preserve">и </w:t>
      </w:r>
      <w:r w:rsidR="00E03C32" w:rsidRPr="00E12127">
        <w:rPr>
          <w:snapToGrid w:val="0"/>
          <w:sz w:val="24"/>
          <w:szCs w:val="24"/>
        </w:rPr>
        <w:t>ПАО «МРСК Центра и Приволжья»</w:t>
      </w:r>
      <w:r w:rsidR="00E03C32" w:rsidRPr="00E12127">
        <w:rPr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как сделки, в совершении которой имеется заинтересованность, </w:t>
      </w:r>
      <w:r w:rsidR="00123C70" w:rsidRPr="003C6D0A">
        <w:rPr>
          <w:sz w:val="24"/>
          <w:szCs w:val="24"/>
        </w:rPr>
        <w:t>Договор</w:t>
      </w:r>
      <w:r w:rsidRPr="003C6D0A">
        <w:rPr>
          <w:sz w:val="24"/>
          <w:szCs w:val="24"/>
        </w:rPr>
        <w:t xml:space="preserve"> заключается после одобрения Советом директоров</w:t>
      </w:r>
      <w:r w:rsidR="009930A3">
        <w:rPr>
          <w:sz w:val="24"/>
          <w:szCs w:val="24"/>
        </w:rPr>
        <w:t xml:space="preserve"> Заказчик</w:t>
      </w:r>
      <w:r w:rsidR="008D4054">
        <w:rPr>
          <w:sz w:val="24"/>
          <w:szCs w:val="24"/>
        </w:rPr>
        <w:t>а и Организатора</w:t>
      </w:r>
      <w:r w:rsidRPr="003C6D0A">
        <w:rPr>
          <w:sz w:val="24"/>
          <w:szCs w:val="24"/>
        </w:rPr>
        <w:t>.</w:t>
      </w:r>
    </w:p>
    <w:p w:rsidR="00717F60" w:rsidRPr="003C6D0A" w:rsidRDefault="00717F60" w:rsidP="00775238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7" w:name="_Ref191386314"/>
      <w:r w:rsidRPr="003C6D0A">
        <w:rPr>
          <w:bCs w:val="0"/>
          <w:sz w:val="24"/>
          <w:szCs w:val="24"/>
        </w:rPr>
        <w:t>Заказчик оставля</w:t>
      </w:r>
      <w:r w:rsidR="009930A3">
        <w:rPr>
          <w:bCs w:val="0"/>
          <w:sz w:val="24"/>
          <w:szCs w:val="24"/>
        </w:rPr>
        <w:t>ю</w:t>
      </w:r>
      <w:r w:rsidRPr="003C6D0A">
        <w:rPr>
          <w:bCs w:val="0"/>
          <w:sz w:val="24"/>
          <w:szCs w:val="24"/>
        </w:rPr>
        <w:t xml:space="preserve">т за собой право при присуждении и заключении </w:t>
      </w:r>
      <w:r w:rsidR="00DF639D" w:rsidRPr="003C6D0A">
        <w:rPr>
          <w:bCs w:val="0"/>
          <w:sz w:val="24"/>
          <w:szCs w:val="24"/>
        </w:rPr>
        <w:t>Д</w:t>
      </w:r>
      <w:r w:rsidRPr="003C6D0A">
        <w:rPr>
          <w:bCs w:val="0"/>
          <w:sz w:val="24"/>
          <w:szCs w:val="24"/>
        </w:rPr>
        <w:t>оговора увеличивать или уменьшать изначальный объем закупаемой продукции в пределах</w:t>
      </w:r>
      <w:r w:rsidR="006F758C" w:rsidRPr="003C6D0A">
        <w:rPr>
          <w:bCs w:val="0"/>
          <w:sz w:val="24"/>
          <w:szCs w:val="24"/>
        </w:rPr>
        <w:t xml:space="preserve"> 10%, </w:t>
      </w:r>
      <w:r w:rsidRPr="003C6D0A">
        <w:rPr>
          <w:bCs w:val="0"/>
          <w:sz w:val="24"/>
          <w:szCs w:val="24"/>
        </w:rPr>
        <w:t>не меняя при этом цену единицы поставляемой продукции и другие условия.</w:t>
      </w:r>
    </w:p>
    <w:p w:rsidR="00B007DA" w:rsidRPr="003C6D0A" w:rsidRDefault="00B007DA" w:rsidP="00B007DA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68" w:name="_Toc181693189"/>
      <w:bookmarkStart w:id="769" w:name="_Ref190680463"/>
      <w:bookmarkStart w:id="770" w:name="_Ref306140410"/>
      <w:bookmarkStart w:id="771" w:name="_Ref306142159"/>
      <w:bookmarkStart w:id="772" w:name="_Ref468202077"/>
      <w:bookmarkStart w:id="773" w:name="_Ref303102866"/>
      <w:bookmarkStart w:id="774" w:name="_Toc305835589"/>
      <w:bookmarkStart w:id="775" w:name="_Ref303683952"/>
      <w:bookmarkStart w:id="776" w:name="__RefNumPara__840_922829174"/>
      <w:bookmarkEnd w:id="767"/>
      <w:r w:rsidRPr="003C6D0A">
        <w:rPr>
          <w:sz w:val="24"/>
          <w:szCs w:val="24"/>
        </w:rPr>
        <w:t xml:space="preserve">Замена предлагаемой Участником в Заявке продукции на этапе преддоговорных переговоров или на этапе поставки продукции не допускается, за исключением случая, указанного ниже. На основании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 при исполнении Договора, заключенного с Участником закупки, которому предоставлен приоритет при поставке продукции российского происхождения (раздел </w:t>
      </w:r>
      <w:r w:rsidR="00C03511">
        <w:fldChar w:fldCharType="begin"/>
      </w:r>
      <w:r w:rsidR="00C03511">
        <w:instrText xml:space="preserve"> REF _Ref471821960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3.8</w:t>
      </w:r>
      <w:r w:rsidR="00C03511">
        <w:fldChar w:fldCharType="end"/>
      </w:r>
      <w:r w:rsidRPr="003C6D0A">
        <w:rPr>
          <w:sz w:val="24"/>
          <w:szCs w:val="24"/>
        </w:rPr>
        <w:t xml:space="preserve">), не допускается замена страны происхождения предлагаемой к поставке продукции, за исключением случая, когда в результате такой замены вместо продукции иностранного происхождения поставляется продукция российского происхождения,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 на этапе преддоговорных переговоров. </w:t>
      </w:r>
    </w:p>
    <w:p w:rsidR="00667F31" w:rsidRPr="003C6D0A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77" w:name="_Ref472417185"/>
      <w:bookmarkStart w:id="778" w:name="_Ref472417616"/>
      <w:bookmarkStart w:id="779" w:name="_Toc508631768"/>
      <w:r w:rsidRPr="003C6D0A">
        <w:t xml:space="preserve">Обеспечение исполнения обязательств </w:t>
      </w:r>
      <w:r w:rsidR="0088633C" w:rsidRPr="003C6D0A">
        <w:t>Поставщика</w:t>
      </w:r>
      <w:r w:rsidR="00972AAA" w:rsidRPr="003C6D0A">
        <w:t xml:space="preserve"> </w:t>
      </w:r>
      <w:r w:rsidRPr="003C6D0A">
        <w:t>по </w:t>
      </w:r>
      <w:r w:rsidR="00123C70" w:rsidRPr="003C6D0A">
        <w:t>Договор</w:t>
      </w:r>
      <w:r w:rsidRPr="003C6D0A">
        <w:t>у</w:t>
      </w:r>
      <w:bookmarkEnd w:id="768"/>
      <w:bookmarkEnd w:id="769"/>
      <w:bookmarkEnd w:id="770"/>
      <w:bookmarkEnd w:id="771"/>
      <w:bookmarkEnd w:id="772"/>
      <w:bookmarkEnd w:id="777"/>
      <w:bookmarkEnd w:id="778"/>
      <w:bookmarkEnd w:id="779"/>
      <w:r w:rsidRPr="003C6D0A">
        <w:t xml:space="preserve"> </w:t>
      </w:r>
      <w:bookmarkEnd w:id="773"/>
      <w:bookmarkEnd w:id="774"/>
    </w:p>
    <w:p w:rsidR="00932C0A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C6D0A">
        <w:rPr>
          <w:sz w:val="24"/>
          <w:szCs w:val="24"/>
        </w:rPr>
        <w:t xml:space="preserve">Обеспечения исполнения обязательств Поставщика по Договору, помимо указанного в проекте Договора (раздел </w:t>
      </w:r>
      <w:r w:rsidR="00C03511">
        <w:fldChar w:fldCharType="begin"/>
      </w:r>
      <w:r w:rsidR="00C03511">
        <w:instrText xml:space="preserve"> REF _Ref440272931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>)</w:t>
      </w:r>
      <w:r w:rsidRPr="003C6D0A">
        <w:rPr>
          <w:color w:val="7030A0"/>
          <w:sz w:val="24"/>
          <w:szCs w:val="24"/>
        </w:rPr>
        <w:t xml:space="preserve"> </w:t>
      </w:r>
      <w:r w:rsidRPr="003C6D0A">
        <w:rPr>
          <w:sz w:val="24"/>
          <w:szCs w:val="24"/>
        </w:rPr>
        <w:t xml:space="preserve">и подпункте </w:t>
      </w:r>
      <w:r w:rsidR="00C03511">
        <w:fldChar w:fldCharType="begin"/>
      </w:r>
      <w:r w:rsidR="00C03511">
        <w:instrText xml:space="preserve"> REF _Ref465437572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3.13.2</w:t>
      </w:r>
      <w:r w:rsidR="00C03511">
        <w:fldChar w:fldCharType="end"/>
      </w:r>
      <w:r w:rsidRPr="003C6D0A">
        <w:rPr>
          <w:sz w:val="24"/>
          <w:szCs w:val="24"/>
        </w:rPr>
        <w:t>, не требуется.</w:t>
      </w:r>
    </w:p>
    <w:p w:rsidR="003D5C97" w:rsidRPr="003C6D0A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780" w:name="_Ref465437572"/>
      <w:r w:rsidRPr="003C6D0A">
        <w:rPr>
          <w:sz w:val="24"/>
          <w:szCs w:val="24"/>
        </w:rPr>
        <w:t xml:space="preserve">Участник, предложивший демпинговую цену Договора (цену лота), и признанный Победителем, должен в обязательном порядке предоставить обеспечение исполнения обязательств </w:t>
      </w:r>
      <w:r w:rsidR="009D2353" w:rsidRPr="003C6D0A">
        <w:rPr>
          <w:sz w:val="24"/>
          <w:szCs w:val="24"/>
        </w:rPr>
        <w:t xml:space="preserve">Поставщика </w:t>
      </w:r>
      <w:r w:rsidRPr="003C6D0A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80"/>
    </w:p>
    <w:p w:rsidR="003D5C97" w:rsidRPr="00D16036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FD4E6C">
        <w:rPr>
          <w:sz w:val="24"/>
          <w:szCs w:val="24"/>
        </w:rPr>
        <w:t xml:space="preserve">Обеспечение исполнения обязательств </w:t>
      </w:r>
      <w:r w:rsidR="009D2353">
        <w:rPr>
          <w:sz w:val="24"/>
          <w:szCs w:val="24"/>
        </w:rPr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="00E54B08">
        <w:rPr>
          <w:sz w:val="24"/>
          <w:szCs w:val="24"/>
        </w:rPr>
        <w:t>Организатора</w:t>
      </w:r>
      <w:r w:rsidR="00A222A8" w:rsidRPr="00FD4E6C">
        <w:rPr>
          <w:sz w:val="24"/>
          <w:szCs w:val="24"/>
        </w:rPr>
        <w:t xml:space="preserve"> (п. </w:t>
      </w:r>
      <w:r w:rsidR="00C03511">
        <w:fldChar w:fldCharType="begin"/>
      </w:r>
      <w:r w:rsidR="00C03511">
        <w:instrText xml:space="preserve"> REF _Ref468974799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3.13.3.1</w:t>
      </w:r>
      <w:r w:rsidR="00C03511">
        <w:fldChar w:fldCharType="end"/>
      </w:r>
      <w:r w:rsidR="00A222A8" w:rsidRPr="00FD4E6C">
        <w:rPr>
          <w:sz w:val="24"/>
          <w:szCs w:val="24"/>
        </w:rPr>
        <w:t>)</w:t>
      </w:r>
      <w:r w:rsidRPr="00FD4E6C">
        <w:rPr>
          <w:sz w:val="24"/>
          <w:szCs w:val="24"/>
        </w:rPr>
        <w:t xml:space="preserve">. Выбор способа обеспечения исполнения обязательств </w:t>
      </w:r>
      <w:r w:rsidR="009D2353">
        <w:rPr>
          <w:sz w:val="24"/>
          <w:szCs w:val="24"/>
        </w:rPr>
        <w:lastRenderedPageBreak/>
        <w:t>Поставщика</w:t>
      </w:r>
      <w:r w:rsidR="009D2353" w:rsidRPr="00643E97">
        <w:rPr>
          <w:sz w:val="24"/>
          <w:szCs w:val="24"/>
        </w:rPr>
        <w:t xml:space="preserve"> </w:t>
      </w:r>
      <w:r w:rsidRPr="00FD4E6C">
        <w:rPr>
          <w:sz w:val="24"/>
          <w:szCs w:val="24"/>
        </w:rPr>
        <w:t xml:space="preserve">по Договору, осуществляется </w:t>
      </w:r>
      <w:r w:rsidR="00742CB4" w:rsidRPr="00FD4E6C">
        <w:rPr>
          <w:bCs/>
          <w:sz w:val="24"/>
          <w:szCs w:val="24"/>
        </w:rPr>
        <w:t>Участником/Победителем</w:t>
      </w:r>
      <w:r w:rsidRPr="00FD4E6C">
        <w:rPr>
          <w:sz w:val="24"/>
          <w:szCs w:val="24"/>
        </w:rPr>
        <w:t xml:space="preserve">. Условия и содержание обеспечения </w:t>
      </w:r>
      <w:r w:rsidRPr="00D16036">
        <w:rPr>
          <w:sz w:val="24"/>
          <w:szCs w:val="24"/>
        </w:rPr>
        <w:t xml:space="preserve">исполнения обязательств </w:t>
      </w:r>
      <w:r w:rsidR="009D2353" w:rsidRPr="00D16036">
        <w:rPr>
          <w:sz w:val="24"/>
          <w:szCs w:val="24"/>
        </w:rPr>
        <w:t xml:space="preserve">Поставщика </w:t>
      </w:r>
      <w:r w:rsidRPr="00D16036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C03511" w:rsidRPr="00D16036">
        <w:fldChar w:fldCharType="begin"/>
      </w:r>
      <w:r w:rsidR="00C03511" w:rsidRPr="00D16036">
        <w:instrText xml:space="preserve"> REF _Ref440272931 \r \h  \* MERGEFORMAT </w:instrText>
      </w:r>
      <w:r w:rsidR="00C03511" w:rsidRPr="00D16036">
        <w:fldChar w:fldCharType="separate"/>
      </w:r>
      <w:r w:rsidR="001B328E" w:rsidRPr="00D16036">
        <w:t>2</w:t>
      </w:r>
      <w:r w:rsidR="00C03511" w:rsidRPr="00D16036">
        <w:fldChar w:fldCharType="end"/>
      </w:r>
      <w:r w:rsidRPr="00D16036">
        <w:rPr>
          <w:sz w:val="24"/>
          <w:szCs w:val="24"/>
        </w:rPr>
        <w:t xml:space="preserve">) с учетом требований, изложенных в подпункте </w:t>
      </w:r>
      <w:r w:rsidR="00C03511" w:rsidRPr="00D16036">
        <w:fldChar w:fldCharType="begin"/>
      </w:r>
      <w:r w:rsidR="00C03511" w:rsidRPr="00D16036">
        <w:instrText xml:space="preserve"> REF _Ref465437572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3.13.2</w:t>
      </w:r>
      <w:r w:rsidR="00C03511" w:rsidRPr="00D16036">
        <w:fldChar w:fldCharType="end"/>
      </w:r>
      <w:r w:rsidRPr="00D16036">
        <w:rPr>
          <w:sz w:val="24"/>
          <w:szCs w:val="24"/>
        </w:rPr>
        <w:t xml:space="preserve">, а также на этапе преддговорных переговоров (п. </w:t>
      </w:r>
      <w:r w:rsidR="00C03511" w:rsidRPr="00D16036">
        <w:fldChar w:fldCharType="begin"/>
      </w:r>
      <w:r w:rsidR="00C03511" w:rsidRPr="00D16036">
        <w:instrText xml:space="preserve"> REF _Ref468805820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3.12</w:t>
      </w:r>
      <w:r w:rsidR="00C03511" w:rsidRPr="00D16036">
        <w:fldChar w:fldCharType="end"/>
      </w:r>
      <w:r w:rsidRPr="00D16036">
        <w:rPr>
          <w:sz w:val="24"/>
          <w:szCs w:val="24"/>
        </w:rPr>
        <w:t>).</w:t>
      </w:r>
    </w:p>
    <w:p w:rsidR="00A222A8" w:rsidRPr="00D16036" w:rsidRDefault="00A222A8" w:rsidP="001B328E">
      <w:pPr>
        <w:pStyle w:val="affffff0"/>
        <w:widowControl w:val="0"/>
        <w:numPr>
          <w:ilvl w:val="0"/>
          <w:numId w:val="73"/>
        </w:numPr>
        <w:shd w:val="clear" w:color="auto" w:fill="FFFFFF"/>
        <w:autoSpaceDE w:val="0"/>
        <w:spacing w:before="60" w:line="264" w:lineRule="auto"/>
        <w:ind w:right="159"/>
        <w:rPr>
          <w:sz w:val="24"/>
          <w:szCs w:val="24"/>
        </w:rPr>
      </w:pPr>
      <w:bookmarkStart w:id="781" w:name="_Ref468974799"/>
      <w:bookmarkStart w:id="782" w:name="_Ref465440181"/>
      <w:r w:rsidRPr="00D16036">
        <w:rPr>
          <w:sz w:val="24"/>
          <w:szCs w:val="24"/>
        </w:rPr>
        <w:t xml:space="preserve">Реквизиты </w:t>
      </w:r>
      <w:r w:rsidR="00584906">
        <w:rPr>
          <w:sz w:val="24"/>
          <w:szCs w:val="24"/>
        </w:rPr>
        <w:t>Заказчика</w:t>
      </w:r>
      <w:r w:rsidRPr="00D16036">
        <w:rPr>
          <w:sz w:val="24"/>
          <w:szCs w:val="24"/>
        </w:rPr>
        <w:t>:</w:t>
      </w:r>
      <w:bookmarkEnd w:id="781"/>
    </w:p>
    <w:p w:rsidR="00A222A8" w:rsidRPr="00D16036" w:rsidRDefault="00A222A8" w:rsidP="00FD4E6C">
      <w:pPr>
        <w:pStyle w:val="aff6"/>
        <w:numPr>
          <w:ilvl w:val="0"/>
          <w:numId w:val="0"/>
        </w:numPr>
        <w:snapToGrid w:val="0"/>
        <w:spacing w:line="240" w:lineRule="auto"/>
        <w:ind w:left="2160"/>
        <w:rPr>
          <w:sz w:val="24"/>
          <w:szCs w:val="24"/>
          <w:u w:val="single"/>
        </w:rPr>
      </w:pPr>
      <w:r w:rsidRPr="00D16036">
        <w:rPr>
          <w:sz w:val="24"/>
          <w:szCs w:val="24"/>
          <w:u w:val="single"/>
        </w:rPr>
        <w:t>Получатель платеж</w:t>
      </w:r>
      <w:bookmarkStart w:id="783" w:name="_GoBack"/>
      <w:bookmarkEnd w:id="783"/>
      <w:r w:rsidRPr="00D16036">
        <w:rPr>
          <w:sz w:val="24"/>
          <w:szCs w:val="24"/>
          <w:u w:val="single"/>
        </w:rPr>
        <w:t>а: Публичное акционерное общество «Межрегиональная распределительная сетевая компания Центра»</w:t>
      </w:r>
    </w:p>
    <w:p w:rsidR="00A222A8" w:rsidRPr="00D16036" w:rsidRDefault="00A222A8" w:rsidP="001B328E">
      <w:pPr>
        <w:pStyle w:val="aff6"/>
        <w:numPr>
          <w:ilvl w:val="0"/>
          <w:numId w:val="72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D16036">
        <w:rPr>
          <w:sz w:val="24"/>
          <w:szCs w:val="24"/>
        </w:rPr>
        <w:t>ИНН/КПП: 6901067107/997450001</w:t>
      </w:r>
    </w:p>
    <w:p w:rsidR="00A222A8" w:rsidRPr="00D1603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16036">
        <w:rPr>
          <w:sz w:val="24"/>
          <w:szCs w:val="24"/>
        </w:rPr>
        <w:t>р/с: 40702810000000019885 в ПАО РОСБАНК</w:t>
      </w:r>
    </w:p>
    <w:p w:rsidR="00A222A8" w:rsidRPr="00D1603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16036">
        <w:rPr>
          <w:sz w:val="24"/>
          <w:szCs w:val="24"/>
        </w:rPr>
        <w:t>БИК: 044525256</w:t>
      </w:r>
    </w:p>
    <w:p w:rsidR="00A222A8" w:rsidRPr="00D16036" w:rsidRDefault="00A222A8" w:rsidP="00A222A8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D16036">
        <w:rPr>
          <w:sz w:val="24"/>
          <w:szCs w:val="24"/>
        </w:rPr>
        <w:t>к/с: 30101810000000000256</w:t>
      </w:r>
    </w:p>
    <w:p w:rsidR="003D5C97" w:rsidRPr="00D16036" w:rsidRDefault="003D5C97" w:rsidP="001B328E">
      <w:pPr>
        <w:pStyle w:val="affffff0"/>
        <w:widowControl w:val="0"/>
        <w:numPr>
          <w:ilvl w:val="0"/>
          <w:numId w:val="77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84" w:name="_Ref472417478"/>
      <w:r w:rsidRPr="00D16036">
        <w:rPr>
          <w:sz w:val="24"/>
          <w:szCs w:val="24"/>
        </w:rPr>
        <w:t xml:space="preserve">Непредставление обеспечения исполнения обязательств </w:t>
      </w:r>
      <w:r w:rsidR="009D2353" w:rsidRPr="00D16036">
        <w:rPr>
          <w:sz w:val="24"/>
          <w:szCs w:val="24"/>
        </w:rPr>
        <w:t xml:space="preserve">Поставщика </w:t>
      </w:r>
      <w:r w:rsidRPr="00D16036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DB4628" w:rsidRPr="00D16036">
        <w:rPr>
          <w:sz w:val="24"/>
          <w:szCs w:val="24"/>
        </w:rPr>
        <w:t xml:space="preserve"> </w:t>
      </w:r>
      <w:r w:rsidR="00C03511" w:rsidRPr="00D16036">
        <w:fldChar w:fldCharType="begin"/>
      </w:r>
      <w:r w:rsidR="00C03511" w:rsidRPr="00D16036">
        <w:instrText xml:space="preserve"> REF _Ref468805929 \r \h  \* MERGEFORMAT </w:instrText>
      </w:r>
      <w:r w:rsidR="00C03511" w:rsidRPr="00D16036">
        <w:fldChar w:fldCharType="separate"/>
      </w:r>
      <w:r w:rsidR="001B328E" w:rsidRPr="00D16036">
        <w:rPr>
          <w:sz w:val="24"/>
          <w:szCs w:val="24"/>
        </w:rPr>
        <w:t>3.12.7</w:t>
      </w:r>
      <w:r w:rsidR="00C03511" w:rsidRPr="00D16036">
        <w:fldChar w:fldCharType="end"/>
      </w:r>
      <w:r w:rsidRPr="00D16036">
        <w:rPr>
          <w:sz w:val="24"/>
          <w:szCs w:val="24"/>
        </w:rPr>
        <w:t>.</w:t>
      </w:r>
      <w:bookmarkEnd w:id="782"/>
      <w:bookmarkEnd w:id="784"/>
    </w:p>
    <w:p w:rsidR="00932C0A" w:rsidRPr="00D053CF" w:rsidRDefault="00932C0A" w:rsidP="00297C3B">
      <w:pPr>
        <w:pStyle w:val="2"/>
        <w:tabs>
          <w:tab w:val="clear" w:pos="1700"/>
          <w:tab w:val="left" w:pos="709"/>
        </w:tabs>
        <w:spacing w:line="264" w:lineRule="auto"/>
      </w:pPr>
      <w:bookmarkStart w:id="785" w:name="_Ref303694483"/>
      <w:bookmarkStart w:id="786" w:name="_Toc305835590"/>
      <w:bookmarkStart w:id="787" w:name="_Ref306140451"/>
      <w:bookmarkStart w:id="788" w:name="_Toc508631769"/>
      <w:r w:rsidRPr="00D053CF">
        <w:t xml:space="preserve">Уведомление о результатах </w:t>
      </w:r>
      <w:bookmarkEnd w:id="785"/>
      <w:bookmarkEnd w:id="786"/>
      <w:r w:rsidRPr="00D053CF">
        <w:t>запроса предложений</w:t>
      </w:r>
      <w:bookmarkEnd w:id="787"/>
      <w:bookmarkEnd w:id="788"/>
    </w:p>
    <w:bookmarkEnd w:id="775"/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.1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 xml:space="preserve">Организатор запроса предложений не позднее 3 рабочих дней с момента подписания Протокола о выборе победителя запроса предложений разместит </w:t>
      </w:r>
      <w:r w:rsidR="00D56F8C" w:rsidRPr="00D053CF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D053CF">
        <w:rPr>
          <w:iCs/>
          <w:sz w:val="24"/>
          <w:szCs w:val="24"/>
        </w:rPr>
        <w:t>Извещение</w:t>
      </w:r>
      <w:r w:rsidR="00D56F8C" w:rsidRPr="00D053CF">
        <w:rPr>
          <w:sz w:val="24"/>
          <w:szCs w:val="24"/>
        </w:rPr>
        <w:t xml:space="preserve"> о проведении </w:t>
      </w:r>
      <w:r w:rsidR="00D56F8C" w:rsidRPr="00D053CF">
        <w:rPr>
          <w:iCs/>
          <w:sz w:val="24"/>
          <w:szCs w:val="24"/>
        </w:rPr>
        <w:t xml:space="preserve">запроса предложений (подраздел </w:t>
      </w:r>
      <w:r w:rsidR="00C03511">
        <w:fldChar w:fldCharType="begin"/>
      </w:r>
      <w:r w:rsidR="00C03511">
        <w:instrText xml:space="preserve"> REF _Ref191386085 \r \h  \* MERGEFORMAT </w:instrText>
      </w:r>
      <w:r w:rsidR="00C03511">
        <w:fldChar w:fldCharType="separate"/>
      </w:r>
      <w:r w:rsidR="001B328E" w:rsidRPr="001B328E">
        <w:rPr>
          <w:iCs/>
          <w:sz w:val="24"/>
          <w:szCs w:val="24"/>
        </w:rPr>
        <w:t>1.1.1</w:t>
      </w:r>
      <w:r w:rsidR="00C03511">
        <w:fldChar w:fldCharType="end"/>
      </w:r>
      <w:r w:rsidR="00D56F8C" w:rsidRPr="00D053CF">
        <w:rPr>
          <w:iCs/>
          <w:sz w:val="24"/>
          <w:szCs w:val="24"/>
        </w:rPr>
        <w:t>)</w:t>
      </w:r>
      <w:r w:rsidR="00D56F8C" w:rsidRPr="00D053CF">
        <w:rPr>
          <w:sz w:val="24"/>
          <w:szCs w:val="24"/>
        </w:rPr>
        <w:t>,</w:t>
      </w:r>
      <w:r w:rsidR="00B228D4" w:rsidRPr="00D053CF">
        <w:rPr>
          <w:bCs w:val="0"/>
          <w:sz w:val="24"/>
          <w:szCs w:val="24"/>
          <w:lang w:eastAsia="ru-RU"/>
        </w:rPr>
        <w:t xml:space="preserve"> </w:t>
      </w:r>
      <w:r w:rsidR="00ED5C7C" w:rsidRPr="00D053CF">
        <w:rPr>
          <w:bCs w:val="0"/>
          <w:sz w:val="24"/>
          <w:szCs w:val="24"/>
          <w:lang w:eastAsia="ru-RU"/>
        </w:rPr>
        <w:t xml:space="preserve">для всех </w:t>
      </w:r>
      <w:r w:rsidR="00B228D4" w:rsidRPr="00D053CF">
        <w:rPr>
          <w:bCs w:val="0"/>
          <w:sz w:val="24"/>
          <w:szCs w:val="24"/>
          <w:lang w:eastAsia="ru-RU"/>
        </w:rPr>
        <w:t>Участник</w:t>
      </w:r>
      <w:r w:rsidR="00ED5C7C" w:rsidRPr="00D053CF">
        <w:rPr>
          <w:bCs w:val="0"/>
          <w:sz w:val="24"/>
          <w:szCs w:val="24"/>
          <w:lang w:eastAsia="ru-RU"/>
        </w:rPr>
        <w:t>ов Протокол о выборе победителя запроса предложений, в котором указывает: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D053CF" w:rsidRDefault="00ED5C7C" w:rsidP="007B5645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297C3B" w:rsidRPr="00D053CF">
        <w:rPr>
          <w:bCs w:val="0"/>
          <w:sz w:val="24"/>
          <w:szCs w:val="24"/>
          <w:lang w:eastAsia="ru-RU"/>
        </w:rPr>
        <w:t>Заявки</w:t>
      </w:r>
      <w:r w:rsidRPr="00D053CF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053CF" w:rsidRDefault="004E62B9" w:rsidP="004E62B9">
      <w:pPr>
        <w:widowControl w:val="0"/>
        <w:suppressAutoHyphens w:val="0"/>
        <w:adjustRightInd w:val="0"/>
        <w:spacing w:line="264" w:lineRule="auto"/>
        <w:ind w:firstLine="720"/>
        <w:textAlignment w:val="baseline"/>
        <w:rPr>
          <w:bCs w:val="0"/>
          <w:sz w:val="24"/>
          <w:szCs w:val="24"/>
          <w:lang w:eastAsia="ru-RU"/>
        </w:rPr>
      </w:pPr>
      <w:r w:rsidRPr="00D053CF">
        <w:rPr>
          <w:bCs w:val="0"/>
          <w:sz w:val="24"/>
          <w:szCs w:val="24"/>
          <w:lang w:eastAsia="ru-RU"/>
        </w:rPr>
        <w:t>3.1</w:t>
      </w:r>
      <w:r w:rsidR="00B007DA">
        <w:rPr>
          <w:bCs w:val="0"/>
          <w:sz w:val="24"/>
          <w:szCs w:val="24"/>
          <w:lang w:eastAsia="ru-RU"/>
        </w:rPr>
        <w:t>4</w:t>
      </w:r>
      <w:r w:rsidRPr="00D053CF">
        <w:rPr>
          <w:bCs w:val="0"/>
          <w:sz w:val="24"/>
          <w:szCs w:val="24"/>
          <w:lang w:eastAsia="ru-RU"/>
        </w:rPr>
        <w:t>.2</w:t>
      </w:r>
      <w:r w:rsidRPr="00D053CF">
        <w:rPr>
          <w:bCs w:val="0"/>
          <w:sz w:val="24"/>
          <w:szCs w:val="24"/>
          <w:lang w:eastAsia="ru-RU"/>
        </w:rPr>
        <w:tab/>
      </w:r>
      <w:r w:rsidR="00ED5C7C" w:rsidRPr="00D053CF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4E62B9" w:rsidRPr="00D053CF" w:rsidRDefault="004E62B9" w:rsidP="004E62B9">
      <w:pPr>
        <w:widowControl w:val="0"/>
        <w:suppressAutoHyphens w:val="0"/>
        <w:adjustRightInd w:val="0"/>
        <w:spacing w:line="264" w:lineRule="auto"/>
        <w:textAlignment w:val="baseline"/>
        <w:rPr>
          <w:bCs w:val="0"/>
          <w:sz w:val="24"/>
          <w:szCs w:val="24"/>
          <w:lang w:eastAsia="ru-RU"/>
        </w:rPr>
      </w:pPr>
    </w:p>
    <w:p w:rsidR="00C12FA4" w:rsidRPr="00D053CF" w:rsidRDefault="00C12FA4" w:rsidP="001B328E">
      <w:pPr>
        <w:widowControl w:val="0"/>
        <w:numPr>
          <w:ilvl w:val="2"/>
          <w:numId w:val="68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D053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D053CF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89" w:name="_Ref440270568"/>
      <w:bookmarkStart w:id="790" w:name="_Ref440274159"/>
      <w:bookmarkStart w:id="791" w:name="_Ref440292555"/>
      <w:bookmarkStart w:id="792" w:name="_Ref440292779"/>
      <w:bookmarkStart w:id="793" w:name="_Toc508631770"/>
      <w:r w:rsidRPr="00D053CF">
        <w:rPr>
          <w:szCs w:val="24"/>
        </w:rPr>
        <w:lastRenderedPageBreak/>
        <w:t>Техническая часть</w:t>
      </w:r>
      <w:bookmarkEnd w:id="789"/>
      <w:bookmarkEnd w:id="790"/>
      <w:bookmarkEnd w:id="791"/>
      <w:bookmarkEnd w:id="792"/>
      <w:bookmarkEnd w:id="793"/>
      <w:r w:rsidRPr="00D053CF">
        <w:rPr>
          <w:szCs w:val="24"/>
        </w:rPr>
        <w:t xml:space="preserve"> </w:t>
      </w:r>
    </w:p>
    <w:p w:rsidR="002B5044" w:rsidRPr="00D053CF" w:rsidRDefault="002B5044" w:rsidP="002A47D1">
      <w:pPr>
        <w:pStyle w:val="2"/>
        <w:ind w:left="1701" w:hanging="1134"/>
      </w:pPr>
      <w:bookmarkStart w:id="794" w:name="_Toc176064096"/>
      <w:bookmarkStart w:id="795" w:name="_Toc176338524"/>
      <w:bookmarkStart w:id="796" w:name="_Toc180399752"/>
      <w:bookmarkStart w:id="797" w:name="_Toc191205941"/>
      <w:bookmarkStart w:id="798" w:name="_Toc194315544"/>
      <w:bookmarkStart w:id="799" w:name="_Toc423421725"/>
      <w:bookmarkStart w:id="800" w:name="_Toc508631771"/>
      <w:r w:rsidRPr="00D053CF">
        <w:t>Общие требования к условиям поставки продукции</w:t>
      </w:r>
      <w:bookmarkStart w:id="801" w:name="_Toc176064097"/>
      <w:bookmarkStart w:id="802" w:name="_Toc176338525"/>
      <w:bookmarkStart w:id="803" w:name="_Toc180399753"/>
      <w:bookmarkStart w:id="804" w:name="_Toc189457101"/>
      <w:bookmarkStart w:id="805" w:name="_Toc189461737"/>
      <w:bookmarkStart w:id="806" w:name="_Toc189462011"/>
      <w:bookmarkStart w:id="807" w:name="_Toc191273610"/>
      <w:bookmarkStart w:id="808" w:name="_Toc167189319"/>
      <w:bookmarkStart w:id="809" w:name="_Toc168725254"/>
      <w:bookmarkEnd w:id="794"/>
      <w:bookmarkEnd w:id="795"/>
      <w:bookmarkEnd w:id="796"/>
      <w:bookmarkEnd w:id="797"/>
      <w:bookmarkEnd w:id="798"/>
      <w:bookmarkEnd w:id="799"/>
      <w:bookmarkEnd w:id="800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0" w:name="_Toc439166308"/>
      <w:bookmarkStart w:id="811" w:name="_Toc439170656"/>
      <w:bookmarkStart w:id="812" w:name="_Toc439172758"/>
      <w:bookmarkStart w:id="813" w:name="_Toc439173202"/>
      <w:bookmarkStart w:id="814" w:name="_Toc439238196"/>
      <w:bookmarkStart w:id="815" w:name="_Toc439252748"/>
      <w:bookmarkStart w:id="816" w:name="_Toc439323606"/>
      <w:bookmarkStart w:id="817" w:name="_Toc439323722"/>
      <w:bookmarkStart w:id="818" w:name="_Toc440297056"/>
      <w:bookmarkStart w:id="819" w:name="_Toc440356617"/>
      <w:bookmarkStart w:id="820" w:name="_Toc440631753"/>
      <w:bookmarkStart w:id="821" w:name="_Toc440876538"/>
      <w:bookmarkStart w:id="822" w:name="_Toc441130610"/>
      <w:bookmarkStart w:id="823" w:name="_Toc441157113"/>
      <w:bookmarkStart w:id="824" w:name="_Toc447292132"/>
      <w:bookmarkStart w:id="825" w:name="_Toc462234890"/>
      <w:bookmarkStart w:id="826" w:name="_Toc466966856"/>
      <w:bookmarkStart w:id="827" w:name="_Toc468806107"/>
      <w:bookmarkStart w:id="828" w:name="_Toc469480374"/>
      <w:bookmarkStart w:id="829" w:name="_Toc472416891"/>
      <w:bookmarkStart w:id="830" w:name="_Toc496859946"/>
      <w:bookmarkStart w:id="831" w:name="_Toc498523350"/>
      <w:bookmarkStart w:id="832" w:name="_Toc508631772"/>
      <w:r w:rsidRPr="00D053CF">
        <w:rPr>
          <w:b w:val="0"/>
          <w:szCs w:val="24"/>
        </w:rPr>
        <w:t>Продукция должна быть новой и ранее неиспользованной.</w:t>
      </w:r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33" w:name="_Toc439166309"/>
      <w:bookmarkStart w:id="834" w:name="_Toc439170657"/>
      <w:bookmarkStart w:id="835" w:name="_Toc439172759"/>
      <w:bookmarkStart w:id="836" w:name="_Toc439173203"/>
      <w:bookmarkStart w:id="837" w:name="_Toc439238197"/>
      <w:bookmarkStart w:id="838" w:name="_Toc439252749"/>
      <w:bookmarkStart w:id="839" w:name="_Toc439323607"/>
      <w:bookmarkStart w:id="840" w:name="_Toc439323723"/>
      <w:bookmarkStart w:id="841" w:name="_Toc440297057"/>
      <w:bookmarkStart w:id="842" w:name="_Toc440356618"/>
      <w:bookmarkStart w:id="843" w:name="_Toc440631754"/>
      <w:bookmarkStart w:id="844" w:name="_Toc440876539"/>
      <w:bookmarkStart w:id="845" w:name="_Toc441130611"/>
      <w:bookmarkStart w:id="846" w:name="_Toc441157114"/>
      <w:bookmarkStart w:id="847" w:name="_Toc447292133"/>
      <w:bookmarkStart w:id="848" w:name="_Toc462234891"/>
      <w:bookmarkStart w:id="849" w:name="_Toc466966857"/>
      <w:bookmarkStart w:id="850" w:name="_Toc468806108"/>
      <w:bookmarkStart w:id="851" w:name="_Toc469480375"/>
      <w:bookmarkStart w:id="852" w:name="_Toc472416892"/>
      <w:bookmarkStart w:id="853" w:name="_Toc496859947"/>
      <w:bookmarkStart w:id="854" w:name="_Toc498523351"/>
      <w:bookmarkStart w:id="855" w:name="_Toc508631773"/>
      <w:r w:rsidRPr="00D053CF">
        <w:rPr>
          <w:b w:val="0"/>
          <w:szCs w:val="24"/>
        </w:rPr>
        <w:t>Продукция должна соответствовать ГОСТ, ТУ и Технической политике ПАО «МРСК Центра»</w:t>
      </w:r>
      <w:r w:rsidR="009930A3" w:rsidRPr="009930A3">
        <w:rPr>
          <w:b w:val="0"/>
          <w:szCs w:val="24"/>
        </w:rPr>
        <w:t xml:space="preserve"> </w:t>
      </w:r>
      <w:r w:rsidR="009930A3" w:rsidRPr="00E12127">
        <w:rPr>
          <w:b w:val="0"/>
          <w:szCs w:val="24"/>
        </w:rPr>
        <w:t>и ПАО «МРСК Центра и Приволжья»</w:t>
      </w:r>
      <w:r w:rsidRPr="00D053CF">
        <w:rPr>
          <w:b w:val="0"/>
          <w:szCs w:val="24"/>
        </w:rPr>
        <w:t>.</w:t>
      </w:r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</w:p>
    <w:p w:rsidR="002B5044" w:rsidRPr="00D053CF" w:rsidRDefault="002B5044" w:rsidP="0021751A">
      <w:pPr>
        <w:pStyle w:val="2"/>
        <w:ind w:left="1701" w:hanging="1134"/>
      </w:pPr>
      <w:bookmarkStart w:id="856" w:name="_Toc423421726"/>
      <w:bookmarkStart w:id="857" w:name="_Ref450652998"/>
      <w:bookmarkStart w:id="858" w:name="_Toc508631774"/>
      <w:r w:rsidRPr="00D053CF">
        <w:t>Перечень, объемы и характеристики закупаемой продукции</w:t>
      </w:r>
      <w:bookmarkEnd w:id="801"/>
      <w:bookmarkEnd w:id="802"/>
      <w:bookmarkEnd w:id="803"/>
      <w:bookmarkEnd w:id="804"/>
      <w:bookmarkEnd w:id="805"/>
      <w:bookmarkEnd w:id="806"/>
      <w:bookmarkEnd w:id="807"/>
      <w:bookmarkEnd w:id="856"/>
      <w:bookmarkEnd w:id="857"/>
      <w:bookmarkEnd w:id="858"/>
    </w:p>
    <w:p w:rsidR="002B5044" w:rsidRPr="00D16036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59" w:name="_Toc439166311"/>
      <w:bookmarkStart w:id="860" w:name="_Toc439170659"/>
      <w:bookmarkStart w:id="861" w:name="_Toc439172761"/>
      <w:bookmarkStart w:id="862" w:name="_Toc439173205"/>
      <w:bookmarkStart w:id="863" w:name="_Toc439238199"/>
      <w:bookmarkStart w:id="864" w:name="_Toc439252751"/>
      <w:bookmarkStart w:id="865" w:name="_Toc439323609"/>
      <w:bookmarkStart w:id="866" w:name="_Toc439323725"/>
      <w:bookmarkStart w:id="867" w:name="_Toc440297059"/>
      <w:bookmarkStart w:id="868" w:name="_Toc440356620"/>
      <w:bookmarkStart w:id="869" w:name="_Toc440631756"/>
      <w:bookmarkStart w:id="870" w:name="_Toc440876541"/>
      <w:bookmarkStart w:id="871" w:name="_Toc441130613"/>
      <w:bookmarkStart w:id="872" w:name="_Toc441157116"/>
      <w:bookmarkStart w:id="873" w:name="_Toc447292135"/>
      <w:bookmarkStart w:id="874" w:name="_Toc462234893"/>
      <w:bookmarkStart w:id="875" w:name="_Toc466966859"/>
      <w:bookmarkStart w:id="876" w:name="_Toc468806110"/>
      <w:bookmarkStart w:id="877" w:name="_Toc469480377"/>
      <w:bookmarkStart w:id="878" w:name="_Toc472416894"/>
      <w:bookmarkStart w:id="879" w:name="_Toc496859949"/>
      <w:bookmarkStart w:id="880" w:name="_Toc498523353"/>
      <w:bookmarkStart w:id="881" w:name="_Toc508631775"/>
      <w:r w:rsidRPr="00D053CF">
        <w:rPr>
          <w:b w:val="0"/>
          <w:szCs w:val="24"/>
        </w:rPr>
        <w:t>Техническ</w:t>
      </w:r>
      <w:r w:rsidR="003776BB" w:rsidRPr="00D053CF">
        <w:rPr>
          <w:b w:val="0"/>
          <w:szCs w:val="24"/>
        </w:rPr>
        <w:t>ое(</w:t>
      </w:r>
      <w:r w:rsidRPr="00D053CF">
        <w:rPr>
          <w:b w:val="0"/>
          <w:szCs w:val="24"/>
        </w:rPr>
        <w:t>ие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задани</w:t>
      </w:r>
      <w:r w:rsidR="003776BB" w:rsidRPr="00D053CF">
        <w:rPr>
          <w:b w:val="0"/>
          <w:szCs w:val="24"/>
        </w:rPr>
        <w:t>е(</w:t>
      </w:r>
      <w:r w:rsidRPr="00D053CF">
        <w:rPr>
          <w:b w:val="0"/>
          <w:szCs w:val="24"/>
        </w:rPr>
        <w:t>я</w:t>
      </w:r>
      <w:r w:rsidR="003776BB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</w:t>
      </w:r>
      <w:r w:rsidR="00A154B7" w:rsidRPr="00D16036">
        <w:rPr>
          <w:b w:val="0"/>
          <w:szCs w:val="24"/>
        </w:rPr>
        <w:t xml:space="preserve">по Лоту №1 (подраздел </w:t>
      </w:r>
      <w:r w:rsidR="00C03511" w:rsidRPr="00D16036">
        <w:fldChar w:fldCharType="begin"/>
      </w:r>
      <w:r w:rsidR="00C03511" w:rsidRPr="00D16036">
        <w:instrText xml:space="preserve"> REF _Ref440275279 \r \h  \* MERGEFORMAT </w:instrText>
      </w:r>
      <w:r w:rsidR="00C03511" w:rsidRPr="00D16036">
        <w:fldChar w:fldCharType="separate"/>
      </w:r>
      <w:r w:rsidR="001B328E" w:rsidRPr="00D16036">
        <w:rPr>
          <w:b w:val="0"/>
          <w:szCs w:val="24"/>
        </w:rPr>
        <w:t>1.1.5</w:t>
      </w:r>
      <w:r w:rsidR="00C03511" w:rsidRPr="00D16036">
        <w:fldChar w:fldCharType="end"/>
      </w:r>
      <w:r w:rsidR="00A154B7" w:rsidRPr="00D16036">
        <w:rPr>
          <w:b w:val="0"/>
          <w:szCs w:val="24"/>
        </w:rPr>
        <w:t>)</w:t>
      </w:r>
      <w:r w:rsidRPr="00D16036">
        <w:rPr>
          <w:b w:val="0"/>
          <w:szCs w:val="24"/>
        </w:rPr>
        <w:t xml:space="preserve"> изложен</w:t>
      </w:r>
      <w:r w:rsidR="00F463E8" w:rsidRPr="00D16036">
        <w:rPr>
          <w:b w:val="0"/>
          <w:szCs w:val="24"/>
        </w:rPr>
        <w:t>о(</w:t>
      </w:r>
      <w:r w:rsidRPr="00D16036">
        <w:rPr>
          <w:b w:val="0"/>
          <w:szCs w:val="24"/>
        </w:rPr>
        <w:t>ы</w:t>
      </w:r>
      <w:r w:rsidR="00F463E8" w:rsidRPr="00D16036">
        <w:rPr>
          <w:b w:val="0"/>
          <w:szCs w:val="24"/>
        </w:rPr>
        <w:t>)</w:t>
      </w:r>
      <w:r w:rsidRPr="00D16036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D16036">
        <w:rPr>
          <w:b w:val="0"/>
          <w:szCs w:val="24"/>
        </w:rPr>
        <w:t>Участник</w:t>
      </w:r>
      <w:r w:rsidRPr="00D16036">
        <w:rPr>
          <w:b w:val="0"/>
          <w:szCs w:val="24"/>
        </w:rPr>
        <w:t>ам вместе с ней в качестве отдельного документа.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</w:p>
    <w:p w:rsidR="008C1023" w:rsidRPr="00D16036" w:rsidRDefault="008C1023" w:rsidP="008C1023">
      <w:pPr>
        <w:pStyle w:val="3"/>
        <w:ind w:left="0" w:firstLine="851"/>
        <w:jc w:val="both"/>
        <w:rPr>
          <w:b w:val="0"/>
          <w:szCs w:val="24"/>
        </w:rPr>
      </w:pPr>
      <w:bookmarkStart w:id="882" w:name="_Toc466966860"/>
      <w:bookmarkStart w:id="883" w:name="_Toc468806111"/>
      <w:bookmarkStart w:id="884" w:name="_Toc469480378"/>
      <w:bookmarkStart w:id="885" w:name="_Toc472416895"/>
      <w:bookmarkStart w:id="886" w:name="_Toc496859950"/>
      <w:bookmarkStart w:id="887" w:name="_Toc498523354"/>
      <w:bookmarkStart w:id="888" w:name="_Toc508631776"/>
      <w:bookmarkStart w:id="889" w:name="_Ref194832984"/>
      <w:bookmarkStart w:id="890" w:name="_Ref197686508"/>
      <w:bookmarkStart w:id="891" w:name="_Toc423421727"/>
      <w:r w:rsidRPr="00D16036">
        <w:rPr>
          <w:b w:val="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</w:t>
      </w:r>
      <w:r w:rsidR="008D4054" w:rsidRPr="00D16036">
        <w:rPr>
          <w:b w:val="0"/>
          <w:szCs w:val="24"/>
        </w:rPr>
        <w:t>а</w:t>
      </w:r>
      <w:r w:rsidRPr="00D16036">
        <w:rPr>
          <w:b w:val="0"/>
          <w:szCs w:val="24"/>
        </w:rPr>
        <w:t>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882"/>
      <w:bookmarkEnd w:id="883"/>
      <w:bookmarkEnd w:id="884"/>
      <w:bookmarkEnd w:id="885"/>
      <w:bookmarkEnd w:id="886"/>
      <w:bookmarkEnd w:id="887"/>
      <w:bookmarkEnd w:id="888"/>
    </w:p>
    <w:p w:rsidR="002B5044" w:rsidRPr="00D053CF" w:rsidRDefault="002B5044" w:rsidP="0021751A">
      <w:pPr>
        <w:pStyle w:val="2"/>
        <w:ind w:left="1701" w:hanging="1134"/>
      </w:pPr>
      <w:bookmarkStart w:id="892" w:name="_Toc508631777"/>
      <w:r w:rsidRPr="00D053CF">
        <w:t>Требование к поставляемой продукции</w:t>
      </w:r>
      <w:bookmarkEnd w:id="889"/>
      <w:bookmarkEnd w:id="890"/>
      <w:bookmarkEnd w:id="891"/>
      <w:bookmarkEnd w:id="892"/>
    </w:p>
    <w:p w:rsidR="002B5044" w:rsidRPr="00D053CF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893" w:name="_Toc439166313"/>
      <w:bookmarkStart w:id="894" w:name="_Toc439170661"/>
      <w:bookmarkStart w:id="895" w:name="_Toc439172763"/>
      <w:bookmarkStart w:id="896" w:name="_Toc439173207"/>
      <w:bookmarkStart w:id="897" w:name="_Toc439238201"/>
      <w:bookmarkStart w:id="898" w:name="_Toc439252753"/>
      <w:bookmarkStart w:id="899" w:name="_Toc439323611"/>
      <w:bookmarkStart w:id="900" w:name="_Toc439323727"/>
      <w:bookmarkStart w:id="901" w:name="_Toc440297061"/>
      <w:bookmarkStart w:id="902" w:name="_Toc440356622"/>
      <w:bookmarkStart w:id="903" w:name="_Toc440631758"/>
      <w:bookmarkStart w:id="904" w:name="_Toc440876543"/>
      <w:bookmarkStart w:id="905" w:name="_Toc441130615"/>
      <w:bookmarkStart w:id="906" w:name="_Toc441157118"/>
      <w:bookmarkStart w:id="907" w:name="_Toc447292137"/>
      <w:bookmarkStart w:id="908" w:name="_Toc462234895"/>
      <w:bookmarkStart w:id="909" w:name="_Toc466966862"/>
      <w:bookmarkStart w:id="910" w:name="_Toc468806113"/>
      <w:bookmarkStart w:id="911" w:name="_Toc469480380"/>
      <w:bookmarkStart w:id="912" w:name="_Toc472416897"/>
      <w:bookmarkStart w:id="913" w:name="_Toc496859952"/>
      <w:bookmarkStart w:id="914" w:name="_Toc498523356"/>
      <w:bookmarkStart w:id="915" w:name="_Toc508631778"/>
      <w:bookmarkStart w:id="916" w:name="_Ref194833053"/>
      <w:bookmarkStart w:id="917" w:name="_Ref223496951"/>
      <w:bookmarkStart w:id="918" w:name="_Ref223496970"/>
      <w:r w:rsidRPr="00D053CF">
        <w:rPr>
          <w:b w:val="0"/>
          <w:szCs w:val="24"/>
        </w:rPr>
        <w:t>Участник</w:t>
      </w:r>
      <w:r w:rsidR="002B5044" w:rsidRPr="00D053CF">
        <w:rPr>
          <w:b w:val="0"/>
          <w:szCs w:val="24"/>
        </w:rPr>
        <w:t xml:space="preserve"> в составе свое</w:t>
      </w:r>
      <w:r w:rsidR="00841A6F" w:rsidRPr="00D053CF">
        <w:rPr>
          <w:b w:val="0"/>
          <w:szCs w:val="24"/>
        </w:rPr>
        <w:t>й</w:t>
      </w:r>
      <w:r w:rsidR="002B5044" w:rsidRPr="00D053CF">
        <w:rPr>
          <w:b w:val="0"/>
          <w:szCs w:val="24"/>
        </w:rPr>
        <w:t xml:space="preserve"> </w:t>
      </w:r>
      <w:r w:rsidR="00841A6F" w:rsidRPr="00D053CF">
        <w:rPr>
          <w:b w:val="0"/>
          <w:szCs w:val="24"/>
        </w:rPr>
        <w:t>Заявки</w:t>
      </w:r>
      <w:r w:rsidR="002B5044" w:rsidRPr="00D053CF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BE26DC" w:rsidRPr="00D053CF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D053CF">
        <w:rPr>
          <w:b w:val="0"/>
          <w:szCs w:val="24"/>
        </w:rPr>
        <w:t>).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19" w:name="_Toc439166314"/>
      <w:bookmarkStart w:id="920" w:name="_Toc439170662"/>
      <w:bookmarkStart w:id="921" w:name="_Toc439172764"/>
      <w:bookmarkStart w:id="922" w:name="_Toc439173208"/>
      <w:bookmarkStart w:id="923" w:name="_Toc439238202"/>
      <w:bookmarkStart w:id="924" w:name="_Toc439252754"/>
      <w:bookmarkStart w:id="925" w:name="_Toc439323612"/>
      <w:bookmarkStart w:id="926" w:name="_Toc439323728"/>
      <w:bookmarkStart w:id="927" w:name="_Toc440297062"/>
      <w:bookmarkStart w:id="928" w:name="_Toc440356623"/>
      <w:bookmarkStart w:id="929" w:name="_Toc440631759"/>
      <w:bookmarkStart w:id="930" w:name="_Toc440876544"/>
      <w:bookmarkStart w:id="931" w:name="_Toc441130616"/>
      <w:bookmarkStart w:id="932" w:name="_Toc441157119"/>
      <w:bookmarkStart w:id="933" w:name="_Toc447292138"/>
      <w:bookmarkStart w:id="934" w:name="_Toc462234896"/>
      <w:bookmarkStart w:id="935" w:name="_Toc466966863"/>
      <w:bookmarkStart w:id="936" w:name="_Toc468806114"/>
      <w:bookmarkStart w:id="937" w:name="_Toc469480381"/>
      <w:bookmarkStart w:id="938" w:name="_Toc472416898"/>
      <w:bookmarkStart w:id="939" w:name="_Toc496859953"/>
      <w:bookmarkStart w:id="940" w:name="_Toc498523357"/>
      <w:bookmarkStart w:id="941" w:name="_Toc508631779"/>
      <w:r w:rsidRPr="00D053CF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D053CF">
        <w:rPr>
          <w:b w:val="0"/>
          <w:szCs w:val="24"/>
          <w:lang w:eastAsia="ru-RU"/>
        </w:rPr>
        <w:t>Технического(их) задания(й),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D053CF">
        <w:rPr>
          <w:b w:val="0"/>
          <w:szCs w:val="24"/>
        </w:rPr>
        <w:t>.</w:t>
      </w:r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2B5044" w:rsidRPr="00D053CF" w:rsidRDefault="002B5044" w:rsidP="0021751A">
      <w:pPr>
        <w:pStyle w:val="2"/>
        <w:ind w:left="1701" w:hanging="1134"/>
      </w:pPr>
      <w:bookmarkStart w:id="942" w:name="_Ref247513861"/>
      <w:bookmarkStart w:id="943" w:name="_Toc423421728"/>
      <w:bookmarkStart w:id="944" w:name="_Toc508631780"/>
      <w:r w:rsidRPr="00D053CF">
        <w:t xml:space="preserve">Требование к </w:t>
      </w:r>
      <w:r w:rsidR="0021751A" w:rsidRPr="00D053CF">
        <w:t>Участник</w:t>
      </w:r>
      <w:r w:rsidRPr="00D053CF">
        <w:t>у</w:t>
      </w:r>
      <w:bookmarkEnd w:id="916"/>
      <w:bookmarkEnd w:id="917"/>
      <w:bookmarkEnd w:id="918"/>
      <w:r w:rsidRPr="00D053CF">
        <w:t>.</w:t>
      </w:r>
      <w:bookmarkEnd w:id="942"/>
      <w:bookmarkEnd w:id="943"/>
      <w:bookmarkEnd w:id="944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45" w:name="_Toc439166317"/>
      <w:bookmarkStart w:id="946" w:name="_Toc439170665"/>
      <w:bookmarkStart w:id="947" w:name="_Toc439172767"/>
      <w:bookmarkStart w:id="948" w:name="_Toc439173211"/>
      <w:bookmarkStart w:id="949" w:name="_Toc439238205"/>
      <w:bookmarkStart w:id="950" w:name="_Toc439252756"/>
      <w:bookmarkStart w:id="951" w:name="_Toc439323614"/>
      <w:bookmarkStart w:id="952" w:name="_Toc439323730"/>
      <w:bookmarkStart w:id="953" w:name="_Ref440292618"/>
      <w:bookmarkStart w:id="954" w:name="_Toc440297064"/>
      <w:bookmarkStart w:id="955" w:name="_Toc440356625"/>
      <w:bookmarkStart w:id="956" w:name="_Toc440631761"/>
      <w:bookmarkStart w:id="957" w:name="_Toc440876546"/>
      <w:bookmarkStart w:id="958" w:name="_Toc441130618"/>
      <w:bookmarkStart w:id="959" w:name="_Toc441157121"/>
      <w:bookmarkStart w:id="960" w:name="_Toc447292140"/>
      <w:bookmarkStart w:id="961" w:name="_Toc462234898"/>
      <w:bookmarkStart w:id="962" w:name="_Toc466966865"/>
      <w:bookmarkStart w:id="963" w:name="_Toc468806116"/>
      <w:bookmarkStart w:id="964" w:name="_Toc469480383"/>
      <w:bookmarkStart w:id="965" w:name="_Toc472416900"/>
      <w:bookmarkStart w:id="966" w:name="_Toc496859955"/>
      <w:bookmarkStart w:id="967" w:name="_Toc498523359"/>
      <w:bookmarkStart w:id="968" w:name="_Toc508631781"/>
      <w:r w:rsidRPr="00D053CF">
        <w:rPr>
          <w:b w:val="0"/>
          <w:szCs w:val="24"/>
        </w:rPr>
        <w:t xml:space="preserve">В составе </w:t>
      </w:r>
      <w:r w:rsidR="0094713A" w:rsidRPr="00D053CF">
        <w:rPr>
          <w:b w:val="0"/>
          <w:szCs w:val="24"/>
        </w:rPr>
        <w:t>своей Заявки</w:t>
      </w:r>
      <w:r w:rsidRPr="00D053CF">
        <w:rPr>
          <w:b w:val="0"/>
          <w:szCs w:val="24"/>
        </w:rPr>
        <w:t xml:space="preserve">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 xml:space="preserve"> должен предоставить руководство(а)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</w:t>
      </w:r>
      <w:r w:rsidR="00D5244F">
        <w:rPr>
          <w:b w:val="0"/>
          <w:szCs w:val="24"/>
        </w:rPr>
        <w:t>Производителем</w:t>
      </w:r>
      <w:r w:rsidR="00D5244F" w:rsidRPr="00CC5DE8">
        <w:rPr>
          <w:b w:val="0"/>
          <w:szCs w:val="24"/>
        </w:rPr>
        <w:t xml:space="preserve"> </w:t>
      </w:r>
      <w:r w:rsidRPr="00D053CF">
        <w:rPr>
          <w:b w:val="0"/>
          <w:szCs w:val="24"/>
        </w:rPr>
        <w:t>(на каждый тип предлагаемого оборудования). Данный документ должен содержать подтверждение технических характеристик</w:t>
      </w:r>
      <w:r w:rsidR="00DF1D19" w:rsidRPr="00DF1D19">
        <w:rPr>
          <w:b w:val="0"/>
          <w:szCs w:val="24"/>
        </w:rPr>
        <w:t xml:space="preserve"> </w:t>
      </w:r>
      <w:r w:rsidR="00DF1D19" w:rsidRPr="00D053CF">
        <w:rPr>
          <w:b w:val="0"/>
          <w:szCs w:val="24"/>
        </w:rPr>
        <w:t>оборудования</w:t>
      </w:r>
      <w:r w:rsidRPr="00D053CF">
        <w:rPr>
          <w:b w:val="0"/>
          <w:szCs w:val="24"/>
        </w:rPr>
        <w:t xml:space="preserve">, заявленных </w:t>
      </w:r>
      <w:r w:rsidR="0021751A" w:rsidRPr="00D053CF">
        <w:rPr>
          <w:b w:val="0"/>
          <w:szCs w:val="24"/>
        </w:rPr>
        <w:t>Участник</w:t>
      </w:r>
      <w:r w:rsidR="0094713A" w:rsidRPr="00D053CF">
        <w:rPr>
          <w:b w:val="0"/>
          <w:szCs w:val="24"/>
        </w:rPr>
        <w:t>ом в Т</w:t>
      </w:r>
      <w:r w:rsidRPr="00D053CF">
        <w:rPr>
          <w:b w:val="0"/>
          <w:szCs w:val="24"/>
        </w:rPr>
        <w:t>ехническом предложении (</w:t>
      </w:r>
      <w:r w:rsidR="00D56F8C" w:rsidRPr="00D053CF">
        <w:rPr>
          <w:b w:val="0"/>
          <w:szCs w:val="24"/>
        </w:rPr>
        <w:t>подраздел</w:t>
      </w:r>
      <w:r w:rsidR="0094713A" w:rsidRPr="00D053CF">
        <w:rPr>
          <w:b w:val="0"/>
          <w:szCs w:val="24"/>
        </w:rPr>
        <w:t xml:space="preserve">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Pr="00D053CF">
        <w:rPr>
          <w:b w:val="0"/>
          <w:szCs w:val="24"/>
        </w:rPr>
        <w:t>).</w:t>
      </w:r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2B5044" w:rsidRPr="00D053CF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969" w:name="_Toc439166318"/>
      <w:bookmarkStart w:id="970" w:name="_Toc439170666"/>
      <w:bookmarkStart w:id="971" w:name="_Toc439172768"/>
      <w:bookmarkStart w:id="972" w:name="_Toc439173212"/>
      <w:bookmarkStart w:id="973" w:name="_Toc439238206"/>
      <w:bookmarkStart w:id="974" w:name="_Toc439252757"/>
      <w:bookmarkStart w:id="975" w:name="_Toc439323615"/>
      <w:bookmarkStart w:id="976" w:name="_Toc439323731"/>
      <w:bookmarkStart w:id="977" w:name="_Toc440297065"/>
      <w:bookmarkStart w:id="978" w:name="_Toc440356626"/>
      <w:bookmarkStart w:id="979" w:name="_Toc440631762"/>
      <w:bookmarkStart w:id="980" w:name="_Toc440876547"/>
      <w:bookmarkStart w:id="981" w:name="_Toc441130619"/>
      <w:bookmarkStart w:id="982" w:name="_Toc441157122"/>
      <w:bookmarkStart w:id="983" w:name="_Toc447292141"/>
      <w:bookmarkStart w:id="984" w:name="_Toc462234899"/>
      <w:bookmarkStart w:id="985" w:name="_Toc466966866"/>
      <w:bookmarkStart w:id="986" w:name="_Toc468806117"/>
      <w:bookmarkStart w:id="987" w:name="_Toc469480384"/>
      <w:bookmarkStart w:id="988" w:name="_Toc472416901"/>
      <w:bookmarkStart w:id="989" w:name="_Toc496859956"/>
      <w:bookmarkStart w:id="990" w:name="_Toc498523360"/>
      <w:bookmarkStart w:id="991" w:name="_Toc508631782"/>
      <w:r w:rsidRPr="00D053CF">
        <w:rPr>
          <w:b w:val="0"/>
          <w:szCs w:val="24"/>
        </w:rPr>
        <w:t xml:space="preserve">Непредставление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 w:rsidRPr="00D053CF">
        <w:rPr>
          <w:b w:val="0"/>
          <w:szCs w:val="24"/>
        </w:rPr>
        <w:t>ом</w:t>
      </w:r>
      <w:r w:rsidRPr="00D053CF">
        <w:rPr>
          <w:b w:val="0"/>
          <w:szCs w:val="24"/>
        </w:rPr>
        <w:t xml:space="preserve"> предложени</w:t>
      </w:r>
      <w:r w:rsidR="0094713A" w:rsidRPr="00D053CF">
        <w:rPr>
          <w:b w:val="0"/>
          <w:szCs w:val="24"/>
        </w:rPr>
        <w:t>и</w:t>
      </w:r>
      <w:r w:rsidRPr="00D053CF">
        <w:rPr>
          <w:b w:val="0"/>
          <w:szCs w:val="24"/>
        </w:rPr>
        <w:t xml:space="preserve"> </w:t>
      </w:r>
      <w:r w:rsidR="00D56F8C" w:rsidRPr="00D053CF">
        <w:rPr>
          <w:b w:val="0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b w:val="0"/>
          <w:szCs w:val="24"/>
        </w:rPr>
        <w:t>5.3</w:t>
      </w:r>
      <w:r w:rsidR="00C03511">
        <w:fldChar w:fldCharType="end"/>
      </w:r>
      <w:r w:rsidR="00D56F8C" w:rsidRPr="00D053CF">
        <w:rPr>
          <w:b w:val="0"/>
          <w:szCs w:val="24"/>
        </w:rPr>
        <w:t>)</w:t>
      </w:r>
      <w:r w:rsidRPr="00D053CF">
        <w:rPr>
          <w:b w:val="0"/>
          <w:szCs w:val="24"/>
        </w:rPr>
        <w:t xml:space="preserve"> будет являться причиной для отклонения предложения </w:t>
      </w:r>
      <w:r w:rsidR="0021751A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а.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A549DD" w:rsidRPr="00D053CF" w:rsidRDefault="00A549DD" w:rsidP="00A549DD">
      <w:pPr>
        <w:pStyle w:val="2"/>
        <w:ind w:left="1701" w:hanging="1134"/>
      </w:pPr>
      <w:bookmarkStart w:id="992" w:name="_Toc248219573"/>
      <w:bookmarkStart w:id="993" w:name="_Toc256099315"/>
      <w:bookmarkStart w:id="994" w:name="_Toc423421664"/>
      <w:bookmarkStart w:id="995" w:name="_Toc447269813"/>
      <w:bookmarkStart w:id="996" w:name="_Toc508631783"/>
      <w:bookmarkEnd w:id="808"/>
      <w:bookmarkEnd w:id="809"/>
      <w:r w:rsidRPr="00D053CF">
        <w:t>Иные требования</w:t>
      </w:r>
      <w:bookmarkEnd w:id="992"/>
      <w:bookmarkEnd w:id="993"/>
      <w:bookmarkEnd w:id="994"/>
      <w:bookmarkEnd w:id="995"/>
      <w:bookmarkEnd w:id="996"/>
    </w:p>
    <w:p w:rsidR="008F28AA" w:rsidRPr="00D053CF" w:rsidRDefault="00BE26DC" w:rsidP="008F28AA">
      <w:pPr>
        <w:pStyle w:val="3"/>
        <w:ind w:left="0" w:firstLine="851"/>
        <w:jc w:val="both"/>
        <w:rPr>
          <w:b w:val="0"/>
          <w:szCs w:val="24"/>
        </w:rPr>
      </w:pPr>
      <w:bookmarkStart w:id="997" w:name="_Toc447292143"/>
      <w:bookmarkStart w:id="998" w:name="_Toc462234901"/>
      <w:bookmarkStart w:id="999" w:name="_Toc466966868"/>
      <w:bookmarkStart w:id="1000" w:name="_Toc468806119"/>
      <w:bookmarkStart w:id="1001" w:name="_Toc469480386"/>
      <w:bookmarkStart w:id="1002" w:name="_Toc472416903"/>
      <w:bookmarkStart w:id="1003" w:name="_Toc496859958"/>
      <w:bookmarkStart w:id="1004" w:name="_Toc498523362"/>
      <w:bookmarkStart w:id="1005" w:name="_Toc508631784"/>
      <w:bookmarkStart w:id="1006" w:name="_Toc447269814"/>
      <w:r w:rsidRPr="00D053CF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8F28AA" w:rsidRPr="00D053CF">
        <w:rPr>
          <w:b w:val="0"/>
          <w:szCs w:val="24"/>
        </w:rPr>
        <w:t>.</w:t>
      </w:r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</w:p>
    <w:p w:rsidR="00A549DD" w:rsidRPr="00D053CF" w:rsidRDefault="00A549DD" w:rsidP="00A549DD">
      <w:pPr>
        <w:pStyle w:val="3"/>
        <w:ind w:left="0" w:firstLine="851"/>
        <w:jc w:val="both"/>
        <w:rPr>
          <w:b w:val="0"/>
          <w:szCs w:val="24"/>
        </w:rPr>
      </w:pPr>
      <w:bookmarkStart w:id="1007" w:name="_Toc447292144"/>
      <w:bookmarkStart w:id="1008" w:name="_Toc462234902"/>
      <w:bookmarkStart w:id="1009" w:name="_Toc466966869"/>
      <w:bookmarkStart w:id="1010" w:name="_Toc468806120"/>
      <w:bookmarkStart w:id="1011" w:name="_Toc469480387"/>
      <w:bookmarkStart w:id="1012" w:name="_Toc472416904"/>
      <w:bookmarkStart w:id="1013" w:name="_Toc496859959"/>
      <w:bookmarkStart w:id="1014" w:name="_Toc498523363"/>
      <w:bookmarkStart w:id="1015" w:name="_Toc508631785"/>
      <w:r w:rsidRPr="00D053CF">
        <w:rPr>
          <w:b w:val="0"/>
          <w:szCs w:val="24"/>
        </w:rPr>
        <w:t xml:space="preserve">В случае, если Участником предлагается </w:t>
      </w:r>
      <w:r w:rsidR="00BE26DC" w:rsidRPr="00D053CF">
        <w:rPr>
          <w:b w:val="0"/>
          <w:szCs w:val="24"/>
        </w:rPr>
        <w:t>эквивалент</w:t>
      </w:r>
      <w:r w:rsidRPr="00D053CF">
        <w:rPr>
          <w:b w:val="0"/>
          <w:szCs w:val="24"/>
        </w:rPr>
        <w:t xml:space="preserve">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BE26DC" w:rsidRPr="00D053CF">
        <w:rPr>
          <w:b w:val="0"/>
          <w:szCs w:val="24"/>
        </w:rPr>
        <w:t>поставляемой продукции</w:t>
      </w:r>
      <w:r w:rsidRPr="00D053CF">
        <w:rPr>
          <w:b w:val="0"/>
          <w:szCs w:val="24"/>
        </w:rPr>
        <w:t>, в согласованные с Заказчиком сроки.</w:t>
      </w:r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</w:p>
    <w:p w:rsidR="00BE26DC" w:rsidRPr="00D053CF" w:rsidRDefault="00BE26DC" w:rsidP="00BE26DC">
      <w:pPr>
        <w:pStyle w:val="2"/>
        <w:ind w:left="1701" w:hanging="1134"/>
      </w:pPr>
      <w:bookmarkStart w:id="1016" w:name="_Toc461809058"/>
      <w:bookmarkStart w:id="1017" w:name="_Toc462216759"/>
      <w:bookmarkStart w:id="1018" w:name="_Toc508631786"/>
      <w:r w:rsidRPr="00D053CF">
        <w:lastRenderedPageBreak/>
        <w:t>Альтернативные предложения</w:t>
      </w:r>
      <w:bookmarkStart w:id="1019" w:name="_Ref56252639"/>
      <w:bookmarkEnd w:id="1016"/>
      <w:bookmarkEnd w:id="1017"/>
      <w:bookmarkEnd w:id="1018"/>
    </w:p>
    <w:p w:rsidR="002B5044" w:rsidRPr="00D053CF" w:rsidRDefault="00BE26DC" w:rsidP="002B5044">
      <w:pPr>
        <w:pStyle w:val="3"/>
        <w:spacing w:before="100" w:beforeAutospacing="1" w:after="100" w:afterAutospacing="1"/>
        <w:ind w:left="0" w:firstLine="851"/>
        <w:jc w:val="both"/>
        <w:rPr>
          <w:lang w:eastAsia="ru-RU"/>
        </w:rPr>
      </w:pPr>
      <w:bookmarkStart w:id="1020" w:name="_Toc461809059"/>
      <w:bookmarkStart w:id="1021" w:name="_Toc462216760"/>
      <w:bookmarkStart w:id="1022" w:name="_Toc462234904"/>
      <w:bookmarkStart w:id="1023" w:name="_Toc466966871"/>
      <w:bookmarkStart w:id="1024" w:name="_Toc468806122"/>
      <w:bookmarkStart w:id="1025" w:name="_Toc469480389"/>
      <w:bookmarkStart w:id="1026" w:name="_Toc472416906"/>
      <w:bookmarkStart w:id="1027" w:name="_Toc496859961"/>
      <w:bookmarkStart w:id="1028" w:name="_Toc498523365"/>
      <w:bookmarkStart w:id="1029" w:name="_Toc508631787"/>
      <w:r w:rsidRPr="00D053CF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</w:p>
    <w:p w:rsidR="00E35404" w:rsidRPr="00D053CF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1030" w:name="_Ref440270602"/>
      <w:bookmarkStart w:id="1031" w:name="_Toc508631788"/>
      <w:bookmarkEnd w:id="5"/>
      <w:bookmarkEnd w:id="776"/>
      <w:r w:rsidRPr="00D053CF">
        <w:rPr>
          <w:szCs w:val="24"/>
        </w:rPr>
        <w:lastRenderedPageBreak/>
        <w:t>Образцы основных форм документов, включаемых в Заявку</w:t>
      </w:r>
      <w:bookmarkEnd w:id="1030"/>
      <w:bookmarkEnd w:id="1031"/>
      <w:r w:rsidRPr="00D053CF">
        <w:rPr>
          <w:szCs w:val="24"/>
        </w:rPr>
        <w:t xml:space="preserve"> </w:t>
      </w:r>
    </w:p>
    <w:p w:rsidR="004F4D80" w:rsidRPr="00D053CF" w:rsidRDefault="004F4D80" w:rsidP="004F4D80">
      <w:pPr>
        <w:pStyle w:val="2"/>
      </w:pPr>
      <w:bookmarkStart w:id="1032" w:name="_Ref55336310"/>
      <w:bookmarkStart w:id="1033" w:name="_Toc57314672"/>
      <w:bookmarkStart w:id="1034" w:name="_Toc69728986"/>
      <w:bookmarkStart w:id="1035" w:name="_Toc98253919"/>
      <w:bookmarkStart w:id="1036" w:name="_Toc165173847"/>
      <w:bookmarkStart w:id="1037" w:name="_Toc423423667"/>
      <w:bookmarkStart w:id="1038" w:name="_Toc508631789"/>
      <w:r w:rsidRPr="00D053CF">
        <w:t xml:space="preserve">Письмо о подаче оферты </w:t>
      </w:r>
      <w:bookmarkStart w:id="1039" w:name="_Ref22846535"/>
      <w:r w:rsidRPr="00D053CF">
        <w:t>(</w:t>
      </w:r>
      <w:bookmarkEnd w:id="1039"/>
      <w:r w:rsidRPr="00D053CF">
        <w:t xml:space="preserve">форма </w:t>
      </w:r>
      <w:r w:rsidRPr="00D053CF">
        <w:rPr>
          <w:noProof/>
        </w:rPr>
        <w:t>1</w:t>
      </w:r>
      <w:r w:rsidRPr="00D053CF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D053CF" w:rsidRDefault="004F4D80" w:rsidP="004F4D80">
      <w:pPr>
        <w:pStyle w:val="3"/>
        <w:rPr>
          <w:szCs w:val="24"/>
        </w:rPr>
      </w:pPr>
      <w:bookmarkStart w:id="1040" w:name="_Toc98253920"/>
      <w:bookmarkStart w:id="1041" w:name="_Toc157248174"/>
      <w:bookmarkStart w:id="1042" w:name="_Toc157496543"/>
      <w:bookmarkStart w:id="1043" w:name="_Toc158206082"/>
      <w:bookmarkStart w:id="1044" w:name="_Toc164057767"/>
      <w:bookmarkStart w:id="1045" w:name="_Toc164137117"/>
      <w:bookmarkStart w:id="1046" w:name="_Toc164161277"/>
      <w:bookmarkStart w:id="1047" w:name="_Toc165173848"/>
      <w:bookmarkStart w:id="1048" w:name="_Toc439170673"/>
      <w:bookmarkStart w:id="1049" w:name="_Toc439172775"/>
      <w:bookmarkStart w:id="1050" w:name="_Toc439173219"/>
      <w:bookmarkStart w:id="1051" w:name="_Toc439238213"/>
      <w:bookmarkStart w:id="1052" w:name="_Toc440297069"/>
      <w:bookmarkStart w:id="1053" w:name="_Toc440356630"/>
      <w:bookmarkStart w:id="1054" w:name="_Toc462234907"/>
      <w:bookmarkStart w:id="1055" w:name="_Toc472416909"/>
      <w:bookmarkStart w:id="1056" w:name="_Toc496859964"/>
      <w:bookmarkStart w:id="1057" w:name="_Toc498523368"/>
      <w:bookmarkStart w:id="1058" w:name="_Toc508631790"/>
      <w:r w:rsidRPr="00D053CF">
        <w:rPr>
          <w:szCs w:val="24"/>
        </w:rPr>
        <w:t>Форма письма о подаче оферты</w:t>
      </w:r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«_____»_______________ года</w:t>
      </w:r>
    </w:p>
    <w:p w:rsidR="004F4D80" w:rsidRPr="00D053CF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D053CF">
        <w:rPr>
          <w:sz w:val="24"/>
          <w:szCs w:val="24"/>
        </w:rPr>
        <w:t>№________________________</w:t>
      </w:r>
    </w:p>
    <w:p w:rsidR="004F4D80" w:rsidRPr="00D053CF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1059" w:name="_Ref34763774"/>
      <w:r w:rsidRPr="00D053CF">
        <w:rPr>
          <w:sz w:val="24"/>
          <w:szCs w:val="24"/>
        </w:rPr>
        <w:t>Уважаемые господа!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Изучив Извещение о проведении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 опубликованное в [</w:t>
      </w:r>
      <w:r w:rsidRPr="00D053CF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D053CF">
        <w:rPr>
          <w:rStyle w:val="aa"/>
          <w:sz w:val="24"/>
          <w:szCs w:val="24"/>
        </w:rPr>
        <w:t>запроса предложений</w:t>
      </w:r>
      <w:r w:rsidRPr="00D053CF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D053CF">
        <w:rPr>
          <w:sz w:val="24"/>
          <w:szCs w:val="24"/>
        </w:rPr>
        <w:t xml:space="preserve">], и </w:t>
      </w:r>
      <w:r w:rsidR="00C236C0" w:rsidRPr="00D053CF">
        <w:rPr>
          <w:sz w:val="24"/>
          <w:szCs w:val="24"/>
        </w:rPr>
        <w:t>Документацию по запросу предложений</w:t>
      </w:r>
      <w:r w:rsidRPr="00D053CF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D053CF">
        <w:rPr>
          <w:sz w:val="24"/>
          <w:szCs w:val="24"/>
        </w:rPr>
        <w:t>запроса предложений</w:t>
      </w:r>
      <w:r w:rsidRPr="00D053CF">
        <w:rPr>
          <w:sz w:val="24"/>
          <w:szCs w:val="24"/>
        </w:rPr>
        <w:t>,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(полное наименование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D053CF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 xml:space="preserve">(юридический адрес </w:t>
      </w:r>
      <w:r w:rsidR="00C236C0" w:rsidRPr="00D053CF">
        <w:rPr>
          <w:sz w:val="24"/>
          <w:szCs w:val="24"/>
          <w:vertAlign w:val="superscript"/>
        </w:rPr>
        <w:t>Участник</w:t>
      </w:r>
      <w:r w:rsidRPr="00D053CF">
        <w:rPr>
          <w:sz w:val="24"/>
          <w:szCs w:val="24"/>
          <w:vertAlign w:val="superscript"/>
        </w:rPr>
        <w:t>а)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_______________________________________________________________________________</w:t>
      </w:r>
    </w:p>
    <w:p w:rsidR="004F4D80" w:rsidRPr="00D053CF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D053CF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 условиях и в соответствии с </w:t>
      </w:r>
      <w:r w:rsidR="00975C64" w:rsidRPr="00D053CF">
        <w:rPr>
          <w:sz w:val="24"/>
          <w:szCs w:val="24"/>
        </w:rPr>
        <w:t>Техническим предложение</w:t>
      </w:r>
      <w:r w:rsidR="00360AA5" w:rsidRPr="00D053CF">
        <w:rPr>
          <w:sz w:val="24"/>
          <w:szCs w:val="24"/>
        </w:rPr>
        <w:t>м, Графиком выполнения поставок</w:t>
      </w:r>
      <w:r w:rsidR="00975C64" w:rsidRPr="00D053CF">
        <w:rPr>
          <w:sz w:val="24"/>
          <w:szCs w:val="24"/>
        </w:rPr>
        <w:t xml:space="preserve">, Сводной таблицей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975C64" w:rsidRPr="00D053CF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D053CF">
        <w:rPr>
          <w:sz w:val="24"/>
          <w:szCs w:val="24"/>
        </w:rPr>
        <w:t xml:space="preserve">, на общую сумму: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 xml:space="preserve">Итоговая стоимость </w:t>
            </w:r>
            <w:r>
              <w:t>Заявки</w:t>
            </w:r>
            <w:r w:rsidRPr="001361CC">
              <w:t xml:space="preserve"> без НДС, руб.РФ.</w:t>
            </w:r>
            <w:r>
              <w:t xml:space="preserve"> для </w:t>
            </w:r>
            <w:r w:rsidRPr="00F1060B">
              <w:rPr>
                <w:b/>
              </w:rPr>
              <w:t>ПАО «МРСК Центра</w:t>
            </w:r>
            <w:r>
              <w:rPr>
                <w:b/>
              </w:rPr>
              <w:t xml:space="preserve"> и Приволжья</w:t>
            </w:r>
            <w:r w:rsidRPr="00F1060B">
              <w:rPr>
                <w:b/>
              </w:rPr>
              <w:t>»</w:t>
            </w:r>
          </w:p>
          <w:p w:rsidR="002029A9" w:rsidRPr="001361CC" w:rsidRDefault="002029A9" w:rsidP="002029A9">
            <w:pPr>
              <w:spacing w:line="240" w:lineRule="auto"/>
              <w:ind w:firstLine="0"/>
            </w:pPr>
            <w:r w:rsidRPr="00F1060B">
              <w:rPr>
                <w:rStyle w:val="aa"/>
              </w:rPr>
              <w:t>по лоту № (указывается номер и название  лота, на который подает оферту Участник)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</w:rPr>
            </w:pPr>
          </w:p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(итоговая стоимость, рублей</w:t>
            </w:r>
            <w:r w:rsidRPr="001361CC">
              <w:rPr>
                <w:rStyle w:val="aa"/>
              </w:rPr>
              <w:t xml:space="preserve"> РФ</w:t>
            </w:r>
            <w:r w:rsidRPr="001361CC">
              <w:t>, без НДС)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(НДС по итоговой стоимости, рублей)</w:t>
            </w:r>
          </w:p>
        </w:tc>
      </w:tr>
      <w:tr w:rsidR="002029A9" w:rsidRPr="00ED3D2A" w:rsidTr="00BB34CA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9A9" w:rsidRPr="001361CC" w:rsidRDefault="002029A9" w:rsidP="002029A9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</w:rPr>
              <w:t>_________________________________</w:t>
            </w:r>
          </w:p>
          <w:p w:rsidR="002029A9" w:rsidRPr="00F1060B" w:rsidRDefault="002029A9" w:rsidP="002029A9">
            <w:pPr>
              <w:spacing w:line="240" w:lineRule="auto"/>
              <w:ind w:right="-45" w:firstLine="0"/>
              <w:jc w:val="center"/>
              <w:rPr>
                <w:b/>
                <w:i/>
                <w:shd w:val="clear" w:color="auto" w:fill="FFFF99"/>
              </w:rPr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D053CF">
        <w:rPr>
          <w:sz w:val="24"/>
          <w:szCs w:val="24"/>
          <w:shd w:val="clear" w:color="auto" w:fill="FFFF99"/>
        </w:rPr>
        <w:t>В том числе с разбиением стоимости по филиалам: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D053CF" w:rsidTr="004F4D80">
        <w:trPr>
          <w:trHeight w:val="546"/>
        </w:trPr>
        <w:tc>
          <w:tcPr>
            <w:tcW w:w="54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№</w:t>
            </w:r>
          </w:p>
          <w:p w:rsidR="004F4D80" w:rsidRPr="00D053CF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п/п</w:t>
            </w:r>
          </w:p>
        </w:tc>
        <w:tc>
          <w:tcPr>
            <w:tcW w:w="3497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Наименование</w:t>
            </w:r>
          </w:p>
        </w:tc>
        <w:tc>
          <w:tcPr>
            <w:tcW w:w="6216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филиал ПАО «МРСК Центра</w:t>
            </w:r>
            <w:r w:rsidR="009930A3">
              <w:rPr>
                <w:rStyle w:val="aa"/>
                <w:b w:val="0"/>
                <w:i w:val="0"/>
              </w:rPr>
              <w:t xml:space="preserve"> и Приволжья</w:t>
            </w:r>
            <w:r w:rsidRPr="00D053CF">
              <w:rPr>
                <w:rStyle w:val="aa"/>
                <w:b w:val="0"/>
                <w:i w:val="0"/>
              </w:rPr>
              <w:t>»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(полная итоговая стоимость, рублей, без НДС)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t>(НДС по итоговой стоимости, рублей)</w:t>
            </w:r>
          </w:p>
        </w:tc>
      </w:tr>
      <w:tr w:rsidR="004F4D80" w:rsidRPr="00D053CF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053CF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D053CF" w:rsidRDefault="004F4D80" w:rsidP="004F4D80">
            <w:pPr>
              <w:spacing w:line="240" w:lineRule="auto"/>
              <w:ind w:right="-45" w:firstLine="0"/>
              <w:jc w:val="center"/>
            </w:pPr>
            <w:r w:rsidRPr="00D053CF">
              <w:t>(полная итоговая стоимость, рублей, с НДС)</w:t>
            </w:r>
          </w:p>
        </w:tc>
      </w:tr>
    </w:tbl>
    <w:p w:rsidR="004F4D80" w:rsidRPr="00D053CF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D053CF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D053CF">
        <w:rPr>
          <w:b/>
          <w:szCs w:val="24"/>
        </w:rPr>
        <w:t xml:space="preserve">Срок выполнения поставок: 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Начало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rPr>
          <w:szCs w:val="24"/>
        </w:rPr>
      </w:pPr>
      <w:r w:rsidRPr="00D053CF">
        <w:rPr>
          <w:szCs w:val="24"/>
        </w:rPr>
        <w:t xml:space="preserve">Окончание выполнения поставок: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D053CF">
        <w:rPr>
          <w:szCs w:val="24"/>
        </w:rPr>
        <w:t>.</w:t>
      </w:r>
    </w:p>
    <w:p w:rsidR="004F4D80" w:rsidRPr="00D053CF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D053CF">
        <w:rPr>
          <w:b/>
          <w:szCs w:val="24"/>
        </w:rPr>
        <w:t>Условия оплаты выполнения поставок</w:t>
      </w:r>
      <w:r w:rsidRPr="00D053CF">
        <w:rPr>
          <w:b/>
          <w:iCs/>
          <w:szCs w:val="24"/>
        </w:rPr>
        <w:t>:</w:t>
      </w:r>
      <w:r w:rsidRPr="00D053CF">
        <w:rPr>
          <w:iCs/>
          <w:szCs w:val="24"/>
        </w:rPr>
        <w:t xml:space="preserve"> </w:t>
      </w:r>
      <w:r w:rsidRPr="00D053CF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D053CF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D053CF">
        <w:rPr>
          <w:rStyle w:val="aa"/>
          <w:bCs w:val="0"/>
          <w:snapToGrid w:val="0"/>
          <w:sz w:val="16"/>
          <w:szCs w:val="16"/>
        </w:rPr>
        <w:t>__</w:t>
      </w:r>
      <w:r w:rsidRPr="00D053CF">
        <w:rPr>
          <w:iCs/>
          <w:szCs w:val="24"/>
        </w:rPr>
        <w:t>.</w:t>
      </w:r>
    </w:p>
    <w:p w:rsidR="004F4D80" w:rsidRPr="00D053CF" w:rsidRDefault="004F4D80" w:rsidP="004F4D80">
      <w:pPr>
        <w:spacing w:after="120" w:line="240" w:lineRule="auto"/>
        <w:rPr>
          <w:sz w:val="24"/>
          <w:szCs w:val="24"/>
        </w:rPr>
      </w:pPr>
      <w:r w:rsidRPr="00D053CF">
        <w:rPr>
          <w:i/>
          <w:sz w:val="24"/>
          <w:szCs w:val="24"/>
          <w:u w:val="single"/>
          <w:shd w:val="clear" w:color="auto" w:fill="FFFF99"/>
        </w:rPr>
        <w:lastRenderedPageBreak/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D053CF" w:rsidRDefault="004F4D80" w:rsidP="004F4D80">
      <w:pPr>
        <w:spacing w:after="6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имеет правовой статус оферты и действует до «____»_______________</w:t>
      </w:r>
      <w:r w:rsidR="00BE26DC" w:rsidRPr="00D053CF">
        <w:rPr>
          <w:sz w:val="24"/>
          <w:szCs w:val="24"/>
        </w:rPr>
        <w:t xml:space="preserve"> 201_</w:t>
      </w:r>
      <w:r w:rsidRPr="00D053CF">
        <w:rPr>
          <w:sz w:val="24"/>
          <w:szCs w:val="24"/>
        </w:rPr>
        <w:t xml:space="preserve"> года.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Данная Заявка подается с пониманием того, что: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вы оставляете за собой право: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D053CF" w:rsidRDefault="00975C64" w:rsidP="001B328E">
      <w:pPr>
        <w:widowControl w:val="0"/>
        <w:numPr>
          <w:ilvl w:val="0"/>
          <w:numId w:val="6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отклонить все заявки.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D053CF" w:rsidRDefault="00BE26DC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не изменять (не вносить изменения) в Заявку </w:t>
      </w:r>
      <w:r w:rsidR="00975C64" w:rsidRPr="00D053CF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предоставлять достоверные и не</w:t>
      </w:r>
      <w:r w:rsidR="00807B65">
        <w:rPr>
          <w:sz w:val="24"/>
          <w:szCs w:val="24"/>
        </w:rPr>
        <w:t>фальсифицированны</w:t>
      </w:r>
      <w:r w:rsidRPr="00D053C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D053CF" w:rsidRDefault="00975C64" w:rsidP="001B328E">
      <w:pPr>
        <w:widowControl w:val="0"/>
        <w:numPr>
          <w:ilvl w:val="0"/>
          <w:numId w:val="6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</w:p>
    <w:p w:rsidR="00975C64" w:rsidRPr="00D053C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D053C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D053C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правоспособным;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является полностью дееспособным [</w:t>
      </w:r>
      <w:r w:rsidRPr="00D053CF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D053CF">
        <w:rPr>
          <w:sz w:val="24"/>
          <w:szCs w:val="24"/>
        </w:rPr>
        <w:t>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D053CF" w:rsidRDefault="00975C64" w:rsidP="001B328E">
      <w:pPr>
        <w:widowControl w:val="0"/>
        <w:numPr>
          <w:ilvl w:val="0"/>
          <w:numId w:val="6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D053C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 xml:space="preserve">при подаче заявки коллективным </w:t>
      </w:r>
      <w:r w:rsidRPr="00D053CF">
        <w:rPr>
          <w:i/>
          <w:sz w:val="24"/>
          <w:szCs w:val="24"/>
        </w:rPr>
        <w:lastRenderedPageBreak/>
        <w:t>участником указывается лидер и состав коллективного участника</w:t>
      </w:r>
      <w:r w:rsidRPr="00D053C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D053CF">
        <w:rPr>
          <w:i/>
          <w:iCs/>
          <w:sz w:val="24"/>
          <w:szCs w:val="24"/>
        </w:rPr>
        <w:t xml:space="preserve">Наименование Участника, </w:t>
      </w:r>
      <w:r w:rsidRPr="00D053C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D053CF">
        <w:rPr>
          <w:sz w:val="24"/>
          <w:szCs w:val="24"/>
        </w:rPr>
        <w:t>)  не приостановлена.</w:t>
      </w:r>
    </w:p>
    <w:p w:rsidR="00975C64" w:rsidRPr="00D053CF" w:rsidRDefault="00975C64" w:rsidP="00975C64">
      <w:pPr>
        <w:spacing w:after="120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D053C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D053C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D053C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053C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D053CF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D053CF" w:rsidRDefault="00DF4A13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236C0" w:rsidRPr="00D053CF" w:rsidRDefault="004F4D80" w:rsidP="002029A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  <w:bookmarkStart w:id="1060" w:name="_Toc98253921"/>
      <w:bookmarkStart w:id="1061" w:name="_Toc157248175"/>
      <w:bookmarkStart w:id="1062" w:name="_Toc157496544"/>
      <w:bookmarkStart w:id="1063" w:name="_Toc158206083"/>
      <w:bookmarkStart w:id="1064" w:name="_Toc164057768"/>
      <w:bookmarkStart w:id="1065" w:name="_Toc164137118"/>
      <w:bookmarkStart w:id="1066" w:name="_Toc164161278"/>
      <w:bookmarkStart w:id="1067" w:name="_Toc165173849"/>
      <w:r w:rsidR="00C236C0" w:rsidRPr="00D053CF">
        <w:rPr>
          <w:b/>
          <w:szCs w:val="24"/>
        </w:rPr>
        <w:br w:type="page"/>
      </w:r>
    </w:p>
    <w:p w:rsidR="004F4D80" w:rsidRPr="00D053CF" w:rsidRDefault="004F4D80" w:rsidP="004F4D80">
      <w:pPr>
        <w:pStyle w:val="3"/>
        <w:rPr>
          <w:szCs w:val="24"/>
        </w:rPr>
      </w:pPr>
      <w:bookmarkStart w:id="1068" w:name="_Toc439170674"/>
      <w:bookmarkStart w:id="1069" w:name="_Toc439172776"/>
      <w:bookmarkStart w:id="1070" w:name="_Toc439173220"/>
      <w:bookmarkStart w:id="1071" w:name="_Toc439238214"/>
      <w:bookmarkStart w:id="1072" w:name="_Toc439252762"/>
      <w:bookmarkStart w:id="1073" w:name="_Toc439323736"/>
      <w:bookmarkStart w:id="1074" w:name="_Toc440297070"/>
      <w:bookmarkStart w:id="1075" w:name="_Toc440356631"/>
      <w:bookmarkStart w:id="1076" w:name="_Toc440631767"/>
      <w:bookmarkStart w:id="1077" w:name="_Toc440876551"/>
      <w:bookmarkStart w:id="1078" w:name="_Toc441130623"/>
      <w:bookmarkStart w:id="1079" w:name="_Toc441157126"/>
      <w:bookmarkStart w:id="1080" w:name="_Toc447292148"/>
      <w:bookmarkStart w:id="1081" w:name="_Toc462234908"/>
      <w:bookmarkStart w:id="1082" w:name="_Toc472416910"/>
      <w:bookmarkStart w:id="1083" w:name="_Toc496859965"/>
      <w:bookmarkStart w:id="1084" w:name="_Toc498523369"/>
      <w:bookmarkStart w:id="1085" w:name="_Toc508631791"/>
      <w:r w:rsidRPr="00D053CF">
        <w:rPr>
          <w:szCs w:val="24"/>
        </w:rPr>
        <w:lastRenderedPageBreak/>
        <w:t>Инструкции по заполнению</w:t>
      </w:r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следует оформить на официальном бланке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а.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ХХХ ХХХ,ХХ руб., например: «1 234 567,89 руб. (Один миллион двести тридцать четыре тысячи пятьсот шестьдесят семь руб. восемьдесят девять коп.)».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D053CF">
        <w:t xml:space="preserve"> </w:t>
      </w:r>
      <w:r w:rsidRPr="00D053CF">
        <w:rPr>
          <w:sz w:val="24"/>
          <w:szCs w:val="24"/>
        </w:rPr>
        <w:t>шеф-монтажа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03511">
        <w:fldChar w:fldCharType="begin"/>
      </w:r>
      <w:r w:rsidR="00C03511">
        <w:instrText xml:space="preserve"> REF _Ref306008743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3.3.4</w:t>
      </w:r>
      <w:r w:rsidR="00C03511">
        <w:fldChar w:fldCharType="end"/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03511">
        <w:fldChar w:fldCharType="begin"/>
      </w:r>
      <w:r w:rsidR="00C03511">
        <w:instrText xml:space="preserve"> REF _Ref55279015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3.3.1.6</w:t>
      </w:r>
      <w:r w:rsidR="00C03511">
        <w:fldChar w:fldCharType="end"/>
      </w:r>
      <w:r w:rsidRPr="00D053CF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_Ref195087786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3.3.1.7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86" w:name="_Ref55335821"/>
      <w:bookmarkStart w:id="1087" w:name="_Ref55336345"/>
      <w:bookmarkStart w:id="1088" w:name="_Toc57314674"/>
      <w:bookmarkStart w:id="1089" w:name="_Toc69728988"/>
      <w:bookmarkStart w:id="1090" w:name="_Toc98253922"/>
      <w:bookmarkStart w:id="1091" w:name="_Toc165173850"/>
      <w:r w:rsidRPr="00D053CF">
        <w:br w:type="page"/>
      </w:r>
    </w:p>
    <w:p w:rsidR="00920CB0" w:rsidRPr="00D053CF" w:rsidRDefault="00920CB0" w:rsidP="00920CB0">
      <w:pPr>
        <w:pStyle w:val="3"/>
        <w:rPr>
          <w:szCs w:val="24"/>
        </w:rPr>
      </w:pPr>
      <w:bookmarkStart w:id="1092" w:name="_Ref440271964"/>
      <w:bookmarkStart w:id="1093" w:name="_Toc440297071"/>
      <w:bookmarkStart w:id="1094" w:name="_Toc440356632"/>
      <w:bookmarkStart w:id="1095" w:name="_Toc508631792"/>
      <w:r w:rsidRPr="00D053CF">
        <w:rPr>
          <w:szCs w:val="24"/>
        </w:rPr>
        <w:lastRenderedPageBreak/>
        <w:t>Антикоррупционные обязательства (Форма 1.1).</w:t>
      </w:r>
      <w:bookmarkEnd w:id="1092"/>
      <w:bookmarkEnd w:id="1093"/>
      <w:bookmarkEnd w:id="1094"/>
      <w:bookmarkEnd w:id="1095"/>
    </w:p>
    <w:p w:rsidR="00920CB0" w:rsidRPr="00D053CF" w:rsidRDefault="00920CB0" w:rsidP="001B328E">
      <w:pPr>
        <w:pStyle w:val="3"/>
        <w:numPr>
          <w:ilvl w:val="3"/>
          <w:numId w:val="64"/>
        </w:numPr>
        <w:rPr>
          <w:b w:val="0"/>
          <w:szCs w:val="24"/>
        </w:rPr>
      </w:pPr>
      <w:bookmarkStart w:id="1096" w:name="_Toc439238216"/>
      <w:bookmarkStart w:id="1097" w:name="_Toc439252764"/>
      <w:bookmarkStart w:id="1098" w:name="_Toc439323738"/>
      <w:bookmarkStart w:id="1099" w:name="_Toc440297072"/>
      <w:bookmarkStart w:id="1100" w:name="_Toc440356633"/>
      <w:bookmarkStart w:id="1101" w:name="_Toc440631769"/>
      <w:bookmarkStart w:id="1102" w:name="_Toc440876553"/>
      <w:bookmarkStart w:id="1103" w:name="_Toc441130625"/>
      <w:bookmarkStart w:id="1104" w:name="_Toc441157128"/>
      <w:bookmarkStart w:id="1105" w:name="_Toc447292150"/>
      <w:bookmarkStart w:id="1106" w:name="_Toc462234910"/>
      <w:bookmarkStart w:id="1107" w:name="_Toc472416912"/>
      <w:bookmarkStart w:id="1108" w:name="_Toc496859967"/>
      <w:bookmarkStart w:id="1109" w:name="_Toc498523371"/>
      <w:bookmarkStart w:id="1110" w:name="_Toc508631793"/>
      <w:r w:rsidRPr="00D053CF">
        <w:rPr>
          <w:b w:val="0"/>
          <w:szCs w:val="24"/>
        </w:rPr>
        <w:t>Форма Антикоррупционных обязательств</w:t>
      </w:r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</w:p>
    <w:p w:rsidR="00920CB0" w:rsidRPr="00D053CF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Приложение 1 к письму о подаче оферты</w:t>
      </w:r>
    </w:p>
    <w:p w:rsidR="00920CB0" w:rsidRPr="00D053CF" w:rsidRDefault="00920CB0" w:rsidP="00920CB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920CB0" w:rsidRPr="00D053CF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D053CF">
        <w:rPr>
          <w:b/>
          <w:bCs w:val="0"/>
        </w:rPr>
        <w:t>Антикоррупционные обязательства</w:t>
      </w:r>
    </w:p>
    <w:p w:rsidR="00920CB0" w:rsidRPr="00D053CF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D053CF" w:rsidRDefault="00920CB0" w:rsidP="001B328E">
      <w:pPr>
        <w:numPr>
          <w:ilvl w:val="0"/>
          <w:numId w:val="59"/>
        </w:numPr>
        <w:tabs>
          <w:tab w:val="num" w:pos="0"/>
        </w:tabs>
        <w:suppressAutoHyphens w:val="0"/>
        <w:spacing w:line="240" w:lineRule="auto"/>
        <w:ind w:left="0" w:firstLine="709"/>
      </w:pPr>
      <w:r w:rsidRPr="00D053CF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</w:t>
      </w:r>
      <w:r w:rsidR="008D4054">
        <w:t>а</w:t>
      </w:r>
      <w:r w:rsidRPr="00D053CF">
        <w:t>/Организатора закупки, что он:</w:t>
      </w:r>
    </w:p>
    <w:p w:rsidR="00920CB0" w:rsidRPr="00D053CF" w:rsidRDefault="00920CB0" w:rsidP="00920CB0">
      <w:pPr>
        <w:widowControl w:val="0"/>
        <w:spacing w:line="240" w:lineRule="auto"/>
        <w:ind w:firstLine="709"/>
        <w:contextualSpacing/>
      </w:pPr>
      <w:r w:rsidRPr="00D053CF">
        <w:t>1.1</w:t>
      </w:r>
      <w:r w:rsidRPr="00D053CF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D053CF">
        <w:rPr>
          <w:rFonts w:ascii="Calibri" w:hAnsi="Calibri"/>
        </w:rPr>
        <w:t xml:space="preserve"> </w:t>
      </w:r>
      <w:r w:rsidRPr="00D053CF">
        <w:t>ДЗО ПАО «Россети» (протокол от 28.11.2014 №171) (далее - Антикоррупционная политика).</w:t>
      </w:r>
    </w:p>
    <w:p w:rsidR="00920CB0" w:rsidRPr="00D053CF" w:rsidRDefault="00920CB0" w:rsidP="001B328E">
      <w:pPr>
        <w:widowControl w:val="0"/>
        <w:numPr>
          <w:ilvl w:val="1"/>
          <w:numId w:val="63"/>
        </w:numPr>
        <w:suppressAutoHyphens w:val="0"/>
        <w:spacing w:line="240" w:lineRule="auto"/>
        <w:ind w:left="0" w:firstLine="709"/>
        <w:contextualSpacing/>
      </w:pPr>
      <w:r w:rsidRPr="00D053CF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D053CF">
        <w:t xml:space="preserve"> </w:t>
      </w:r>
      <w:r w:rsidRPr="00D053CF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8766EC" w:rsidRPr="00D053CF">
        <w:t>Заявок</w:t>
      </w:r>
      <w:r w:rsidRPr="00D053CF">
        <w:t>, справка о кадровых ресурсах, информацию о наличии аффилированных и иных связей, пред/конфликта и</w:t>
      </w:r>
      <w:r w:rsidR="009930A3">
        <w:t>нтересов с работниками Заказчик</w:t>
      </w:r>
      <w:r w:rsidR="008D4054">
        <w:t>а</w:t>
      </w:r>
      <w:r w:rsidRPr="00D053CF">
        <w:t>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D053CF" w:rsidRDefault="00920CB0" w:rsidP="001B328E">
      <w:pPr>
        <w:numPr>
          <w:ilvl w:val="0"/>
          <w:numId w:val="59"/>
        </w:numPr>
        <w:suppressAutoHyphens w:val="0"/>
        <w:spacing w:line="240" w:lineRule="auto"/>
        <w:ind w:left="0" w:firstLine="709"/>
      </w:pPr>
      <w:r w:rsidRPr="00D053CF">
        <w:t>Участник, а также его аффилированные лица, бенефициары, работники, посредники и/или иные лица, действующие в интересах работников Заказчик</w:t>
      </w:r>
      <w:r w:rsidR="008D4054">
        <w:t>а</w:t>
      </w:r>
      <w:r w:rsidRPr="00D053CF">
        <w:t>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D053CF">
        <w:rPr>
          <w:bCs w:val="0"/>
        </w:rPr>
        <w:t>Запрещённые действия</w:t>
      </w:r>
      <w:r w:rsidRPr="00D053CF">
        <w:t>»).</w:t>
      </w:r>
    </w:p>
    <w:p w:rsidR="00920CB0" w:rsidRPr="00D053CF" w:rsidRDefault="00920CB0" w:rsidP="00920CB0">
      <w:pPr>
        <w:spacing w:line="240" w:lineRule="auto"/>
        <w:ind w:firstLine="709"/>
      </w:pPr>
      <w:r w:rsidRPr="00D053CF">
        <w:t>2. 1. К Запрещ</w:t>
      </w:r>
      <w:r w:rsidRPr="00D053CF">
        <w:rPr>
          <w:bCs w:val="0"/>
        </w:rPr>
        <w:t>ё</w:t>
      </w:r>
      <w:r w:rsidRPr="00D053CF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предоставление неполных, заведомо ложных, недостоверных сведений о структуре собственников;</w:t>
      </w:r>
    </w:p>
    <w:p w:rsidR="00920CB0" w:rsidRPr="00D053CF" w:rsidRDefault="00920CB0" w:rsidP="001B328E">
      <w:pPr>
        <w:numPr>
          <w:ilvl w:val="0"/>
          <w:numId w:val="62"/>
        </w:numPr>
        <w:suppressAutoHyphens w:val="0"/>
        <w:spacing w:line="240" w:lineRule="auto"/>
        <w:ind w:left="0" w:firstLine="709"/>
      </w:pPr>
      <w:r w:rsidRPr="00D053CF">
        <w:t>непредставление информации о наличии аффилированных и иных связей, пред/конфликта интересов с работниками Заказчик</w:t>
      </w:r>
      <w:r w:rsidR="008D4054">
        <w:t>а</w:t>
      </w:r>
      <w:r w:rsidRPr="00D053CF">
        <w:t>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освобождение, предложение или обещание освободить от исполнения обязательства или обязанности;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оказание, предложение или обещание оказать услуги;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предоставление, предложение или обещание предоставить иные выгоды; 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D053CF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rPr>
          <w:lang w:val="en-US"/>
        </w:rPr>
        <w:t>C</w:t>
      </w:r>
      <w:r w:rsidRPr="00D053CF">
        <w:t>тимулирование каким-либо образом работников Заказчик</w:t>
      </w:r>
      <w:r w:rsidR="008D4054">
        <w:t>а</w:t>
      </w:r>
      <w:r w:rsidRPr="00D053CF">
        <w:t xml:space="preserve">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D053CF" w:rsidRDefault="00920CB0" w:rsidP="001B328E">
      <w:pPr>
        <w:numPr>
          <w:ilvl w:val="1"/>
          <w:numId w:val="61"/>
        </w:numPr>
        <w:suppressAutoHyphens w:val="0"/>
        <w:spacing w:line="240" w:lineRule="auto"/>
        <w:ind w:left="0" w:firstLine="709"/>
      </w:pPr>
      <w:r w:rsidRPr="00D053CF">
        <w:t>Под действиями работника Заказчик</w:t>
      </w:r>
      <w:r w:rsidR="008D4054">
        <w:t>а</w:t>
      </w:r>
      <w:r w:rsidRPr="00D053CF">
        <w:t>/Организатора закупки, осуществляемыми в пользу Участника, понимаются: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неоправданных преимуществ по сравнению с другими участниками закупочных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предоставление каких-либо гарантий;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>ускорение существующих процедур;</w:t>
      </w:r>
    </w:p>
    <w:p w:rsidR="00920CB0" w:rsidRPr="00D053CF" w:rsidRDefault="00920CB0" w:rsidP="001B328E">
      <w:pPr>
        <w:numPr>
          <w:ilvl w:val="0"/>
          <w:numId w:val="60"/>
        </w:numPr>
        <w:suppressAutoHyphens w:val="0"/>
        <w:spacing w:line="240" w:lineRule="auto"/>
        <w:ind w:left="0" w:firstLine="709"/>
      </w:pPr>
      <w:r w:rsidRPr="00D053CF"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</w:t>
      </w:r>
      <w:r w:rsidR="009930A3">
        <w:t>Участником и Заказчик</w:t>
      </w:r>
      <w:r w:rsidR="008D4054">
        <w:t>ом</w:t>
      </w:r>
      <w:r w:rsidRPr="00D053CF">
        <w:t>/Организатором закупки.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</w:t>
      </w:r>
      <w:r w:rsidR="00F13A66" w:rsidRPr="00D053CF">
        <w:t xml:space="preserve"> об этом Заказчик</w:t>
      </w:r>
      <w:r w:rsidR="008D4054">
        <w:t xml:space="preserve">а и Организатора </w:t>
      </w:r>
      <w:r w:rsidR="00F13A66" w:rsidRPr="00D053CF">
        <w:t>в письменной</w:t>
      </w:r>
      <w:r w:rsidR="00A64544" w:rsidRPr="00D053CF">
        <w:t xml:space="preserve"> </w:t>
      </w:r>
      <w:r w:rsidRPr="00D053CF"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После получения такого письменного уведомления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осуществля</w:t>
      </w:r>
      <w:r w:rsidR="009930A3">
        <w:t>ю</w:t>
      </w:r>
      <w:r w:rsidRPr="00D053CF">
        <w:t>т соответствующую проверку и направля</w:t>
      </w:r>
      <w:r w:rsidR="009930A3">
        <w:t>ю</w:t>
      </w:r>
      <w:r w:rsidRPr="00D053CF">
        <w:t>т уведомление о результатах в адрес Участника.</w:t>
      </w:r>
    </w:p>
    <w:p w:rsidR="00920CB0" w:rsidRPr="00D053CF" w:rsidRDefault="00920CB0" w:rsidP="001B328E">
      <w:pPr>
        <w:numPr>
          <w:ilvl w:val="0"/>
          <w:numId w:val="61"/>
        </w:numPr>
        <w:suppressAutoHyphens w:val="0"/>
        <w:spacing w:line="240" w:lineRule="auto"/>
        <w:ind w:left="0" w:firstLine="709"/>
      </w:pPr>
      <w:r w:rsidRPr="00D053CF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</w:t>
      </w:r>
      <w:r w:rsidR="008D4054" w:rsidRPr="00D053CF">
        <w:t>Заказчик</w:t>
      </w:r>
      <w:r w:rsidR="008D4054">
        <w:t xml:space="preserve"> и Организатор</w:t>
      </w:r>
      <w:r w:rsidRPr="00D053CF">
        <w:t xml:space="preserve"> име</w:t>
      </w:r>
      <w:r w:rsidR="009930A3">
        <w:t>ю</w:t>
      </w:r>
      <w:r w:rsidRPr="00D053CF">
        <w:t xml:space="preserve">т право требовать соблюдения таких обязанностей. 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D053CF" w:rsidRDefault="00920CB0" w:rsidP="00920CB0">
      <w:pPr>
        <w:spacing w:line="240" w:lineRule="auto"/>
        <w:ind w:firstLine="709"/>
      </w:pPr>
      <w:r w:rsidRPr="00D053CF">
        <w:rPr>
          <w:b/>
          <w:bCs w:val="0"/>
        </w:rPr>
        <w:t xml:space="preserve">Участник: </w:t>
      </w:r>
      <w:r w:rsidRPr="00D053CF">
        <w:t>_______________/</w:t>
      </w: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D053CF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930A3" w:rsidRPr="00E12127" w:rsidRDefault="009930A3" w:rsidP="009930A3">
      <w:pPr>
        <w:spacing w:line="240" w:lineRule="auto"/>
        <w:ind w:firstLine="709"/>
        <w:rPr>
          <w:b/>
          <w:i/>
          <w:sz w:val="24"/>
          <w:szCs w:val="24"/>
        </w:rPr>
      </w:pPr>
      <w:r w:rsidRPr="00E12127">
        <w:rPr>
          <w:b/>
          <w:i/>
          <w:iCs/>
          <w:sz w:val="24"/>
          <w:szCs w:val="24"/>
        </w:rPr>
        <w:t>Информация о формах обратной связи ПАО «МРСК Центра» и ПАО «МРСК Центра и Приволжья» в рамках системы предупреждения и профилактики коррупции: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В ПАО «МРСК Центра и ПАО «МРСК Центра и Приволжья» действует система </w:t>
      </w:r>
      <w:r w:rsidRPr="00E12127">
        <w:rPr>
          <w:i/>
          <w:iCs/>
          <w:sz w:val="24"/>
          <w:szCs w:val="24"/>
        </w:rPr>
        <w:t>предупреждения и профилактики коррупции.</w:t>
      </w:r>
      <w:r w:rsidRPr="00E12127">
        <w:rPr>
          <w:i/>
          <w:sz w:val="24"/>
          <w:szCs w:val="24"/>
        </w:rPr>
        <w:t xml:space="preserve"> </w:t>
      </w:r>
      <w:r w:rsidRPr="00E12127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E12127">
        <w:rPr>
          <w:i/>
          <w:sz w:val="24"/>
          <w:szCs w:val="24"/>
        </w:rPr>
        <w:t>ПАО «МРСК Центра и 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40" w:history="1">
        <w:r w:rsidRPr="00E12127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E12127">
        <w:rPr>
          <w:i/>
          <w:sz w:val="24"/>
          <w:szCs w:val="24"/>
        </w:rPr>
        <w:t xml:space="preserve"> на корпоративных веб-сайтах</w:t>
      </w:r>
      <w:r w:rsidRPr="00E12127">
        <w:rPr>
          <w:i/>
          <w:sz w:val="24"/>
          <w:szCs w:val="24"/>
          <w:shd w:val="clear" w:color="auto" w:fill="FFFFFF"/>
        </w:rPr>
        <w:t>, позвонив по телефону «Горячей линии»: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E12127">
        <w:rPr>
          <w:i/>
          <w:sz w:val="24"/>
          <w:szCs w:val="24"/>
        </w:rPr>
        <w:t> </w:t>
      </w:r>
      <w:hyperlink r:id="rId41" w:tgtFrame="_blank" w:history="1">
        <w:r w:rsidRPr="00E12127">
          <w:rPr>
            <w:i/>
            <w:sz w:val="24"/>
            <w:szCs w:val="24"/>
          </w:rPr>
          <w:t>doverie@mrsk-1.ru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</w:t>
      </w:r>
      <w:r w:rsidRPr="00E12127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hyperlink r:id="rId42" w:history="1">
        <w:r w:rsidRPr="00E12127">
          <w:rPr>
            <w:i/>
            <w:sz w:val="24"/>
            <w:szCs w:val="24"/>
          </w:rPr>
          <w:t>info@mrsk-cp.ru</w:t>
        </w:r>
      </w:hyperlink>
      <w:r w:rsidRPr="00E12127">
        <w:rPr>
          <w:i/>
          <w:sz w:val="24"/>
          <w:szCs w:val="24"/>
        </w:rPr>
        <w:t>,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9930A3" w:rsidRPr="00E12127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 xml:space="preserve">ПАО «МРСК Центра - </w:t>
      </w:r>
      <w:r w:rsidRPr="00E12127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9930A3" w:rsidRDefault="009930A3" w:rsidP="009930A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E12127">
        <w:rPr>
          <w:i/>
          <w:sz w:val="24"/>
          <w:szCs w:val="24"/>
        </w:rPr>
        <w:t>ПАО «МРСК Центра и Приволжья» -</w:t>
      </w:r>
      <w:r w:rsidRPr="00E12127">
        <w:rPr>
          <w:i/>
          <w:sz w:val="24"/>
          <w:szCs w:val="24"/>
          <w:shd w:val="clear" w:color="auto" w:fill="FFFFFF"/>
        </w:rPr>
        <w:t xml:space="preserve"> </w:t>
      </w:r>
      <w:r w:rsidRPr="00E12127">
        <w:rPr>
          <w:rFonts w:ascii="Arial" w:hAnsi="Arial" w:cs="Arial"/>
          <w:color w:val="000000"/>
          <w:shd w:val="clear" w:color="auto" w:fill="FFFFFF"/>
        </w:rPr>
        <w:t> </w:t>
      </w:r>
      <w:r w:rsidRPr="00E12127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920CB0" w:rsidRPr="00D053CF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920CB0" w:rsidRPr="00D053CF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br w:type="page"/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D053CF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1111" w:name="_Toc423423668"/>
      <w:bookmarkStart w:id="1112" w:name="_Ref440271072"/>
      <w:bookmarkStart w:id="1113" w:name="_Ref440273986"/>
      <w:bookmarkStart w:id="1114" w:name="_Ref440274337"/>
      <w:bookmarkStart w:id="1115" w:name="_Ref440274913"/>
      <w:bookmarkStart w:id="1116" w:name="_Ref440284918"/>
      <w:bookmarkStart w:id="1117" w:name="_Toc508631794"/>
      <w:r w:rsidRPr="00D053CF">
        <w:lastRenderedPageBreak/>
        <w:t>Сводная таблица стоимости</w:t>
      </w:r>
      <w:r w:rsidR="002F710E" w:rsidRPr="00D053CF">
        <w:rPr>
          <w:b w:val="0"/>
        </w:rPr>
        <w:t xml:space="preserve"> </w:t>
      </w:r>
      <w:r w:rsidR="002F710E" w:rsidRPr="00D053CF">
        <w:t>поставок</w:t>
      </w:r>
      <w:r w:rsidR="004F4D80" w:rsidRPr="00D053CF">
        <w:t xml:space="preserve"> (форма </w:t>
      </w:r>
      <w:r w:rsidR="004F4D80" w:rsidRPr="00D053CF">
        <w:rPr>
          <w:noProof/>
        </w:rPr>
        <w:t>2</w:t>
      </w:r>
      <w:r w:rsidR="004F4D80" w:rsidRPr="00D053CF">
        <w:t>)</w:t>
      </w:r>
      <w:bookmarkEnd w:id="1086"/>
      <w:bookmarkEnd w:id="1087"/>
      <w:bookmarkEnd w:id="1088"/>
      <w:bookmarkEnd w:id="1089"/>
      <w:bookmarkEnd w:id="1090"/>
      <w:bookmarkEnd w:id="1091"/>
      <w:bookmarkEnd w:id="1111"/>
      <w:bookmarkEnd w:id="1112"/>
      <w:bookmarkEnd w:id="1113"/>
      <w:bookmarkEnd w:id="1114"/>
      <w:bookmarkEnd w:id="1115"/>
      <w:bookmarkEnd w:id="1116"/>
      <w:bookmarkEnd w:id="1117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18" w:name="_Toc98253923"/>
      <w:bookmarkStart w:id="1119" w:name="_Toc157248177"/>
      <w:bookmarkStart w:id="1120" w:name="_Toc157496546"/>
      <w:bookmarkStart w:id="1121" w:name="_Toc158206085"/>
      <w:bookmarkStart w:id="1122" w:name="_Toc164057770"/>
      <w:bookmarkStart w:id="1123" w:name="_Toc164137120"/>
      <w:bookmarkStart w:id="1124" w:name="_Toc164161280"/>
      <w:bookmarkStart w:id="1125" w:name="_Toc165173851"/>
      <w:bookmarkStart w:id="1126" w:name="_Ref264038986"/>
      <w:bookmarkStart w:id="1127" w:name="_Ref264359294"/>
      <w:bookmarkStart w:id="1128" w:name="_Toc439170676"/>
      <w:bookmarkStart w:id="1129" w:name="_Toc439172778"/>
      <w:bookmarkStart w:id="1130" w:name="_Toc439173222"/>
      <w:bookmarkStart w:id="1131" w:name="_Toc439238218"/>
      <w:bookmarkStart w:id="1132" w:name="_Toc439252766"/>
      <w:bookmarkStart w:id="1133" w:name="_Toc439323740"/>
      <w:bookmarkStart w:id="1134" w:name="_Toc440297074"/>
      <w:bookmarkStart w:id="1135" w:name="_Toc440356635"/>
      <w:bookmarkStart w:id="1136" w:name="_Toc440631771"/>
      <w:bookmarkStart w:id="1137" w:name="_Toc440876555"/>
      <w:bookmarkStart w:id="1138" w:name="_Toc441130627"/>
      <w:bookmarkStart w:id="1139" w:name="_Toc441157130"/>
      <w:bookmarkStart w:id="1140" w:name="_Toc447292152"/>
      <w:bookmarkStart w:id="1141" w:name="_Toc462234912"/>
      <w:bookmarkStart w:id="1142" w:name="_Toc466966879"/>
      <w:bookmarkStart w:id="1143" w:name="_Toc468806130"/>
      <w:bookmarkStart w:id="1144" w:name="_Toc469480397"/>
      <w:bookmarkStart w:id="1145" w:name="_Toc472416914"/>
      <w:bookmarkStart w:id="1146" w:name="_Toc496859969"/>
      <w:bookmarkStart w:id="1147" w:name="_Toc498523373"/>
      <w:bookmarkStart w:id="1148" w:name="_Toc508631795"/>
      <w:r w:rsidRPr="00D053CF">
        <w:rPr>
          <w:szCs w:val="24"/>
        </w:rPr>
        <w:t xml:space="preserve">Форма </w:t>
      </w:r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r w:rsidR="00492C8B" w:rsidRPr="00D053CF">
        <w:rPr>
          <w:szCs w:val="24"/>
        </w:rPr>
        <w:t>Сводной таблицы стоимости</w:t>
      </w:r>
      <w:bookmarkEnd w:id="1132"/>
      <w:bookmarkEnd w:id="1133"/>
      <w:bookmarkEnd w:id="1134"/>
      <w:bookmarkEnd w:id="1135"/>
      <w:bookmarkEnd w:id="1136"/>
      <w:bookmarkEnd w:id="1137"/>
      <w:r w:rsidR="002F710E" w:rsidRPr="00D053CF">
        <w:rPr>
          <w:b w:val="0"/>
          <w:szCs w:val="24"/>
        </w:rPr>
        <w:t xml:space="preserve"> </w:t>
      </w:r>
      <w:r w:rsidR="002F710E" w:rsidRPr="00D053CF">
        <w:rPr>
          <w:szCs w:val="24"/>
        </w:rPr>
        <w:t>поставок</w:t>
      </w:r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начало формы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920CB0" w:rsidRPr="00D053CF">
        <w:rPr>
          <w:sz w:val="24"/>
          <w:szCs w:val="24"/>
        </w:rPr>
        <w:t>2</w:t>
      </w:r>
      <w:r w:rsidRPr="00D053CF">
        <w:rPr>
          <w:sz w:val="24"/>
          <w:szCs w:val="24"/>
        </w:rPr>
        <w:t xml:space="preserve"> к письму о подаче оферты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от «____»_____________ г. №__________</w:t>
      </w:r>
    </w:p>
    <w:p w:rsidR="004F4D80" w:rsidRPr="00D053CF" w:rsidRDefault="00492C8B" w:rsidP="004F4D80">
      <w:pPr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b/>
          <w:sz w:val="24"/>
          <w:szCs w:val="24"/>
        </w:rPr>
        <w:t>поставок</w:t>
      </w:r>
    </w:p>
    <w:p w:rsidR="004F4D80" w:rsidRPr="00D053CF" w:rsidRDefault="004F4D80" w:rsidP="004F4D80">
      <w:pPr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D053CF" w:rsidTr="006131E2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№ п/п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BE26DC" w:rsidP="008D4054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Cs w:val="24"/>
              </w:rPr>
              <w:t>ЭКВИВАЛЕНТ</w:t>
            </w:r>
            <w:r w:rsidR="004F4D80" w:rsidRPr="00D053CF">
              <w:rPr>
                <w:b/>
                <w:bCs w:val="0"/>
                <w:sz w:val="18"/>
                <w:szCs w:val="18"/>
              </w:rPr>
              <w:br/>
              <w:t xml:space="preserve">(заполняется </w:t>
            </w:r>
            <w:r w:rsidR="00C236C0" w:rsidRPr="00D053CF">
              <w:rPr>
                <w:b/>
                <w:bCs w:val="0"/>
                <w:sz w:val="18"/>
                <w:szCs w:val="18"/>
              </w:rPr>
              <w:t>Участник</w:t>
            </w:r>
            <w:r w:rsidR="004F4D80" w:rsidRPr="00D053CF">
              <w:rPr>
                <w:b/>
                <w:bCs w:val="0"/>
                <w:sz w:val="18"/>
                <w:szCs w:val="18"/>
              </w:rPr>
              <w:t>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</w:p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Цена единицы с НДС, руб.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с НДС, руб.</w:t>
            </w:r>
          </w:p>
        </w:tc>
      </w:tr>
      <w:tr w:rsidR="006131E2" w:rsidRPr="00B50B01" w:rsidTr="006131E2">
        <w:trPr>
          <w:trHeight w:val="70"/>
        </w:trPr>
        <w:tc>
          <w:tcPr>
            <w:tcW w:w="1177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8D4054" w:rsidP="006131E2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  <w:r>
              <w:rPr>
                <w:b/>
                <w:sz w:val="20"/>
                <w:lang w:val="en-US"/>
              </w:rPr>
              <w:t>I</w:t>
            </w:r>
            <w:r w:rsidR="006131E2" w:rsidRPr="00F1060B">
              <w:rPr>
                <w:b/>
                <w:sz w:val="20"/>
              </w:rPr>
              <w:t>.</w:t>
            </w:r>
            <w:r w:rsidR="006131E2" w:rsidRPr="00F1060B">
              <w:rPr>
                <w:b/>
                <w:sz w:val="20"/>
              </w:rPr>
              <w:tab/>
              <w:t>ПАО «МРСК Центра</w:t>
            </w:r>
            <w:r w:rsidR="006131E2">
              <w:rPr>
                <w:b/>
                <w:sz w:val="20"/>
              </w:rPr>
              <w:t xml:space="preserve"> и Приволжья</w:t>
            </w:r>
            <w:r w:rsidR="006131E2" w:rsidRPr="00F1060B">
              <w:rPr>
                <w:b/>
                <w:sz w:val="20"/>
              </w:rPr>
              <w:t>»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1E2" w:rsidRPr="00B50B01" w:rsidRDefault="006131E2" w:rsidP="006131E2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1B328E">
            <w:pPr>
              <w:numPr>
                <w:ilvl w:val="0"/>
                <w:numId w:val="57"/>
              </w:numPr>
              <w:suppressAutoHyphens w:val="0"/>
              <w:spacing w:line="240" w:lineRule="auto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>Филиал ПАО «МРСК Центра</w:t>
            </w:r>
            <w:r w:rsidR="00B72058">
              <w:rPr>
                <w:b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sz w:val="18"/>
                <w:szCs w:val="18"/>
              </w:rPr>
              <w:t xml:space="preserve">» 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>энерго»</w:t>
            </w: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8D4054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="004F4D80" w:rsidRPr="00D053CF">
              <w:rPr>
                <w:sz w:val="18"/>
                <w:szCs w:val="18"/>
              </w:rPr>
              <w:t>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sz w:val="18"/>
                <w:szCs w:val="18"/>
              </w:rPr>
              <w:t xml:space="preserve">Итого по филиалу </w:t>
            </w:r>
            <w:r w:rsidRPr="00D053CF">
              <w:rPr>
                <w:b/>
                <w:bCs w:val="0"/>
                <w:sz w:val="18"/>
                <w:szCs w:val="18"/>
              </w:rPr>
              <w:t>ПАО «МРСК Центра</w:t>
            </w:r>
            <w:r w:rsidR="00B72058">
              <w:rPr>
                <w:b/>
                <w:bCs w:val="0"/>
                <w:sz w:val="18"/>
                <w:szCs w:val="18"/>
              </w:rPr>
              <w:t xml:space="preserve"> и Приволжья</w:t>
            </w:r>
            <w:r w:rsidRPr="00D053CF">
              <w:rPr>
                <w:b/>
                <w:bCs w:val="0"/>
                <w:sz w:val="18"/>
                <w:szCs w:val="18"/>
              </w:rPr>
              <w:t>»</w:t>
            </w:r>
            <w:r w:rsidRPr="00D053CF">
              <w:rPr>
                <w:b/>
                <w:sz w:val="18"/>
                <w:szCs w:val="18"/>
              </w:rPr>
              <w:t xml:space="preserve"> «</w:t>
            </w:r>
            <w:r w:rsidRPr="00D053CF">
              <w:rPr>
                <w:rStyle w:val="aa"/>
                <w:b w:val="0"/>
                <w:sz w:val="18"/>
                <w:szCs w:val="18"/>
              </w:rPr>
              <w:t xml:space="preserve">____ </w:t>
            </w:r>
            <w:r w:rsidRPr="00D053CF">
              <w:rPr>
                <w:b/>
                <w:sz w:val="18"/>
                <w:szCs w:val="18"/>
              </w:rPr>
              <w:t xml:space="preserve">энерго» </w:t>
            </w:r>
            <w:r w:rsidRPr="00D053CF">
              <w:rPr>
                <w:b/>
                <w:bCs w:val="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4014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  <w:highlight w:val="yellow"/>
              </w:rPr>
              <w:t>………………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ИТОГО (1+2+…)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  <w:tr w:rsidR="004F4D80" w:rsidRPr="00D053CF" w:rsidTr="006131E2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b/>
                <w:bCs w:val="0"/>
                <w:sz w:val="18"/>
                <w:szCs w:val="18"/>
              </w:rPr>
              <w:t>Стоимость продукции ИТОГО (1+2+…) 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D053CF">
              <w:rPr>
                <w:sz w:val="18"/>
                <w:szCs w:val="18"/>
              </w:rPr>
              <w:t> </w:t>
            </w:r>
          </w:p>
        </w:tc>
      </w:tr>
    </w:tbl>
    <w:p w:rsidR="004F4D80" w:rsidRPr="00D053CF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</w:t>
      </w:r>
      <w:r w:rsidRPr="00D053CF">
        <w:rPr>
          <w:sz w:val="24"/>
          <w:szCs w:val="24"/>
        </w:rPr>
        <w:lastRenderedPageBreak/>
        <w:t>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Pr="00D053CF" w:rsidRDefault="004F4D80" w:rsidP="004F4D80">
      <w:pPr>
        <w:spacing w:before="60" w:line="240" w:lineRule="auto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D053CF" w:rsidTr="004F4D80">
        <w:tc>
          <w:tcPr>
            <w:tcW w:w="648" w:type="dxa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D053CF">
              <w:t>Значение</w:t>
            </w: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48" w:type="dxa"/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49" w:name="_Toc176765534"/>
      <w:bookmarkStart w:id="1150" w:name="_Toc198979983"/>
      <w:bookmarkStart w:id="1151" w:name="_Toc217466315"/>
      <w:bookmarkStart w:id="1152" w:name="_Toc217702856"/>
      <w:bookmarkStart w:id="1153" w:name="_Toc233601974"/>
      <w:bookmarkStart w:id="1154" w:name="_Toc263343460"/>
      <w:r w:rsidRPr="00D053CF">
        <w:rPr>
          <w:b w:val="0"/>
          <w:szCs w:val="24"/>
        </w:rPr>
        <w:br w:type="page"/>
      </w:r>
      <w:bookmarkStart w:id="1155" w:name="_Toc439170677"/>
      <w:bookmarkStart w:id="1156" w:name="_Toc439172779"/>
      <w:bookmarkStart w:id="1157" w:name="_Toc439173223"/>
      <w:bookmarkStart w:id="1158" w:name="_Toc439238219"/>
      <w:bookmarkStart w:id="1159" w:name="_Toc439252767"/>
      <w:bookmarkStart w:id="1160" w:name="_Toc439323741"/>
      <w:bookmarkStart w:id="1161" w:name="_Toc440297075"/>
      <w:bookmarkStart w:id="1162" w:name="_Toc440356636"/>
      <w:bookmarkStart w:id="1163" w:name="_Toc440631772"/>
      <w:bookmarkStart w:id="1164" w:name="_Toc440876556"/>
      <w:bookmarkStart w:id="1165" w:name="_Toc441130628"/>
      <w:bookmarkStart w:id="1166" w:name="_Toc441157131"/>
      <w:bookmarkStart w:id="1167" w:name="_Toc447292153"/>
      <w:bookmarkStart w:id="1168" w:name="_Toc462234913"/>
      <w:bookmarkStart w:id="1169" w:name="_Toc466966880"/>
      <w:bookmarkStart w:id="1170" w:name="_Toc468806131"/>
      <w:bookmarkStart w:id="1171" w:name="_Toc469480398"/>
      <w:bookmarkStart w:id="1172" w:name="_Toc472416915"/>
      <w:bookmarkStart w:id="1173" w:name="_Toc496859970"/>
      <w:bookmarkStart w:id="1174" w:name="_Toc498523374"/>
      <w:bookmarkStart w:id="1175" w:name="_Toc508631796"/>
      <w:r w:rsidRPr="00D053CF">
        <w:rPr>
          <w:szCs w:val="24"/>
        </w:rPr>
        <w:lastRenderedPageBreak/>
        <w:t>Инструкции по заполнению</w:t>
      </w:r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 w:rsidRPr="00D053CF">
        <w:rPr>
          <w:sz w:val="24"/>
          <w:szCs w:val="24"/>
        </w:rPr>
        <w:t>ая</w:t>
      </w:r>
      <w:r w:rsidR="004F4D80"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Сводная таблица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0242B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Сводная таблица стоимости </w:t>
      </w:r>
      <w:r w:rsidRPr="00D053CF">
        <w:rPr>
          <w:bCs w:val="0"/>
          <w:sz w:val="24"/>
          <w:szCs w:val="24"/>
        </w:rPr>
        <w:t xml:space="preserve">поставок </w:t>
      </w:r>
      <w:r w:rsidRPr="00D053CF">
        <w:rPr>
          <w:sz w:val="24"/>
          <w:szCs w:val="24"/>
        </w:rPr>
        <w:t xml:space="preserve">подготавливается на основании Технического(их) задания(й) (п. </w:t>
      </w:r>
      <w:r w:rsidR="00C03511">
        <w:fldChar w:fldCharType="begin"/>
      </w:r>
      <w:r w:rsidR="00C03511">
        <w:instrText xml:space="preserve"> REF _Ref450652998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4.2</w:t>
      </w:r>
      <w:r w:rsidR="00C03511">
        <w:fldChar w:fldCharType="end"/>
      </w:r>
      <w:r w:rsidRPr="00D053CF">
        <w:rPr>
          <w:sz w:val="24"/>
          <w:szCs w:val="24"/>
        </w:rPr>
        <w:t xml:space="preserve">) и Технического предложения (подраздел </w:t>
      </w:r>
      <w:r w:rsidR="00C03511">
        <w:fldChar w:fldCharType="begin"/>
      </w:r>
      <w:r w:rsidR="00C03511">
        <w:instrText xml:space="preserve"> REF _Ref86826666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5.3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</w:t>
      </w:r>
      <w:r w:rsidR="00492C8B" w:rsidRPr="00D053CF">
        <w:rPr>
          <w:sz w:val="24"/>
          <w:szCs w:val="24"/>
        </w:rPr>
        <w:t xml:space="preserve">предложении </w:t>
      </w:r>
      <w:r w:rsidRPr="00D053CF">
        <w:rPr>
          <w:sz w:val="24"/>
          <w:szCs w:val="24"/>
        </w:rPr>
        <w:t xml:space="preserve">и </w:t>
      </w:r>
      <w:r w:rsidR="00492C8B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указана </w:t>
      </w:r>
      <w:r w:rsidR="00BE26DC" w:rsidRPr="00D053CF">
        <w:rPr>
          <w:sz w:val="24"/>
          <w:szCs w:val="24"/>
        </w:rPr>
        <w:t xml:space="preserve">различная информация </w:t>
      </w:r>
      <w:r w:rsidRPr="00D053CF">
        <w:rPr>
          <w:sz w:val="24"/>
          <w:szCs w:val="24"/>
        </w:rPr>
        <w:t>(тип-марка предлагаемой к поставке</w:t>
      </w:r>
      <w:r w:rsidR="002A517B" w:rsidRPr="00D053CF">
        <w:rPr>
          <w:sz w:val="24"/>
          <w:szCs w:val="24"/>
        </w:rPr>
        <w:t xml:space="preserve"> </w:t>
      </w:r>
      <w:r w:rsidR="002A517B" w:rsidRPr="00D053CF">
        <w:rPr>
          <w:szCs w:val="24"/>
        </w:rPr>
        <w:t>продукции</w:t>
      </w:r>
      <w:r w:rsidRPr="00D053CF">
        <w:rPr>
          <w:sz w:val="24"/>
          <w:szCs w:val="24"/>
        </w:rPr>
        <w:t xml:space="preserve">, завод-изготовитель, иные параметры) – такая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отклонена.</w:t>
      </w:r>
    </w:p>
    <w:p w:rsidR="004F4D80" w:rsidRPr="003C6D0A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таблице-1 приводится расчет стоимости продукции. Цена единицы  с НДС, а так же общая итоговая стоимость продукции с НДС в таблице-1 должны включать все налоги, </w:t>
      </w:r>
      <w:r w:rsidRPr="003C6D0A">
        <w:rPr>
          <w:sz w:val="24"/>
          <w:szCs w:val="24"/>
        </w:rPr>
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 </w:t>
      </w:r>
      <w:r w:rsidR="00C03511">
        <w:fldChar w:fldCharType="begin"/>
      </w:r>
      <w:r w:rsidR="00C03511">
        <w:instrText xml:space="preserve"> REF _Ref440292752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3C6D0A">
        <w:rPr>
          <w:sz w:val="24"/>
          <w:szCs w:val="24"/>
        </w:rPr>
        <w:t xml:space="preserve"> и </w:t>
      </w:r>
      <w:r w:rsidR="00C03511">
        <w:fldChar w:fldCharType="begin"/>
      </w:r>
      <w:r w:rsidR="00C03511">
        <w:instrText xml:space="preserve"> REF _Ref440292779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3C6D0A">
        <w:rPr>
          <w:sz w:val="24"/>
          <w:szCs w:val="24"/>
        </w:rPr>
        <w:t xml:space="preserve">. Поля «Наименование </w:t>
      </w:r>
      <w:r w:rsidR="00B007DA" w:rsidRPr="003C6D0A">
        <w:rPr>
          <w:sz w:val="24"/>
          <w:szCs w:val="24"/>
        </w:rPr>
        <w:t>производителя», «ЕИ</w:t>
      </w:r>
      <w:r w:rsidRPr="003C6D0A">
        <w:rPr>
          <w:sz w:val="24"/>
          <w:szCs w:val="24"/>
        </w:rPr>
        <w:t xml:space="preserve">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BE26DC" w:rsidRPr="003C6D0A">
        <w:rPr>
          <w:sz w:val="24"/>
          <w:szCs w:val="24"/>
        </w:rPr>
        <w:t xml:space="preserve">ЭКВИВАЛЕНТ </w:t>
      </w:r>
      <w:r w:rsidRPr="003C6D0A">
        <w:rPr>
          <w:sz w:val="24"/>
          <w:szCs w:val="24"/>
        </w:rPr>
        <w:t xml:space="preserve">(заполняется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 xml:space="preserve">ом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3C6D0A">
        <w:rPr>
          <w:sz w:val="24"/>
          <w:szCs w:val="24"/>
        </w:rPr>
        <w:t>Участник</w:t>
      </w:r>
      <w:r w:rsidRPr="003C6D0A">
        <w:rPr>
          <w:sz w:val="24"/>
          <w:szCs w:val="24"/>
        </w:rPr>
        <w:t>а будет отклонена.</w:t>
      </w:r>
    </w:p>
    <w:p w:rsidR="00A549DD" w:rsidRPr="00D053CF" w:rsidRDefault="00A549DD" w:rsidP="00A549DD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t xml:space="preserve">В таблице-2 приводятся иные параметры коммерческих условий Участника. В случае </w:t>
      </w:r>
      <w:r w:rsidR="00BE26DC" w:rsidRPr="003C6D0A">
        <w:rPr>
          <w:sz w:val="24"/>
          <w:szCs w:val="24"/>
        </w:rPr>
        <w:t xml:space="preserve">эквивалентного предложения </w:t>
      </w:r>
      <w:r w:rsidRPr="003C6D0A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</w:t>
      </w:r>
      <w:r w:rsidRPr="00D053CF">
        <w:rPr>
          <w:sz w:val="24"/>
          <w:szCs w:val="24"/>
        </w:rPr>
        <w:t xml:space="preserve"> сторонами, за свой счет без изменения стоимости поставляемого оборудования.</w:t>
      </w:r>
    </w:p>
    <w:p w:rsidR="004F4D80" w:rsidRPr="00D053CF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Сводная таблица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>а на подготовку Договора данн</w:t>
      </w:r>
      <w:r w:rsidRPr="00D053CF">
        <w:rPr>
          <w:sz w:val="24"/>
          <w:szCs w:val="24"/>
        </w:rPr>
        <w:t>ую</w:t>
      </w:r>
      <w:r w:rsidR="004F4D80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Сводную таблицу стоимости</w:t>
      </w:r>
      <w:r w:rsidR="004F4D80"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="004F4D80" w:rsidRPr="00D053CF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Арифметические ошибки в </w:t>
      </w:r>
      <w:r w:rsidR="00492C8B" w:rsidRPr="00D053CF">
        <w:rPr>
          <w:sz w:val="24"/>
          <w:szCs w:val="24"/>
        </w:rPr>
        <w:t xml:space="preserve">Сводной таблице стоимости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могут быть причиной отклонения </w:t>
      </w:r>
      <w:r w:rsidR="00C236C0" w:rsidRPr="00D053CF">
        <w:rPr>
          <w:sz w:val="24"/>
          <w:szCs w:val="24"/>
        </w:rPr>
        <w:t>Заявки</w:t>
      </w:r>
      <w:r w:rsidRPr="00D053CF">
        <w:rPr>
          <w:sz w:val="24"/>
          <w:szCs w:val="24"/>
        </w:rPr>
        <w:t xml:space="preserve">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случае, если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случае, если претендент предлагает к поставке эквивалентную замену продукции (</w:t>
      </w:r>
      <w:r w:rsidR="00BE26DC" w:rsidRPr="00D053CF">
        <w:rPr>
          <w:sz w:val="24"/>
          <w:szCs w:val="24"/>
        </w:rPr>
        <w:t>эквивалент</w:t>
      </w:r>
      <w:r w:rsidRPr="00D053CF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D053CF">
        <w:rPr>
          <w:sz w:val="24"/>
          <w:szCs w:val="24"/>
        </w:rPr>
        <w:t>й</w:t>
      </w:r>
      <w:r w:rsidRPr="00D053CF">
        <w:rPr>
          <w:sz w:val="24"/>
          <w:szCs w:val="24"/>
        </w:rPr>
        <w:t xml:space="preserve">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 xml:space="preserve">следует заполнить поле </w:t>
      </w:r>
      <w:r w:rsidR="00BE26DC" w:rsidRPr="00D053CF">
        <w:rPr>
          <w:sz w:val="24"/>
          <w:szCs w:val="24"/>
        </w:rPr>
        <w:t xml:space="preserve">ЭКВИВАЛЕНТ </w:t>
      </w:r>
      <w:r w:rsidRPr="00D053CF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BE26DC" w:rsidRPr="00D053CF">
        <w:rPr>
          <w:sz w:val="24"/>
          <w:szCs w:val="24"/>
        </w:rPr>
        <w:t>эквивалента</w:t>
      </w:r>
      <w:r w:rsidRPr="00D053CF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суммы </w:t>
      </w:r>
      <w:r w:rsidR="00492C8B" w:rsidRPr="00D053CF">
        <w:rPr>
          <w:sz w:val="24"/>
          <w:szCs w:val="24"/>
        </w:rPr>
        <w:t>Сводной таблицы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должны быть представлены в формате XXX XXX XXX,XX руб. например: «1 234 567,89 руб.».</w:t>
      </w:r>
    </w:p>
    <w:p w:rsidR="00B007DA" w:rsidRPr="003C6D0A" w:rsidRDefault="00B007D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C6D0A">
        <w:rPr>
          <w:sz w:val="24"/>
          <w:szCs w:val="24"/>
        </w:rPr>
        <w:lastRenderedPageBreak/>
        <w:t xml:space="preserve">Отсутствие в Сводной таблице стоимости поставок </w:t>
      </w:r>
      <w:r w:rsidRPr="003C6D0A">
        <w:rPr>
          <w:bCs w:val="0"/>
          <w:sz w:val="24"/>
          <w:szCs w:val="24"/>
        </w:rPr>
        <w:t>(</w:t>
      </w:r>
      <w:r w:rsidRPr="003C6D0A">
        <w:rPr>
          <w:bCs w:val="0"/>
          <w:spacing w:val="-2"/>
          <w:sz w:val="24"/>
          <w:szCs w:val="24"/>
        </w:rPr>
        <w:t>под</w:t>
      </w:r>
      <w:r w:rsidRPr="003C6D0A">
        <w:rPr>
          <w:bCs w:val="0"/>
          <w:sz w:val="24"/>
          <w:szCs w:val="24"/>
        </w:rPr>
        <w:t xml:space="preserve">раздел </w:t>
      </w:r>
      <w:r w:rsidR="00C03511">
        <w:fldChar w:fldCharType="begin"/>
      </w:r>
      <w:r w:rsidR="00C03511">
        <w:instrText xml:space="preserve"> REF _Ref440271072 \r \h  \* MERGEFORMAT </w:instrText>
      </w:r>
      <w:r w:rsidR="00C03511">
        <w:fldChar w:fldCharType="separate"/>
      </w:r>
      <w:r w:rsidR="001B328E" w:rsidRPr="001B328E">
        <w:rPr>
          <w:bCs w:val="0"/>
          <w:sz w:val="24"/>
          <w:szCs w:val="24"/>
        </w:rPr>
        <w:t>5.2</w:t>
      </w:r>
      <w:r w:rsidR="00C03511">
        <w:fldChar w:fldCharType="end"/>
      </w:r>
      <w:r w:rsidRPr="003C6D0A">
        <w:rPr>
          <w:bCs w:val="0"/>
          <w:sz w:val="24"/>
          <w:szCs w:val="24"/>
        </w:rPr>
        <w:t xml:space="preserve">) в графе </w:t>
      </w:r>
      <w:r w:rsidRPr="003C6D0A">
        <w:rPr>
          <w:sz w:val="24"/>
          <w:szCs w:val="24"/>
        </w:rPr>
        <w:t>«Страна происхождения» по какой-либо позиции предлагаемой к поставке продукции информации о стране происхождения не является основанием для отклонения Заявки, при этом продукция по данным позициям будет считаться иностранного происхождения.</w:t>
      </w:r>
    </w:p>
    <w:p w:rsidR="004F4D80" w:rsidRPr="00D053CF" w:rsidRDefault="004F4D80" w:rsidP="007813AA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0" w:line="240" w:lineRule="auto"/>
        <w:ind w:left="578" w:hanging="578"/>
      </w:pPr>
      <w:bookmarkStart w:id="1176" w:name="_Ref86826666"/>
      <w:bookmarkStart w:id="1177" w:name="_Toc90385112"/>
      <w:bookmarkStart w:id="1178" w:name="_Toc98253925"/>
      <w:bookmarkStart w:id="1179" w:name="_Toc165173853"/>
      <w:bookmarkStart w:id="1180" w:name="_Toc423423669"/>
      <w:bookmarkStart w:id="1181" w:name="_Toc508631797"/>
      <w:r w:rsidRPr="00D053CF">
        <w:lastRenderedPageBreak/>
        <w:t xml:space="preserve">Техническое предложение (форма </w:t>
      </w:r>
      <w:r w:rsidRPr="00D053CF">
        <w:rPr>
          <w:noProof/>
        </w:rPr>
        <w:t>3</w:t>
      </w:r>
      <w:r w:rsidRPr="00D053CF">
        <w:t>)</w:t>
      </w:r>
      <w:bookmarkEnd w:id="1176"/>
      <w:bookmarkEnd w:id="1177"/>
      <w:bookmarkEnd w:id="1178"/>
      <w:bookmarkEnd w:id="1179"/>
      <w:bookmarkEnd w:id="1180"/>
      <w:bookmarkEnd w:id="1181"/>
    </w:p>
    <w:p w:rsidR="004F4D80" w:rsidRPr="00D053CF" w:rsidRDefault="004F4D80" w:rsidP="007813AA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szCs w:val="24"/>
        </w:rPr>
      </w:pPr>
      <w:bookmarkStart w:id="1182" w:name="_Toc90385113"/>
      <w:bookmarkStart w:id="1183" w:name="_Toc98253926"/>
      <w:bookmarkStart w:id="1184" w:name="_Toc157248180"/>
      <w:bookmarkStart w:id="1185" w:name="_Toc157496549"/>
      <w:bookmarkStart w:id="1186" w:name="_Toc158206088"/>
      <w:bookmarkStart w:id="1187" w:name="_Toc164057773"/>
      <w:bookmarkStart w:id="1188" w:name="_Toc164137123"/>
      <w:bookmarkStart w:id="1189" w:name="_Toc164161283"/>
      <w:bookmarkStart w:id="1190" w:name="_Toc165173854"/>
      <w:bookmarkStart w:id="1191" w:name="_Ref193690005"/>
      <w:bookmarkStart w:id="1192" w:name="_Toc439170679"/>
      <w:bookmarkStart w:id="1193" w:name="_Toc439172781"/>
      <w:bookmarkStart w:id="1194" w:name="_Toc439173225"/>
      <w:bookmarkStart w:id="1195" w:name="_Toc439238221"/>
      <w:bookmarkStart w:id="1196" w:name="_Toc439252769"/>
      <w:bookmarkStart w:id="1197" w:name="_Toc439323743"/>
      <w:bookmarkStart w:id="1198" w:name="_Toc440297077"/>
      <w:bookmarkStart w:id="1199" w:name="_Toc440356638"/>
      <w:bookmarkStart w:id="1200" w:name="_Toc440631774"/>
      <w:bookmarkStart w:id="1201" w:name="_Toc440876558"/>
      <w:bookmarkStart w:id="1202" w:name="_Toc441130630"/>
      <w:bookmarkStart w:id="1203" w:name="_Toc441157133"/>
      <w:bookmarkStart w:id="1204" w:name="_Toc447292155"/>
      <w:bookmarkStart w:id="1205" w:name="_Toc462234915"/>
      <w:bookmarkStart w:id="1206" w:name="_Toc466966882"/>
      <w:bookmarkStart w:id="1207" w:name="_Toc468806133"/>
      <w:bookmarkStart w:id="1208" w:name="_Toc469480400"/>
      <w:bookmarkStart w:id="1209" w:name="_Toc472416917"/>
      <w:bookmarkStart w:id="1210" w:name="_Toc496859972"/>
      <w:bookmarkStart w:id="1211" w:name="_Toc498523376"/>
      <w:bookmarkStart w:id="1212" w:name="_Toc508631798"/>
      <w:r w:rsidRPr="00D053CF">
        <w:rPr>
          <w:szCs w:val="24"/>
        </w:rPr>
        <w:t xml:space="preserve">Форма </w:t>
      </w:r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r w:rsidRPr="00D053CF">
        <w:rPr>
          <w:szCs w:val="24"/>
        </w:rPr>
        <w:t>технического предложения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3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213" w:name="_Ref55335818"/>
      <w:bookmarkStart w:id="1214" w:name="_Ref55336334"/>
      <w:bookmarkStart w:id="1215" w:name="_Toc57314673"/>
      <w:bookmarkStart w:id="1216" w:name="_Toc69728987"/>
      <w:bookmarkStart w:id="1217" w:name="_Toc98253928"/>
      <w:bookmarkStart w:id="1218" w:name="_Toc165173856"/>
      <w:bookmarkStart w:id="1219" w:name="_Ref194749150"/>
      <w:bookmarkStart w:id="1220" w:name="_Ref194750368"/>
      <w:bookmarkStart w:id="1221" w:name="_Ref89649494"/>
      <w:bookmarkStart w:id="1222" w:name="_Toc90385115"/>
      <w:r w:rsidRPr="00D053CF">
        <w:rPr>
          <w:b/>
          <w:sz w:val="24"/>
          <w:szCs w:val="24"/>
        </w:rPr>
        <w:t>Техническое предложение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D053CF" w:rsidTr="004F4D80">
        <w:tc>
          <w:tcPr>
            <w:tcW w:w="284" w:type="pct"/>
            <w:vMerge w:val="restar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D053CF" w:rsidRDefault="004F4D80" w:rsidP="008D4054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Требуемая Заказчик</w:t>
            </w:r>
            <w:r w:rsidR="008D4054">
              <w:rPr>
                <w:b/>
              </w:rPr>
              <w:t>у</w:t>
            </w:r>
            <w:r w:rsidRPr="00D053CF">
              <w:rPr>
                <w:b/>
              </w:rPr>
              <w:t xml:space="preserve">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Предлагаемая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ом продукция</w:t>
            </w:r>
          </w:p>
        </w:tc>
      </w:tr>
      <w:tr w:rsidR="004F4D80" w:rsidRPr="00D053CF" w:rsidTr="004F4D80">
        <w:tc>
          <w:tcPr>
            <w:tcW w:w="284" w:type="pct"/>
            <w:vMerge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Технические характеристики/</w:t>
            </w:r>
            <w:r w:rsidRPr="00D053CF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D053CF" w:rsidTr="004F4D80">
        <w:tc>
          <w:tcPr>
            <w:tcW w:w="5000" w:type="pct"/>
            <w:gridSpan w:val="5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  <w:r w:rsidRPr="00D053CF">
              <w:t>Филиал ПАО «МРСК Центра</w:t>
            </w:r>
            <w:r w:rsidR="00B72058">
              <w:t xml:space="preserve"> и Приволжья</w:t>
            </w:r>
            <w:r w:rsidRPr="00D053CF">
              <w:t>» «</w:t>
            </w:r>
            <w:r w:rsidRPr="00D053CF">
              <w:rPr>
                <w:i/>
                <w:highlight w:val="yellow"/>
              </w:rPr>
              <w:t>____</w:t>
            </w:r>
            <w:r w:rsidRPr="00D053CF">
              <w:rPr>
                <w:b/>
                <w:i/>
              </w:rPr>
              <w:t xml:space="preserve"> </w:t>
            </w:r>
            <w:r w:rsidRPr="00D053CF">
              <w:t>энерго»</w:t>
            </w: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  <w:tr w:rsidR="004F4D80" w:rsidRPr="00D053CF" w:rsidTr="004F4D80">
        <w:tc>
          <w:tcPr>
            <w:tcW w:w="284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320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976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25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  <w:tc>
          <w:tcPr>
            <w:tcW w:w="1165" w:type="pct"/>
            <w:vAlign w:val="center"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</w:pPr>
          </w:p>
        </w:tc>
      </w:tr>
    </w:tbl>
    <w:p w:rsidR="004F4D80" w:rsidRPr="00D053CF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Гарантии на </w:t>
      </w:r>
      <w:r w:rsidR="007813AA" w:rsidRPr="00D053CF">
        <w:rPr>
          <w:sz w:val="24"/>
          <w:szCs w:val="24"/>
        </w:rPr>
        <w:t>предлагаемую к поставке продукцию</w:t>
      </w:r>
      <w:r w:rsidRPr="00D053CF">
        <w:rPr>
          <w:sz w:val="24"/>
          <w:szCs w:val="24"/>
        </w:rPr>
        <w:t>: _____________________________________________.</w:t>
      </w: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Срок службы: _____________________________________________________________________.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4F4D80" w:rsidRPr="00D053CF" w:rsidRDefault="004F4D80" w:rsidP="00C236C0">
      <w:pPr>
        <w:pStyle w:val="3"/>
        <w:rPr>
          <w:szCs w:val="24"/>
        </w:rPr>
      </w:pPr>
      <w:bookmarkStart w:id="1223" w:name="_Toc176765537"/>
      <w:bookmarkStart w:id="1224" w:name="_Toc198979986"/>
      <w:bookmarkStart w:id="1225" w:name="_Toc217466321"/>
      <w:bookmarkStart w:id="1226" w:name="_Toc217702859"/>
      <w:bookmarkStart w:id="1227" w:name="_Toc233601977"/>
      <w:bookmarkStart w:id="1228" w:name="_Toc263343463"/>
      <w:bookmarkStart w:id="1229" w:name="_Toc439170680"/>
      <w:bookmarkStart w:id="1230" w:name="_Toc439172782"/>
      <w:bookmarkStart w:id="1231" w:name="_Toc439173226"/>
      <w:bookmarkStart w:id="1232" w:name="_Toc439238222"/>
      <w:bookmarkStart w:id="1233" w:name="_Toc439252770"/>
      <w:bookmarkStart w:id="1234" w:name="_Toc439323744"/>
      <w:bookmarkStart w:id="1235" w:name="_Toc440297078"/>
      <w:bookmarkStart w:id="1236" w:name="_Toc440356639"/>
      <w:bookmarkStart w:id="1237" w:name="_Toc440631775"/>
      <w:bookmarkStart w:id="1238" w:name="_Toc440876559"/>
      <w:bookmarkStart w:id="1239" w:name="_Toc441130631"/>
      <w:bookmarkStart w:id="1240" w:name="_Toc441157134"/>
      <w:bookmarkStart w:id="1241" w:name="_Toc447292156"/>
      <w:bookmarkStart w:id="1242" w:name="_Toc462234916"/>
      <w:bookmarkStart w:id="1243" w:name="_Toc466966883"/>
      <w:bookmarkStart w:id="1244" w:name="_Toc468806134"/>
      <w:bookmarkStart w:id="1245" w:name="_Toc469480401"/>
      <w:bookmarkStart w:id="1246" w:name="_Toc472416918"/>
      <w:bookmarkStart w:id="1247" w:name="_Toc496859973"/>
      <w:bookmarkStart w:id="1248" w:name="_Toc498523377"/>
      <w:bookmarkStart w:id="1249" w:name="_Toc508631799"/>
      <w:r w:rsidRPr="00D053CF">
        <w:rPr>
          <w:szCs w:val="24"/>
        </w:rPr>
        <w:lastRenderedPageBreak/>
        <w:t>Инструкции по заполнению</w:t>
      </w:r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описываются все позиции </w:t>
      </w:r>
      <w:r w:rsidR="00BE26DC" w:rsidRPr="00D053CF">
        <w:rPr>
          <w:sz w:val="24"/>
          <w:szCs w:val="24"/>
        </w:rPr>
        <w:t>Технического задания</w:t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Требуемая Заказчик</w:t>
      </w:r>
      <w:r w:rsidR="008D4054">
        <w:rPr>
          <w:sz w:val="24"/>
          <w:szCs w:val="24"/>
        </w:rPr>
        <w:t>у</w:t>
      </w:r>
      <w:r w:rsidR="00BE26DC" w:rsidRPr="00D053CF">
        <w:rPr>
          <w:sz w:val="24"/>
          <w:szCs w:val="24"/>
        </w:rPr>
        <w:t xml:space="preserve"> продукция</w:t>
      </w:r>
      <w:r w:rsidRPr="00D053CF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C03511">
        <w:fldChar w:fldCharType="begin"/>
      </w:r>
      <w:r w:rsidR="00C03511">
        <w:instrText xml:space="preserve"> REF _Ref440292555 \r \h  \* MERGEFORMAT </w:instrText>
      </w:r>
      <w:r w:rsidR="00C03511">
        <w:fldChar w:fldCharType="separate"/>
      </w:r>
      <w:r w:rsidR="001B328E">
        <w:t>4</w:t>
      </w:r>
      <w:r w:rsidR="00C03511">
        <w:fldChar w:fldCharType="end"/>
      </w:r>
      <w:r w:rsidRPr="00D053CF">
        <w:rPr>
          <w:sz w:val="24"/>
          <w:szCs w:val="24"/>
        </w:rPr>
        <w:t>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колонке «</w:t>
      </w:r>
      <w:r w:rsidR="00BE26DC" w:rsidRPr="00D053CF">
        <w:rPr>
          <w:sz w:val="24"/>
          <w:szCs w:val="24"/>
        </w:rPr>
        <w:t>Предлагаемая Участником продукция</w:t>
      </w:r>
      <w:r w:rsidRPr="00D053CF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BE26DC" w:rsidRPr="00D053CF">
        <w:rPr>
          <w:sz w:val="24"/>
          <w:szCs w:val="24"/>
        </w:rPr>
        <w:t xml:space="preserve">предлагаемой к поставке </w:t>
      </w:r>
      <w:r w:rsidRPr="00D053CF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C03511">
        <w:fldChar w:fldCharType="begin"/>
      </w:r>
      <w:r w:rsidR="00C03511">
        <w:instrText xml:space="preserve"> REF _Ref440271182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3.3.1.9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C236C0" w:rsidRPr="00D053CF">
        <w:rPr>
          <w:sz w:val="24"/>
          <w:szCs w:val="24"/>
        </w:rPr>
        <w:t>Заявка</w:t>
      </w:r>
      <w:r w:rsidRPr="00D053CF">
        <w:rPr>
          <w:sz w:val="24"/>
          <w:szCs w:val="24"/>
        </w:rPr>
        <w:t xml:space="preserve"> будет отклонена без рассмотрения по существу.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C03511">
        <w:fldChar w:fldCharType="begin"/>
      </w:r>
      <w:r w:rsidR="00C03511">
        <w:instrText xml:space="preserve"> REF _Ref440292618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4.4.1</w:t>
      </w:r>
      <w:r w:rsidR="00C03511">
        <w:fldChar w:fldCharType="end"/>
      </w:r>
      <w:r w:rsidRPr="00D053CF">
        <w:rPr>
          <w:sz w:val="24"/>
          <w:szCs w:val="24"/>
        </w:rPr>
        <w:t xml:space="preserve"> настоящей документации.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D053CF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250" w:name="_Ref194807296"/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51" w:name="_Toc423423670"/>
      <w:bookmarkStart w:id="1252" w:name="_Ref440271036"/>
      <w:bookmarkStart w:id="1253" w:name="_Ref440274366"/>
      <w:bookmarkStart w:id="1254" w:name="_Ref440274902"/>
      <w:bookmarkStart w:id="1255" w:name="_Ref440284947"/>
      <w:bookmarkStart w:id="1256" w:name="_Toc508631800"/>
      <w:r w:rsidRPr="00D053CF">
        <w:lastRenderedPageBreak/>
        <w:t xml:space="preserve">График </w:t>
      </w:r>
      <w:r w:rsidR="00360AA5" w:rsidRPr="00D053CF">
        <w:t xml:space="preserve">выполнения </w:t>
      </w:r>
      <w:r w:rsidRPr="00D053CF">
        <w:t>постав</w:t>
      </w:r>
      <w:r w:rsidR="00360AA5" w:rsidRPr="00D053CF">
        <w:t>о</w:t>
      </w:r>
      <w:r w:rsidRPr="00D053CF">
        <w:t xml:space="preserve">к (форма </w:t>
      </w:r>
      <w:r w:rsidRPr="00D053CF">
        <w:rPr>
          <w:noProof/>
        </w:rPr>
        <w:t>4</w:t>
      </w:r>
      <w:r w:rsidRPr="00D053CF">
        <w:t>)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50"/>
      <w:bookmarkEnd w:id="1251"/>
      <w:bookmarkEnd w:id="1252"/>
      <w:bookmarkEnd w:id="1253"/>
      <w:bookmarkEnd w:id="1254"/>
      <w:bookmarkEnd w:id="1255"/>
      <w:bookmarkEnd w:id="1256"/>
    </w:p>
    <w:p w:rsidR="004F4D80" w:rsidRPr="00D053CF" w:rsidRDefault="004F4D80" w:rsidP="004F4D80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57" w:name="_Toc98253929"/>
      <w:bookmarkStart w:id="1258" w:name="_Toc157248183"/>
      <w:bookmarkStart w:id="1259" w:name="_Toc157496552"/>
      <w:bookmarkStart w:id="1260" w:name="_Toc158206091"/>
      <w:bookmarkStart w:id="1261" w:name="_Toc164057776"/>
      <w:bookmarkStart w:id="1262" w:name="_Toc164137126"/>
      <w:bookmarkStart w:id="1263" w:name="_Toc164161286"/>
      <w:bookmarkStart w:id="1264" w:name="_Toc165173857"/>
      <w:bookmarkStart w:id="1265" w:name="_Toc439170682"/>
      <w:bookmarkStart w:id="1266" w:name="_Toc439172784"/>
      <w:bookmarkStart w:id="1267" w:name="_Toc439173228"/>
      <w:bookmarkStart w:id="1268" w:name="_Toc439238224"/>
      <w:bookmarkStart w:id="1269" w:name="_Toc439252772"/>
      <w:bookmarkStart w:id="1270" w:name="_Toc439323746"/>
      <w:bookmarkStart w:id="1271" w:name="_Toc440297080"/>
      <w:bookmarkStart w:id="1272" w:name="_Toc440356641"/>
      <w:bookmarkStart w:id="1273" w:name="_Toc440631777"/>
      <w:bookmarkStart w:id="1274" w:name="_Toc440876561"/>
      <w:bookmarkStart w:id="1275" w:name="_Toc441130633"/>
      <w:bookmarkStart w:id="1276" w:name="_Toc441157136"/>
      <w:bookmarkStart w:id="1277" w:name="_Toc447292158"/>
      <w:bookmarkStart w:id="1278" w:name="_Toc462234918"/>
      <w:bookmarkStart w:id="1279" w:name="_Toc466966885"/>
      <w:bookmarkStart w:id="1280" w:name="_Toc468806136"/>
      <w:bookmarkStart w:id="1281" w:name="_Toc469480403"/>
      <w:bookmarkStart w:id="1282" w:name="_Toc472416920"/>
      <w:bookmarkStart w:id="1283" w:name="_Toc496859975"/>
      <w:bookmarkStart w:id="1284" w:name="_Toc498523379"/>
      <w:bookmarkStart w:id="1285" w:name="_Toc508631801"/>
      <w:r w:rsidRPr="00D053CF">
        <w:rPr>
          <w:b w:val="0"/>
          <w:szCs w:val="24"/>
        </w:rPr>
        <w:t xml:space="preserve">Форма </w:t>
      </w:r>
      <w:bookmarkEnd w:id="1257"/>
      <w:r w:rsidRPr="00D053CF">
        <w:rPr>
          <w:b w:val="0"/>
          <w:szCs w:val="24"/>
        </w:rPr>
        <w:t xml:space="preserve">графика </w:t>
      </w:r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r w:rsidR="00360AA5" w:rsidRPr="00D053CF">
        <w:rPr>
          <w:b w:val="0"/>
          <w:szCs w:val="24"/>
        </w:rPr>
        <w:t>выполнения поставок</w:t>
      </w:r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4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График </w:t>
      </w:r>
      <w:r w:rsidR="00360AA5" w:rsidRPr="00D053CF">
        <w:rPr>
          <w:b/>
          <w:sz w:val="24"/>
          <w:szCs w:val="24"/>
        </w:rPr>
        <w:t>выполнения поставок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10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977"/>
        <w:gridCol w:w="2842"/>
      </w:tblGrid>
      <w:tr w:rsidR="004F4D80" w:rsidRPr="00D053CF" w:rsidTr="00B72058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5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 поставки продукции</w:t>
            </w:r>
          </w:p>
        </w:tc>
      </w:tr>
      <w:tr w:rsidR="004F4D80" w:rsidRPr="00D053CF" w:rsidTr="00B72058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left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8D4054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Требования </w:t>
            </w:r>
            <w:r w:rsidR="00B72058">
              <w:rPr>
                <w:b/>
              </w:rPr>
              <w:t>Заказчик</w:t>
            </w:r>
            <w:r w:rsidR="008D4054">
              <w:rPr>
                <w:b/>
              </w:rPr>
              <w:t>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 xml:space="preserve">Предложение </w:t>
            </w:r>
            <w:r w:rsidR="00C236C0" w:rsidRPr="00D053CF">
              <w:rPr>
                <w:b/>
              </w:rPr>
              <w:t>Участник</w:t>
            </w:r>
            <w:r w:rsidRPr="00D053CF">
              <w:rPr>
                <w:b/>
              </w:rPr>
              <w:t>а</w:t>
            </w:r>
          </w:p>
        </w:tc>
      </w:tr>
      <w:tr w:rsidR="004F4D80" w:rsidRPr="00D053CF" w:rsidTr="00B72058">
        <w:trPr>
          <w:trHeight w:val="336"/>
        </w:trPr>
        <w:tc>
          <w:tcPr>
            <w:tcW w:w="10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8D4054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382A07">
              <w:rPr>
                <w:bCs w:val="0"/>
              </w:rPr>
              <w:t>Филиал ПАО «МРСК Центра</w:t>
            </w:r>
            <w:r>
              <w:rPr>
                <w:bCs w:val="0"/>
              </w:rPr>
              <w:t xml:space="preserve"> и Приволжья</w:t>
            </w:r>
            <w:r w:rsidRPr="00382A07">
              <w:rPr>
                <w:bCs w:val="0"/>
              </w:rPr>
              <w:t>»</w:t>
            </w:r>
            <w:r w:rsidRPr="00382A07">
              <w:t xml:space="preserve"> «</w:t>
            </w:r>
            <w:r w:rsidRPr="00382A07">
              <w:rPr>
                <w:rStyle w:val="aa"/>
                <w:b w:val="0"/>
              </w:rPr>
              <w:t>____</w:t>
            </w:r>
            <w:r w:rsidRPr="00382A07">
              <w:rPr>
                <w:rStyle w:val="aa"/>
              </w:rPr>
              <w:t xml:space="preserve"> </w:t>
            </w:r>
            <w:r w:rsidRPr="00382A07">
              <w:t>энерго»</w:t>
            </w: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1B328E">
            <w:pPr>
              <w:pStyle w:val="aff1"/>
              <w:numPr>
                <w:ilvl w:val="0"/>
                <w:numId w:val="56"/>
              </w:numPr>
              <w:suppressAutoHyphens w:val="0"/>
              <w:snapToGrid w:val="0"/>
              <w:spacing w:before="0" w:after="0"/>
              <w:ind w:right="0"/>
              <w:rPr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D053CF" w:rsidTr="00B72058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286" w:name="_Toc171070556"/>
      <w:bookmarkStart w:id="1287" w:name="_Toc98253927"/>
      <w:bookmarkStart w:id="1288" w:name="_Toc176605808"/>
      <w:bookmarkStart w:id="1289" w:name="_Toc176611017"/>
      <w:bookmarkStart w:id="1290" w:name="_Toc176611073"/>
      <w:bookmarkStart w:id="1291" w:name="_Toc176668676"/>
      <w:bookmarkStart w:id="1292" w:name="_Toc176684336"/>
      <w:bookmarkStart w:id="1293" w:name="_Toc176746279"/>
      <w:bookmarkStart w:id="1294" w:name="_Toc176747346"/>
      <w:bookmarkStart w:id="1295" w:name="_Toc198979988"/>
      <w:bookmarkStart w:id="1296" w:name="_Toc217466324"/>
      <w:bookmarkStart w:id="1297" w:name="_Toc217702862"/>
      <w:bookmarkStart w:id="1298" w:name="_Toc233601980"/>
      <w:bookmarkStart w:id="1299" w:name="_Toc263343466"/>
      <w:r w:rsidRPr="00D053CF">
        <w:rPr>
          <w:b w:val="0"/>
          <w:szCs w:val="24"/>
        </w:rPr>
        <w:br w:type="page"/>
      </w:r>
      <w:bookmarkStart w:id="1300" w:name="_Toc439170683"/>
      <w:bookmarkStart w:id="1301" w:name="_Toc439172785"/>
      <w:bookmarkStart w:id="1302" w:name="_Toc439173229"/>
      <w:bookmarkStart w:id="1303" w:name="_Toc439238225"/>
      <w:bookmarkStart w:id="1304" w:name="_Toc439252773"/>
      <w:bookmarkStart w:id="1305" w:name="_Toc439323747"/>
      <w:bookmarkStart w:id="1306" w:name="_Toc440297081"/>
      <w:bookmarkStart w:id="1307" w:name="_Toc440356642"/>
      <w:bookmarkStart w:id="1308" w:name="_Toc440631778"/>
      <w:bookmarkStart w:id="1309" w:name="_Toc440876562"/>
      <w:bookmarkStart w:id="1310" w:name="_Toc441130634"/>
      <w:bookmarkStart w:id="1311" w:name="_Toc441157137"/>
      <w:bookmarkStart w:id="1312" w:name="_Toc447292159"/>
      <w:bookmarkStart w:id="1313" w:name="_Toc462234919"/>
      <w:bookmarkStart w:id="1314" w:name="_Toc466966886"/>
      <w:bookmarkStart w:id="1315" w:name="_Toc468806137"/>
      <w:bookmarkStart w:id="1316" w:name="_Toc469480404"/>
      <w:bookmarkStart w:id="1317" w:name="_Toc472416921"/>
      <w:bookmarkStart w:id="1318" w:name="_Toc496859976"/>
      <w:bookmarkStart w:id="1319" w:name="_Toc498523380"/>
      <w:bookmarkStart w:id="1320" w:name="_Toc508631802"/>
      <w:r w:rsidRPr="00D053CF">
        <w:rPr>
          <w:b w:val="0"/>
          <w:szCs w:val="24"/>
        </w:rPr>
        <w:lastRenderedPageBreak/>
        <w:t>Инструкции по заполнению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данном Графике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приводятся расчетные сроки поставки </w:t>
      </w:r>
      <w:r w:rsidR="00841A6F" w:rsidRPr="00D053CF">
        <w:rPr>
          <w:sz w:val="24"/>
          <w:szCs w:val="24"/>
        </w:rPr>
        <w:t xml:space="preserve">продукции </w:t>
      </w:r>
      <w:r w:rsidRPr="00D053CF">
        <w:rPr>
          <w:sz w:val="24"/>
          <w:szCs w:val="24"/>
        </w:rPr>
        <w:t>в рамках Договора, перечисленн</w:t>
      </w:r>
      <w:r w:rsidR="00841A6F" w:rsidRPr="00D053CF">
        <w:rPr>
          <w:sz w:val="24"/>
          <w:szCs w:val="24"/>
        </w:rPr>
        <w:t>ой</w:t>
      </w:r>
      <w:r w:rsidRPr="00D053CF">
        <w:rPr>
          <w:sz w:val="24"/>
          <w:szCs w:val="24"/>
        </w:rPr>
        <w:t xml:space="preserve"> в </w:t>
      </w:r>
      <w:r w:rsidR="00841A6F" w:rsidRPr="00D053CF">
        <w:rPr>
          <w:sz w:val="24"/>
          <w:szCs w:val="24"/>
        </w:rPr>
        <w:t>Сводной таблице стоимости</w:t>
      </w:r>
      <w:r w:rsidRPr="00D053CF">
        <w:rPr>
          <w:sz w:val="24"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2F710E" w:rsidRPr="00D053CF">
        <w:rPr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56F8C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_Ref440273986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21" w:name="_Hlt22846931"/>
      <w:bookmarkStart w:id="1322" w:name="_Ref93264992"/>
      <w:bookmarkStart w:id="1323" w:name="_Ref93265116"/>
      <w:bookmarkStart w:id="1324" w:name="_Toc98253933"/>
      <w:bookmarkStart w:id="1325" w:name="_Toc165173859"/>
      <w:bookmarkStart w:id="1326" w:name="_Toc423423671"/>
      <w:bookmarkStart w:id="1327" w:name="_Toc508631803"/>
      <w:bookmarkEnd w:id="1321"/>
      <w:r w:rsidRPr="00D053CF">
        <w:lastRenderedPageBreak/>
        <w:t xml:space="preserve">Протокол </w:t>
      </w:r>
      <w:r w:rsidRPr="008F603F">
        <w:t xml:space="preserve">разногласий к </w:t>
      </w:r>
      <w:r w:rsidR="008F603F" w:rsidRPr="008F603F">
        <w:rPr>
          <w:color w:val="000000"/>
        </w:rPr>
        <w:t>проект</w:t>
      </w:r>
      <w:r w:rsidR="004E73BA">
        <w:rPr>
          <w:color w:val="000000"/>
        </w:rPr>
        <w:t>у</w:t>
      </w:r>
      <w:r w:rsidR="008F603F" w:rsidRPr="008F603F">
        <w:rPr>
          <w:color w:val="000000"/>
        </w:rPr>
        <w:t xml:space="preserve"> Договор</w:t>
      </w:r>
      <w:r w:rsidR="004E73BA">
        <w:rPr>
          <w:color w:val="000000"/>
        </w:rPr>
        <w:t>а</w:t>
      </w:r>
      <w:r w:rsidR="008F603F" w:rsidRPr="00360670">
        <w:rPr>
          <w:color w:val="000000"/>
        </w:rPr>
        <w:t xml:space="preserve"> </w:t>
      </w:r>
      <w:r w:rsidRPr="00D053CF">
        <w:t xml:space="preserve">(форма </w:t>
      </w:r>
      <w:r w:rsidRPr="00D053CF">
        <w:rPr>
          <w:noProof/>
        </w:rPr>
        <w:t>5</w:t>
      </w:r>
      <w:r w:rsidRPr="00D053CF">
        <w:t>)</w:t>
      </w:r>
      <w:bookmarkEnd w:id="1221"/>
      <w:bookmarkEnd w:id="1222"/>
      <w:bookmarkEnd w:id="1322"/>
      <w:bookmarkEnd w:id="1323"/>
      <w:bookmarkEnd w:id="1324"/>
      <w:bookmarkEnd w:id="1325"/>
      <w:bookmarkEnd w:id="1326"/>
      <w:bookmarkEnd w:id="1327"/>
    </w:p>
    <w:p w:rsidR="004F4D80" w:rsidRPr="00D053CF" w:rsidRDefault="004F4D80" w:rsidP="008F603F">
      <w:pPr>
        <w:spacing w:line="240" w:lineRule="auto"/>
      </w:pPr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4F4D80" w:rsidRPr="00D053CF" w:rsidRDefault="004F4D80" w:rsidP="008F603F">
      <w:pPr>
        <w:pStyle w:val="3"/>
        <w:spacing w:before="0" w:after="0"/>
        <w:rPr>
          <w:b w:val="0"/>
          <w:szCs w:val="24"/>
        </w:rPr>
      </w:pPr>
      <w:bookmarkStart w:id="1328" w:name="_Toc439170685"/>
      <w:bookmarkStart w:id="1329" w:name="_Toc439172787"/>
      <w:bookmarkStart w:id="1330" w:name="_Toc439173231"/>
      <w:bookmarkStart w:id="1331" w:name="_Toc439238227"/>
      <w:bookmarkStart w:id="1332" w:name="_Toc439252775"/>
      <w:bookmarkStart w:id="1333" w:name="_Toc439323749"/>
      <w:bookmarkStart w:id="1334" w:name="_Toc440297083"/>
      <w:bookmarkStart w:id="1335" w:name="_Toc440356644"/>
      <w:bookmarkStart w:id="1336" w:name="_Toc440631780"/>
      <w:bookmarkStart w:id="1337" w:name="_Toc440876564"/>
      <w:bookmarkStart w:id="1338" w:name="_Toc441130636"/>
      <w:bookmarkStart w:id="1339" w:name="_Toc441157139"/>
      <w:bookmarkStart w:id="1340" w:name="_Toc447292161"/>
      <w:bookmarkStart w:id="1341" w:name="_Toc462234921"/>
      <w:bookmarkStart w:id="1342" w:name="_Toc466966888"/>
      <w:bookmarkStart w:id="1343" w:name="_Toc468806139"/>
      <w:bookmarkStart w:id="1344" w:name="_Toc469480406"/>
      <w:bookmarkStart w:id="1345" w:name="_Toc472416923"/>
      <w:bookmarkStart w:id="1346" w:name="_Toc157248186"/>
      <w:bookmarkStart w:id="1347" w:name="_Toc157496555"/>
      <w:bookmarkStart w:id="1348" w:name="_Toc158206094"/>
      <w:bookmarkStart w:id="1349" w:name="_Toc164057779"/>
      <w:bookmarkStart w:id="1350" w:name="_Toc164137129"/>
      <w:bookmarkStart w:id="1351" w:name="_Toc164161289"/>
      <w:bookmarkStart w:id="1352" w:name="_Toc165173860"/>
      <w:bookmarkStart w:id="1353" w:name="_Toc496859978"/>
      <w:bookmarkStart w:id="1354" w:name="_Toc498523382"/>
      <w:bookmarkStart w:id="1355" w:name="_Toc508631804"/>
      <w:r w:rsidRPr="00D053CF">
        <w:rPr>
          <w:b w:val="0"/>
          <w:szCs w:val="24"/>
        </w:rPr>
        <w:t xml:space="preserve">Форма Протокола разногласий к </w:t>
      </w:r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r w:rsidR="008F603F" w:rsidRPr="008F603F">
        <w:rPr>
          <w:b w:val="0"/>
          <w:szCs w:val="24"/>
        </w:rPr>
        <w:t>проект</w:t>
      </w:r>
      <w:r w:rsidR="004E73BA">
        <w:rPr>
          <w:b w:val="0"/>
          <w:szCs w:val="24"/>
        </w:rPr>
        <w:t>у</w:t>
      </w:r>
      <w:r w:rsidR="008F603F" w:rsidRPr="008F603F">
        <w:rPr>
          <w:b w:val="0"/>
          <w:szCs w:val="24"/>
        </w:rPr>
        <w:t xml:space="preserve"> Договор</w:t>
      </w:r>
      <w:bookmarkEnd w:id="1353"/>
      <w:bookmarkEnd w:id="1354"/>
      <w:r w:rsidR="004E73BA">
        <w:rPr>
          <w:b w:val="0"/>
          <w:szCs w:val="24"/>
        </w:rPr>
        <w:t>а</w:t>
      </w:r>
      <w:bookmarkEnd w:id="1355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B21EC0" w:rsidRPr="00D053CF">
        <w:rPr>
          <w:sz w:val="24"/>
          <w:szCs w:val="24"/>
        </w:rPr>
        <w:t>5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ind w:firstLine="0"/>
        <w:rPr>
          <w:sz w:val="24"/>
          <w:szCs w:val="24"/>
        </w:rPr>
      </w:pPr>
    </w:p>
    <w:p w:rsidR="004F4D80" w:rsidRPr="008F603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8F603F">
        <w:rPr>
          <w:b/>
          <w:sz w:val="24"/>
          <w:szCs w:val="24"/>
        </w:rPr>
        <w:t xml:space="preserve">Протокол разногласий к </w:t>
      </w:r>
      <w:r w:rsidR="008F603F" w:rsidRPr="008F603F">
        <w:rPr>
          <w:b/>
          <w:sz w:val="24"/>
          <w:szCs w:val="24"/>
        </w:rPr>
        <w:t>проект</w:t>
      </w:r>
      <w:r w:rsidR="008D4054">
        <w:rPr>
          <w:b/>
          <w:sz w:val="24"/>
          <w:szCs w:val="24"/>
        </w:rPr>
        <w:t>у</w:t>
      </w:r>
      <w:r w:rsidR="008F603F" w:rsidRPr="008F603F">
        <w:rPr>
          <w:b/>
          <w:sz w:val="24"/>
          <w:szCs w:val="24"/>
        </w:rPr>
        <w:t xml:space="preserve"> Договор</w:t>
      </w:r>
      <w:r w:rsidR="008D4054">
        <w:rPr>
          <w:b/>
          <w:sz w:val="24"/>
          <w:szCs w:val="24"/>
        </w:rPr>
        <w:t>а</w:t>
      </w:r>
    </w:p>
    <w:p w:rsidR="008F603F" w:rsidRPr="008F603F" w:rsidRDefault="008F603F" w:rsidP="008F603F">
      <w:pPr>
        <w:spacing w:line="240" w:lineRule="auto"/>
        <w:ind w:firstLine="0"/>
        <w:rPr>
          <w:color w:val="000000"/>
          <w:sz w:val="24"/>
          <w:szCs w:val="24"/>
        </w:rPr>
      </w:pPr>
      <w:r w:rsidRPr="008F603F">
        <w:rPr>
          <w:color w:val="000000"/>
          <w:sz w:val="24"/>
          <w:szCs w:val="24"/>
        </w:rPr>
        <w:t>Наименование и адрес Участника: _________________________________</w:t>
      </w:r>
    </w:p>
    <w:p w:rsidR="008F603F" w:rsidRPr="008F603F" w:rsidRDefault="008F603F" w:rsidP="008F603F">
      <w:pPr>
        <w:spacing w:line="240" w:lineRule="auto"/>
        <w:jc w:val="center"/>
        <w:rPr>
          <w:b/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rPr>
          <w:color w:val="000000"/>
          <w:szCs w:val="24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«Обязательные»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</w:rPr>
      </w:pPr>
    </w:p>
    <w:p w:rsidR="008F603F" w:rsidRPr="008F603F" w:rsidRDefault="008F603F" w:rsidP="008F603F">
      <w:pPr>
        <w:spacing w:line="240" w:lineRule="auto"/>
        <w:jc w:val="center"/>
        <w:rPr>
          <w:b/>
          <w:bCs w:val="0"/>
          <w:color w:val="000000"/>
          <w:szCs w:val="24"/>
        </w:rPr>
      </w:pPr>
      <w:r w:rsidRPr="008F603F">
        <w:rPr>
          <w:b/>
          <w:color w:val="000000"/>
          <w:szCs w:val="24"/>
        </w:rPr>
        <w:t>«Желательные» условия Договора с ПАО «МРСК Центра и Приволжья»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ind w:firstLine="0"/>
              <w:jc w:val="center"/>
            </w:pPr>
            <w:r w:rsidRPr="008F603F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 xml:space="preserve">№ пункта проекта Договора (раздел </w:t>
            </w:r>
            <w:r w:rsidR="00AC7037">
              <w:fldChar w:fldCharType="begin"/>
            </w:r>
            <w:r>
              <w:instrText xml:space="preserve"> REF _Ref440272931 \r \h </w:instrText>
            </w:r>
            <w:r w:rsidR="00AC7037">
              <w:fldChar w:fldCharType="separate"/>
            </w:r>
            <w:r w:rsidR="001B328E">
              <w:t>2</w:t>
            </w:r>
            <w:r w:rsidR="00AC7037">
              <w:fldChar w:fldCharType="end"/>
            </w:r>
            <w:r w:rsidRPr="008F603F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Предложения Участника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8F603F">
            <w:pPr>
              <w:pStyle w:val="aff0"/>
              <w:spacing w:before="0" w:after="0"/>
              <w:ind w:left="0" w:right="0"/>
              <w:jc w:val="center"/>
            </w:pPr>
            <w:r w:rsidRPr="008F603F">
              <w:t>Примечания, обоснование</w:t>
            </w: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603F" w:rsidRPr="008F603F" w:rsidRDefault="008F603F" w:rsidP="001B328E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F603F" w:rsidRPr="008F603F" w:rsidTr="008F603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8F603F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03F" w:rsidRPr="008F603F" w:rsidRDefault="008F603F" w:rsidP="008F603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8F603F" w:rsidRDefault="008F603F" w:rsidP="008F603F">
      <w:pPr>
        <w:rPr>
          <w:color w:val="000000"/>
          <w:szCs w:val="24"/>
        </w:rPr>
      </w:pP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D56F8C" w:rsidRPr="00D053CF" w:rsidRDefault="004F4D80" w:rsidP="008F603F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ab/>
        <w:t>конец формы</w:t>
      </w:r>
      <w:r w:rsidRPr="00D053CF">
        <w:rPr>
          <w:b/>
          <w:spacing w:val="36"/>
          <w:sz w:val="24"/>
          <w:szCs w:val="24"/>
        </w:rPr>
        <w:tab/>
      </w:r>
      <w:r w:rsidR="00D56F8C" w:rsidRPr="00D053CF">
        <w:rPr>
          <w:b/>
          <w:sz w:val="24"/>
          <w:szCs w:val="24"/>
        </w:rPr>
        <w:br w:type="page"/>
      </w:r>
    </w:p>
    <w:p w:rsidR="004F4D80" w:rsidRPr="00D053CF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56" w:name="_Toc439170686"/>
      <w:bookmarkStart w:id="1357" w:name="_Toc439172788"/>
      <w:bookmarkStart w:id="1358" w:name="_Toc439173232"/>
      <w:bookmarkStart w:id="1359" w:name="_Toc439238228"/>
      <w:bookmarkStart w:id="1360" w:name="_Toc439252776"/>
      <w:bookmarkStart w:id="1361" w:name="_Toc439323750"/>
      <w:bookmarkStart w:id="1362" w:name="_Toc440297084"/>
      <w:bookmarkStart w:id="1363" w:name="_Toc440356645"/>
      <w:bookmarkStart w:id="1364" w:name="_Toc440631781"/>
      <w:bookmarkStart w:id="1365" w:name="_Toc440876565"/>
      <w:bookmarkStart w:id="1366" w:name="_Toc441130637"/>
      <w:bookmarkStart w:id="1367" w:name="_Toc441157140"/>
      <w:bookmarkStart w:id="1368" w:name="_Toc447292162"/>
      <w:bookmarkStart w:id="1369" w:name="_Toc462234922"/>
      <w:bookmarkStart w:id="1370" w:name="_Toc466966889"/>
      <w:bookmarkStart w:id="1371" w:name="_Toc468806140"/>
      <w:bookmarkStart w:id="1372" w:name="_Toc469480407"/>
      <w:bookmarkStart w:id="1373" w:name="_Toc472416924"/>
      <w:bookmarkStart w:id="1374" w:name="_Toc496859979"/>
      <w:bookmarkStart w:id="1375" w:name="_Toc498523383"/>
      <w:bookmarkStart w:id="1376" w:name="_Toc508631805"/>
      <w:r w:rsidRPr="00D053CF">
        <w:rPr>
          <w:b w:val="0"/>
          <w:szCs w:val="24"/>
        </w:rPr>
        <w:t>Инструкции по заполнению Протокола разногласий к проекту Договора</w:t>
      </w:r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</w:p>
    <w:p w:rsidR="004F4D80" w:rsidRPr="00D053CF" w:rsidRDefault="005C7A18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Pr="00D053CF">
        <w:rPr>
          <w:sz w:val="24"/>
          <w:szCs w:val="24"/>
        </w:rPr>
        <w:t>)</w:t>
      </w:r>
      <w:r w:rsidR="004F4D80" w:rsidRPr="00D053CF">
        <w:rPr>
          <w:sz w:val="24"/>
          <w:szCs w:val="24"/>
        </w:rPr>
        <w:t>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как в </w:t>
      </w:r>
      <w:r w:rsidRPr="00DD72A7">
        <w:rPr>
          <w:sz w:val="24"/>
          <w:szCs w:val="24"/>
        </w:rPr>
        <w:t xml:space="preserve">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требований или предложений по изменению </w:t>
      </w:r>
      <w:r w:rsidR="00DD72A7" w:rsidRPr="00DD72A7">
        <w:rPr>
          <w:sz w:val="24"/>
          <w:szCs w:val="24"/>
        </w:rPr>
        <w:t xml:space="preserve">проекта Договора </w:t>
      </w:r>
      <w:r w:rsidRPr="00DD72A7">
        <w:rPr>
          <w:sz w:val="24"/>
          <w:szCs w:val="24"/>
        </w:rPr>
        <w:t xml:space="preserve">(раздел </w:t>
      </w:r>
      <w:r w:rsidR="00C03511">
        <w:fldChar w:fldCharType="begin"/>
      </w:r>
      <w:r w:rsidR="00C03511">
        <w:instrText xml:space="preserve"> REF _Ref440274025 \r \h  \* MERGEFORMAT </w:instrText>
      </w:r>
      <w:r w:rsidR="00C03511">
        <w:fldChar w:fldCharType="separate"/>
      </w:r>
      <w:r w:rsidR="001B328E">
        <w:t>2</w:t>
      </w:r>
      <w:r w:rsidR="00C03511">
        <w:fldChar w:fldCharType="end"/>
      </w:r>
      <w:r w:rsidRPr="00DD72A7">
        <w:rPr>
          <w:sz w:val="24"/>
          <w:szCs w:val="24"/>
        </w:rPr>
        <w:t>), так и в случае отсутствия таких требований или предложений; в последнем</w:t>
      </w:r>
      <w:r w:rsidRPr="00D053CF">
        <w:rPr>
          <w:sz w:val="24"/>
          <w:szCs w:val="24"/>
        </w:rPr>
        <w:t xml:space="preserve"> случае в таблицах приводятся слова «Согласны с предложенным проектом Договора».</w:t>
      </w:r>
    </w:p>
    <w:p w:rsidR="004F4D80" w:rsidRPr="00DD72A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случае наличия у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предложений по внесению изменений в </w:t>
      </w:r>
      <w:r w:rsidR="00DD72A7" w:rsidRPr="00DD72A7">
        <w:rPr>
          <w:sz w:val="24"/>
          <w:szCs w:val="24"/>
        </w:rPr>
        <w:t>проект Договора</w:t>
      </w:r>
      <w:r w:rsidRPr="00DD72A7">
        <w:rPr>
          <w:sz w:val="24"/>
          <w:szCs w:val="24"/>
        </w:rPr>
        <w:t xml:space="preserve">,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представить в составе своей </w:t>
      </w:r>
      <w:r w:rsidR="00D904EF" w:rsidRPr="00DD72A7">
        <w:rPr>
          <w:sz w:val="24"/>
          <w:szCs w:val="24"/>
        </w:rPr>
        <w:t>Заявки</w:t>
      </w:r>
      <w:r w:rsidRPr="00DD72A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 должен четко разделить обязательные и желательные для</w:t>
      </w:r>
      <w:r w:rsidRPr="00D053CF">
        <w:rPr>
          <w:sz w:val="24"/>
          <w:szCs w:val="24"/>
        </w:rPr>
        <w:t xml:space="preserve"> него условия Договора. «Обязательными» здесь считаются предложения и условия, в случае непринятия </w:t>
      </w:r>
      <w:r w:rsidRPr="00DD72A7">
        <w:rPr>
          <w:sz w:val="24"/>
          <w:szCs w:val="24"/>
        </w:rPr>
        <w:t xml:space="preserve">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а от подписания </w:t>
      </w:r>
      <w:r w:rsidR="00DD72A7" w:rsidRPr="00DD72A7">
        <w:rPr>
          <w:sz w:val="24"/>
          <w:szCs w:val="24"/>
        </w:rPr>
        <w:t xml:space="preserve">Договора(ов) </w:t>
      </w:r>
      <w:r w:rsidRPr="00DD72A7">
        <w:rPr>
          <w:sz w:val="24"/>
          <w:szCs w:val="24"/>
        </w:rPr>
        <w:t>в случае признания его Победителем.</w:t>
      </w:r>
    </w:p>
    <w:p w:rsidR="004F4D80" w:rsidRPr="00DD72A7" w:rsidRDefault="001C646B" w:rsidP="001C646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 xml:space="preserve">Условия </w:t>
      </w:r>
      <w:r w:rsidR="00DD72A7" w:rsidRPr="00DD72A7">
        <w:rPr>
          <w:sz w:val="24"/>
          <w:szCs w:val="24"/>
        </w:rPr>
        <w:t xml:space="preserve">Договоров </w:t>
      </w:r>
      <w:r w:rsidRPr="00DD72A7">
        <w:rPr>
          <w:sz w:val="24"/>
          <w:szCs w:val="24"/>
        </w:rPr>
        <w:t>будут определять</w:t>
      </w:r>
      <w:r w:rsidR="004F4D80" w:rsidRPr="00DD72A7">
        <w:rPr>
          <w:sz w:val="24"/>
          <w:szCs w:val="24"/>
        </w:rPr>
        <w:t xml:space="preserve">ся в соответствии с пунктом </w:t>
      </w:r>
      <w:r w:rsidR="00C03511">
        <w:fldChar w:fldCharType="begin"/>
      </w:r>
      <w:r w:rsidR="00C03511">
        <w:instrText xml:space="preserve"> REF _Ref294695546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 xml:space="preserve"> 1.2.6 </w:t>
      </w:r>
      <w:r w:rsidR="00C03511">
        <w:fldChar w:fldCharType="end"/>
      </w:r>
      <w:r w:rsidR="004F4D80" w:rsidRPr="00DD72A7">
        <w:rPr>
          <w:sz w:val="24"/>
          <w:szCs w:val="24"/>
        </w:rPr>
        <w:t>.</w:t>
      </w:r>
    </w:p>
    <w:p w:rsidR="004F4D80" w:rsidRPr="00D053CF" w:rsidRDefault="00DD72A7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D72A7">
        <w:rPr>
          <w:sz w:val="24"/>
          <w:szCs w:val="24"/>
        </w:rPr>
        <w:t>Заказчик оставля</w:t>
      </w:r>
      <w:r w:rsidR="008D4054">
        <w:rPr>
          <w:sz w:val="24"/>
          <w:szCs w:val="24"/>
        </w:rPr>
        <w:t>е</w:t>
      </w:r>
      <w:r w:rsidRPr="00DD72A7">
        <w:rPr>
          <w:sz w:val="24"/>
          <w:szCs w:val="24"/>
        </w:rPr>
        <w:t xml:space="preserve">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Договоры </w:t>
      </w:r>
      <w:r w:rsidR="004F4D80" w:rsidRPr="00DD72A7">
        <w:rPr>
          <w:sz w:val="24"/>
          <w:szCs w:val="24"/>
        </w:rPr>
        <w:t>на условиях</w:t>
      </w:r>
      <w:r w:rsidR="004F4D80" w:rsidRPr="00D053CF">
        <w:rPr>
          <w:sz w:val="24"/>
          <w:szCs w:val="24"/>
        </w:rPr>
        <w:t xml:space="preserve">, изложенных в настоящей </w:t>
      </w:r>
      <w:r w:rsidR="00D904EF" w:rsidRPr="00D053CF">
        <w:rPr>
          <w:sz w:val="24"/>
          <w:szCs w:val="24"/>
        </w:rPr>
        <w:t>Документации</w:t>
      </w:r>
      <w:r w:rsidR="004F4D80" w:rsidRPr="00D053CF">
        <w:rPr>
          <w:sz w:val="24"/>
          <w:szCs w:val="24"/>
        </w:rPr>
        <w:t xml:space="preserve"> и </w:t>
      </w:r>
      <w:r w:rsidR="00D904EF" w:rsidRPr="00D053CF">
        <w:rPr>
          <w:sz w:val="24"/>
          <w:szCs w:val="24"/>
        </w:rPr>
        <w:t>Заявке</w:t>
      </w:r>
      <w:r w:rsidR="004F4D80" w:rsidRPr="00D053CF">
        <w:rPr>
          <w:sz w:val="24"/>
          <w:szCs w:val="24"/>
        </w:rPr>
        <w:t xml:space="preserve"> Победителя.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 должен иметь в виду что: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если какое-либо из обязательных </w:t>
      </w:r>
      <w:r w:rsidRPr="00DD72A7">
        <w:rPr>
          <w:sz w:val="24"/>
          <w:szCs w:val="24"/>
        </w:rPr>
        <w:t xml:space="preserve">Договорных предложений и условий, выдвинутых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ом, будет неприемлемо для </w:t>
      </w:r>
      <w:r w:rsidR="00DD72A7" w:rsidRPr="00DD72A7">
        <w:rPr>
          <w:sz w:val="24"/>
          <w:szCs w:val="24"/>
        </w:rPr>
        <w:t>Организатора/Заказчик</w:t>
      </w:r>
      <w:r w:rsidR="008D4054">
        <w:rPr>
          <w:sz w:val="24"/>
          <w:szCs w:val="24"/>
        </w:rPr>
        <w:t>а</w:t>
      </w:r>
      <w:r w:rsidRPr="00DD72A7">
        <w:rPr>
          <w:sz w:val="24"/>
          <w:szCs w:val="24"/>
        </w:rPr>
        <w:t xml:space="preserve">, такая </w:t>
      </w:r>
      <w:r w:rsidR="00D904EF" w:rsidRPr="00DD72A7">
        <w:rPr>
          <w:sz w:val="24"/>
          <w:szCs w:val="24"/>
        </w:rPr>
        <w:t>Заявка</w:t>
      </w:r>
      <w:r w:rsidRPr="00DD72A7">
        <w:rPr>
          <w:sz w:val="24"/>
          <w:szCs w:val="24"/>
        </w:rPr>
        <w:t xml:space="preserve"> будет отклонена независимо от содержания технико-коммерческих предложений</w:t>
      </w:r>
      <w:r w:rsidRPr="00D053CF">
        <w:rPr>
          <w:sz w:val="24"/>
          <w:szCs w:val="24"/>
        </w:rPr>
        <w:t>;</w:t>
      </w:r>
    </w:p>
    <w:p w:rsidR="004F4D80" w:rsidRPr="00D053CF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любом случае, </w:t>
      </w:r>
      <w:r w:rsidRPr="00DD72A7">
        <w:rPr>
          <w:sz w:val="24"/>
          <w:szCs w:val="24"/>
        </w:rPr>
        <w:t xml:space="preserve">предоставление </w:t>
      </w:r>
      <w:r w:rsidR="00C236C0" w:rsidRPr="00DD72A7">
        <w:rPr>
          <w:sz w:val="24"/>
          <w:szCs w:val="24"/>
        </w:rPr>
        <w:t>Участник</w:t>
      </w:r>
      <w:r w:rsidRPr="00DD72A7">
        <w:rPr>
          <w:sz w:val="24"/>
          <w:szCs w:val="24"/>
        </w:rPr>
        <w:t xml:space="preserve">ом протокола разногласий к </w:t>
      </w:r>
      <w:r w:rsidR="00DD72A7" w:rsidRPr="00DD72A7">
        <w:rPr>
          <w:sz w:val="24"/>
          <w:szCs w:val="24"/>
        </w:rPr>
        <w:t>подготовленным Заказчик</w:t>
      </w:r>
      <w:r w:rsidR="008D4054">
        <w:rPr>
          <w:sz w:val="24"/>
          <w:szCs w:val="24"/>
        </w:rPr>
        <w:t>ом</w:t>
      </w:r>
      <w:r w:rsidR="00DD72A7" w:rsidRPr="00DD72A7">
        <w:rPr>
          <w:sz w:val="24"/>
          <w:szCs w:val="24"/>
        </w:rPr>
        <w:t xml:space="preserve"> исходн</w:t>
      </w:r>
      <w:r w:rsidR="008D4054">
        <w:rPr>
          <w:sz w:val="24"/>
          <w:szCs w:val="24"/>
        </w:rPr>
        <w:t>о</w:t>
      </w:r>
      <w:r w:rsidR="00DD72A7" w:rsidRPr="00DD72A7">
        <w:rPr>
          <w:sz w:val="24"/>
          <w:szCs w:val="24"/>
        </w:rPr>
        <w:t>м</w:t>
      </w:r>
      <w:r w:rsidR="008D4054">
        <w:rPr>
          <w:sz w:val="24"/>
          <w:szCs w:val="24"/>
        </w:rPr>
        <w:t>у</w:t>
      </w:r>
      <w:r w:rsidR="00DD72A7" w:rsidRPr="00DD72A7">
        <w:rPr>
          <w:sz w:val="24"/>
          <w:szCs w:val="24"/>
        </w:rPr>
        <w:t xml:space="preserve"> проект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Договор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не лишает Участника и Заказчик</w:t>
      </w:r>
      <w:r w:rsidR="008D4054">
        <w:rPr>
          <w:sz w:val="24"/>
          <w:szCs w:val="24"/>
        </w:rPr>
        <w:t>а</w:t>
      </w:r>
      <w:r w:rsidR="00DD72A7" w:rsidRPr="00DD72A7">
        <w:rPr>
          <w:sz w:val="24"/>
          <w:szCs w:val="24"/>
        </w:rPr>
        <w:t xml:space="preserve"> </w:t>
      </w:r>
      <w:r w:rsidRPr="00DD72A7">
        <w:rPr>
          <w:sz w:val="24"/>
          <w:szCs w:val="24"/>
        </w:rPr>
        <w:t>обсуждать эти условия и изменять их в процессе преддоговорных переговоров</w:t>
      </w:r>
      <w:r w:rsidRPr="00D053CF">
        <w:rPr>
          <w:sz w:val="24"/>
          <w:szCs w:val="24"/>
        </w:rPr>
        <w:t xml:space="preserve"> для достижения соглашения в отношении изменения этих условий.</w:t>
      </w:r>
    </w:p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77" w:name="_Ref55335823"/>
      <w:bookmarkStart w:id="1378" w:name="_Ref55336359"/>
      <w:bookmarkStart w:id="1379" w:name="_Toc57314675"/>
      <w:bookmarkStart w:id="1380" w:name="_Toc69728989"/>
      <w:bookmarkStart w:id="1381" w:name="_Toc98253939"/>
      <w:bookmarkStart w:id="1382" w:name="_Toc165173865"/>
      <w:bookmarkStart w:id="1383" w:name="_Toc423423672"/>
      <w:bookmarkStart w:id="1384" w:name="_Toc508631806"/>
      <w:bookmarkEnd w:id="1059"/>
      <w:r w:rsidRPr="00D053CF">
        <w:lastRenderedPageBreak/>
        <w:t>Анкета (форма 6)</w:t>
      </w:r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385" w:name="_Toc98253940"/>
      <w:bookmarkStart w:id="1386" w:name="_Toc157248192"/>
      <w:bookmarkStart w:id="1387" w:name="_Toc157496561"/>
      <w:bookmarkStart w:id="1388" w:name="_Toc158206100"/>
      <w:bookmarkStart w:id="1389" w:name="_Toc164057785"/>
      <w:bookmarkStart w:id="1390" w:name="_Toc164137135"/>
      <w:bookmarkStart w:id="1391" w:name="_Toc164161295"/>
      <w:bookmarkStart w:id="1392" w:name="_Toc165173866"/>
      <w:bookmarkStart w:id="1393" w:name="_Toc439170688"/>
      <w:bookmarkStart w:id="1394" w:name="_Toc439172790"/>
      <w:bookmarkStart w:id="1395" w:name="_Toc439173234"/>
      <w:bookmarkStart w:id="1396" w:name="_Toc439238230"/>
      <w:bookmarkStart w:id="1397" w:name="_Toc439252778"/>
      <w:bookmarkStart w:id="1398" w:name="_Ref440272119"/>
      <w:bookmarkStart w:id="1399" w:name="_Toc440297086"/>
      <w:bookmarkStart w:id="1400" w:name="_Toc440356647"/>
      <w:bookmarkStart w:id="1401" w:name="_Ref444162540"/>
      <w:bookmarkStart w:id="1402" w:name="_Toc447292164"/>
      <w:bookmarkStart w:id="1403" w:name="_Toc462234924"/>
      <w:bookmarkStart w:id="1404" w:name="_Toc472416926"/>
      <w:bookmarkStart w:id="1405" w:name="_Toc496859981"/>
      <w:bookmarkStart w:id="1406" w:name="_Toc498523385"/>
      <w:bookmarkStart w:id="1407" w:name="_Toc508631807"/>
      <w:r w:rsidRPr="00D053CF">
        <w:rPr>
          <w:b w:val="0"/>
          <w:szCs w:val="24"/>
        </w:rPr>
        <w:t xml:space="preserve">Форма Анкеты </w:t>
      </w:r>
      <w:r w:rsidR="00C236C0" w:rsidRPr="00D053CF">
        <w:rPr>
          <w:b w:val="0"/>
          <w:szCs w:val="24"/>
        </w:rPr>
        <w:t>Участник</w:t>
      </w:r>
      <w:r w:rsidRPr="00D053CF">
        <w:rPr>
          <w:b w:val="0"/>
          <w:szCs w:val="24"/>
        </w:rPr>
        <w:t>а</w:t>
      </w:r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053CF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4F4D80" w:rsidRPr="00D053CF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553A57" w:rsidRPr="00D053CF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 xml:space="preserve">Анкета </w:t>
      </w:r>
      <w:r w:rsidR="00C236C0" w:rsidRPr="00D053CF">
        <w:rPr>
          <w:b/>
          <w:sz w:val="24"/>
          <w:szCs w:val="24"/>
        </w:rPr>
        <w:t>Участник</w:t>
      </w:r>
      <w:r w:rsidRPr="00D053CF">
        <w:rPr>
          <w:b/>
          <w:sz w:val="24"/>
          <w:szCs w:val="24"/>
        </w:rPr>
        <w:t>а</w:t>
      </w:r>
    </w:p>
    <w:p w:rsidR="004F4D80" w:rsidRPr="00D053CF" w:rsidRDefault="004F4D80" w:rsidP="004F4D80">
      <w:pPr>
        <w:spacing w:line="240" w:lineRule="auto"/>
        <w:rPr>
          <w:sz w:val="24"/>
          <w:szCs w:val="24"/>
        </w:rPr>
      </w:pP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 xml:space="preserve">Наименование и адрес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а: _________________________________</w:t>
      </w:r>
    </w:p>
    <w:p w:rsidR="004F4D80" w:rsidRPr="00D053CF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4F4D80" w:rsidRPr="00D053CF" w:rsidTr="00A13415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№ п/п</w:t>
            </w:r>
          </w:p>
        </w:tc>
        <w:tc>
          <w:tcPr>
            <w:tcW w:w="6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Сведения о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е</w:t>
            </w: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ОКПО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ОКВЭД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 xml:space="preserve">ИНН/КПП </w:t>
            </w:r>
            <w:r w:rsidR="00C236C0" w:rsidRPr="00A8203E">
              <w:rPr>
                <w:szCs w:val="24"/>
              </w:rPr>
              <w:t>Участник</w:t>
            </w:r>
            <w:r w:rsidRPr="00A8203E">
              <w:rPr>
                <w:szCs w:val="24"/>
              </w:rPr>
              <w:t>а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8203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Pr="00A8203E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13415" w:rsidRPr="00A8203E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6253"/>
        <w:gridCol w:w="3119"/>
      </w:tblGrid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8203E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8203E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8203E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RPr="00A8203E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8203E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13415" w:rsidTr="00A13415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13415" w:rsidRPr="00A8203E" w:rsidRDefault="00A13415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62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13415" w:rsidRPr="00A8203E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8203E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8203E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3415" w:rsidRPr="00A55F54" w:rsidRDefault="00A13415" w:rsidP="00BB34CA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13415" w:rsidRDefault="00A13415" w:rsidP="001B328E">
      <w:pPr>
        <w:numPr>
          <w:ilvl w:val="0"/>
          <w:numId w:val="58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13415" w:rsidSect="00A13415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D053CF" w:rsidRDefault="006D58F3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D053CF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Телефоны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Факс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Адрес электронной почты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руководителя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D053CF">
              <w:rPr>
                <w:szCs w:val="24"/>
              </w:rPr>
              <w:t>Участник</w:t>
            </w:r>
            <w:r w:rsidRPr="00D053CF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RPr="00D053CF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D053CF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pStyle w:val="affffff0"/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D053CF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D053CF">
              <w:rPr>
                <w:sz w:val="24"/>
                <w:szCs w:val="24"/>
              </w:rPr>
              <w:t>Участник</w:t>
            </w:r>
            <w:r w:rsidRPr="00D053CF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D053CF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D053CF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</w:t>
            </w:r>
            <w:r w:rsidR="004F4D80" w:rsidRPr="00D053CF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D053CF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какой)</w:t>
            </w:r>
          </w:p>
        </w:tc>
      </w:tr>
      <w:tr w:rsidR="00BF4A02" w:rsidRPr="00D053CF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D053CF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D053CF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D053CF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D053CF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BF4A02" w:rsidRPr="00F51ECC" w:rsidTr="00D249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1B328E">
            <w:pPr>
              <w:numPr>
                <w:ilvl w:val="0"/>
                <w:numId w:val="58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408" w:name="_Toc439170689"/>
            <w:bookmarkStart w:id="1409" w:name="_Toc439172791"/>
            <w:bookmarkStart w:id="1410" w:name="_Toc439173235"/>
            <w:bookmarkStart w:id="1411" w:name="_Toc439238231"/>
            <w:bookmarkStart w:id="1412" w:name="_Toc439252779"/>
            <w:bookmarkStart w:id="1413" w:name="_Ref440272147"/>
            <w:bookmarkStart w:id="1414" w:name="_Toc440297087"/>
            <w:bookmarkStart w:id="1415" w:name="_Toc440356648"/>
            <w:bookmarkStart w:id="1416" w:name="_Ref444161661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4A02" w:rsidRPr="00F51ECC" w:rsidRDefault="00BF4A02" w:rsidP="00D249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F4A02" w:rsidRPr="00F51ECC" w:rsidRDefault="00BF4A02" w:rsidP="00D249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BF4A02" w:rsidRPr="00F51ECC" w:rsidRDefault="00BF4A02" w:rsidP="00BF4A02">
      <w:pPr>
        <w:spacing w:line="240" w:lineRule="auto"/>
      </w:pP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BF4A02" w:rsidRPr="00F51ECC" w:rsidRDefault="00BF4A02" w:rsidP="00BF4A02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BF4A02" w:rsidRPr="00F51ECC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(фамилия, имя, отчество подписавшего, должность)</w:t>
      </w: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Default="00BF4A02" w:rsidP="00BF4A02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BF4A02" w:rsidRPr="00F51ECC" w:rsidRDefault="00BF4A02" w:rsidP="00BF4A02">
      <w:pPr>
        <w:spacing w:line="240" w:lineRule="auto"/>
        <w:ind w:right="-1"/>
        <w:jc w:val="left"/>
        <w:rPr>
          <w:color w:val="000000"/>
          <w:vertAlign w:val="superscript"/>
        </w:rPr>
        <w:sectPr w:rsidR="00BF4A02" w:rsidRPr="00F51ECC" w:rsidSect="00A13415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D053CF" w:rsidRDefault="004F4D80" w:rsidP="004F4D80">
      <w:pPr>
        <w:pStyle w:val="3"/>
        <w:rPr>
          <w:b w:val="0"/>
          <w:szCs w:val="24"/>
        </w:rPr>
      </w:pPr>
      <w:bookmarkStart w:id="1417" w:name="_Ref491181272"/>
      <w:bookmarkStart w:id="1418" w:name="_Toc508631808"/>
      <w:r w:rsidRPr="00D053CF">
        <w:rPr>
          <w:b w:val="0"/>
          <w:szCs w:val="24"/>
        </w:rPr>
        <w:lastRenderedPageBreak/>
        <w:t xml:space="preserve">Форма </w:t>
      </w:r>
      <w:bookmarkEnd w:id="1408"/>
      <w:bookmarkEnd w:id="1409"/>
      <w:bookmarkEnd w:id="1410"/>
      <w:bookmarkEnd w:id="1411"/>
      <w:r w:rsidR="00FB00C0" w:rsidRPr="00D053CF">
        <w:rPr>
          <w:b w:val="0"/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1412"/>
      <w:bookmarkEnd w:id="1413"/>
      <w:bookmarkEnd w:id="1414"/>
      <w:bookmarkEnd w:id="1415"/>
      <w:bookmarkEnd w:id="1416"/>
      <w:bookmarkEnd w:id="1417"/>
      <w:bookmarkEnd w:id="1418"/>
    </w:p>
    <w:p w:rsidR="004F4D80" w:rsidRPr="00D053CF" w:rsidRDefault="004F4D80" w:rsidP="004F4D80">
      <w:pPr>
        <w:spacing w:line="240" w:lineRule="auto"/>
        <w:ind w:left="540" w:firstLine="0"/>
        <w:jc w:val="left"/>
      </w:pPr>
      <w:r w:rsidRPr="00D053CF">
        <w:t>Приложение</w:t>
      </w:r>
      <w:r w:rsidR="00553A57" w:rsidRPr="00D053CF">
        <w:t xml:space="preserve"> 6</w:t>
      </w:r>
      <w:r w:rsidRPr="00D053CF">
        <w:rPr>
          <w:noProof/>
        </w:rPr>
        <w:t>.1</w:t>
      </w:r>
      <w:r w:rsidRPr="00D053CF">
        <w:t xml:space="preserve"> к письму о подаче оферты</w:t>
      </w:r>
      <w:r w:rsidRPr="00D053CF">
        <w:br/>
        <w:t>от «____»_____________ г. №__________</w:t>
      </w:r>
    </w:p>
    <w:p w:rsidR="001F10B0" w:rsidRPr="00D053CF" w:rsidRDefault="001F10B0" w:rsidP="004F4D80">
      <w:pPr>
        <w:spacing w:line="240" w:lineRule="auto"/>
        <w:ind w:left="540" w:firstLine="0"/>
        <w:jc w:val="left"/>
      </w:pP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>Декларация о соответствии Участника</w:t>
      </w:r>
      <w:r w:rsidR="00B618BA" w:rsidRPr="00D053CF">
        <w:rPr>
          <w:b/>
          <w:sz w:val="26"/>
          <w:szCs w:val="26"/>
        </w:rPr>
        <w:t>/члена Коллективного участника</w:t>
      </w:r>
      <w:r w:rsidRPr="00D053CF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053CF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1F10B0" w:rsidRPr="00D053CF" w:rsidRDefault="001F10B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bookmarkStart w:id="1419" w:name="_Toc125426243"/>
      <w:bookmarkStart w:id="1420" w:name="_Toc396984070"/>
      <w:bookmarkStart w:id="1421" w:name="_Toc423423673"/>
      <w:bookmarkStart w:id="1422" w:name="_Toc439170691"/>
      <w:bookmarkStart w:id="1423" w:name="_Toc439172793"/>
      <w:bookmarkStart w:id="1424" w:name="_Toc439173237"/>
      <w:bookmarkStart w:id="1425" w:name="_Toc439238233"/>
      <w:bookmarkStart w:id="1426" w:name="_Toc439252780"/>
      <w:bookmarkStart w:id="1427" w:name="_Toc439323754"/>
      <w:bookmarkStart w:id="1428" w:name="_Toc440297088"/>
      <w:bookmarkStart w:id="1429" w:name="_Toc440356649"/>
      <w:bookmarkStart w:id="1430" w:name="_Toc440631785"/>
      <w:bookmarkStart w:id="1431" w:name="_Toc440876569"/>
      <w:bookmarkStart w:id="1432" w:name="_Toc441130641"/>
      <w:bookmarkStart w:id="1433" w:name="_Toc441157144"/>
      <w:bookmarkStart w:id="1434" w:name="_Toc447292166"/>
      <w:r w:rsidRPr="00D053CF">
        <w:rPr>
          <w:sz w:val="24"/>
          <w:szCs w:val="24"/>
        </w:rPr>
        <w:t xml:space="preserve">Подтверждаем, что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наименование участника закупки)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соответствии со статьей 4 Федерального закона</w:t>
      </w:r>
      <w:r w:rsidR="004355B5" w:rsidRPr="00D053CF">
        <w:rPr>
          <w:bCs w:val="0"/>
          <w:sz w:val="24"/>
          <w:szCs w:val="24"/>
        </w:rPr>
        <w:t xml:space="preserve"> Российской Федерации №209-ФЗ от 24.07.2007 с изменениями «О развитии малого и среднего предпринимательства в Российской Федерации»</w:t>
      </w:r>
      <w:r w:rsidRPr="00D053CF">
        <w:rPr>
          <w:sz w:val="24"/>
          <w:szCs w:val="24"/>
        </w:rPr>
        <w:t xml:space="preserve"> 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(указывается субъект малого или среднего предпринимательства</w:t>
      </w:r>
      <w:r w:rsidRPr="00D053CF">
        <w:rPr>
          <w:sz w:val="24"/>
          <w:szCs w:val="24"/>
        </w:rPr>
        <w:br/>
        <w:t>в зависимости от критериев отнесения)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предпринимательства, и сообщаем следующую информацию:</w:t>
      </w:r>
    </w:p>
    <w:p w:rsidR="0047469A" w:rsidRPr="00D053CF" w:rsidRDefault="0047469A" w:rsidP="005D20B7">
      <w:pPr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1. Адрес местонахождения (юридический адрес):  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>2.</w:t>
      </w:r>
      <w:r w:rsidRPr="00D053CF">
        <w:rPr>
          <w:sz w:val="24"/>
          <w:szCs w:val="24"/>
          <w:lang w:val="en-US"/>
        </w:rPr>
        <w:t> </w:t>
      </w:r>
      <w:r w:rsidRPr="00D053CF">
        <w:rPr>
          <w:sz w:val="24"/>
          <w:szCs w:val="24"/>
        </w:rPr>
        <w:t xml:space="preserve">ИНН/КПП: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(№, сведения о дате выдачи документа и выдавшем его органе)</w:t>
      </w:r>
    </w:p>
    <w:p w:rsidR="0047469A" w:rsidRPr="00D053CF" w:rsidRDefault="0047469A" w:rsidP="005D20B7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D053CF">
        <w:rPr>
          <w:sz w:val="24"/>
          <w:szCs w:val="24"/>
        </w:rPr>
        <w:t xml:space="preserve">3. ОГРН:  </w:t>
      </w:r>
      <w:r w:rsidRPr="00D053CF">
        <w:rPr>
          <w:sz w:val="24"/>
          <w:szCs w:val="24"/>
        </w:rPr>
        <w:tab/>
        <w:t>.</w:t>
      </w:r>
    </w:p>
    <w:p w:rsidR="0047469A" w:rsidRPr="00D053CF" w:rsidRDefault="0047469A" w:rsidP="005D20B7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47469A" w:rsidRPr="00D053CF" w:rsidRDefault="005D20B7" w:rsidP="005D20B7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7469A" w:rsidRPr="00D053CF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813AA" w:rsidRPr="00D053CF">
        <w:rPr>
          <w:sz w:val="24"/>
          <w:szCs w:val="24"/>
        </w:rPr>
        <w:t>деятельности</w:t>
      </w:r>
      <w:r w:rsidR="0047469A" w:rsidRPr="00D053CF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7469A" w:rsidRPr="00D053CF" w:rsidTr="003E4055">
        <w:trPr>
          <w:cantSplit/>
          <w:tblHeader/>
        </w:trPr>
        <w:tc>
          <w:tcPr>
            <w:tcW w:w="567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№ п/п</w:t>
            </w:r>
          </w:p>
        </w:tc>
        <w:tc>
          <w:tcPr>
            <w:tcW w:w="4649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Наименование сведений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Малые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Показатель</w:t>
            </w:r>
          </w:p>
        </w:tc>
      </w:tr>
      <w:tr w:rsidR="0047469A" w:rsidRPr="00D053CF" w:rsidTr="003E4055">
        <w:trPr>
          <w:cantSplit/>
          <w:tblHeader/>
        </w:trPr>
        <w:tc>
          <w:tcPr>
            <w:tcW w:w="567" w:type="dxa"/>
          </w:tcPr>
          <w:p w:rsidR="0047469A" w:rsidRPr="00D053CF" w:rsidRDefault="001F10B0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  <w:r w:rsidRPr="00D053CF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4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5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25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D053CF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не более 49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sym w:font="Symbol" w:char="F02D"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_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D053CF">
                <w:t>законом</w:t>
              </w:r>
            </w:hyperlink>
            <w:r w:rsidRPr="00D053CF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adjustRightInd w:val="0"/>
              <w:spacing w:line="240" w:lineRule="auto"/>
              <w:ind w:firstLine="0"/>
            </w:pPr>
            <w:r w:rsidRPr="00D053CF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D053CF">
                <w:t>законом</w:t>
              </w:r>
            </w:hyperlink>
            <w:r w:rsidRPr="00D053CF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-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D053CF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количество человек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до 15 – микропред</w:t>
            </w:r>
            <w:r w:rsidRPr="00D053CF">
              <w:softHyphen/>
              <w:t>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</w:t>
            </w:r>
          </w:p>
        </w:tc>
        <w:tc>
          <w:tcPr>
            <w:tcW w:w="4649" w:type="dxa"/>
            <w:vMerge w:val="restart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Доход за предшествующий календарный год, который</w:t>
            </w:r>
          </w:p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800</w:t>
            </w:r>
          </w:p>
        </w:tc>
        <w:tc>
          <w:tcPr>
            <w:tcW w:w="1588" w:type="dxa"/>
            <w:vMerge w:val="restart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2000</w:t>
            </w: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указывается в млн. рублей</w:t>
            </w:r>
            <w:r w:rsidRPr="00D053CF">
              <w:br/>
              <w:t>(за предшествующий календарный год)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120 в год – микро</w:t>
            </w:r>
            <w:r w:rsidRPr="00D053CF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7469A" w:rsidRPr="00D053CF" w:rsidRDefault="0047469A" w:rsidP="001F10B0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9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10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11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Подлежит заполнению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12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13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(в случае участия </w:t>
            </w:r>
            <w:r w:rsidRPr="00D053CF">
              <w:sym w:font="Symbol" w:char="F02D"/>
            </w:r>
            <w:r w:rsidRPr="00D053CF">
              <w:t xml:space="preserve"> наименование заказчика, реализующего программу партнерства)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14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D053CF">
                <w:t>законом</w:t>
              </w:r>
            </w:hyperlink>
            <w:r w:rsidRPr="00D053CF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D053CF">
                <w:t>законом</w:t>
              </w:r>
            </w:hyperlink>
            <w:r w:rsidRPr="00D053CF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  <w:r w:rsidRPr="00D053CF">
              <w:br/>
              <w:t xml:space="preserve">(при наличии </w:t>
            </w:r>
            <w:r w:rsidRPr="00D053CF">
              <w:sym w:font="Symbol" w:char="F02D"/>
            </w:r>
            <w:r w:rsidRPr="00D053CF">
              <w:t xml:space="preserve"> количество исполненных контрактов и общая сумма)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15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  <w:tr w:rsidR="0047469A" w:rsidRPr="00D053CF" w:rsidTr="003E4055">
        <w:trPr>
          <w:cantSplit/>
        </w:trPr>
        <w:tc>
          <w:tcPr>
            <w:tcW w:w="567" w:type="dxa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lastRenderedPageBreak/>
              <w:t>16</w:t>
            </w:r>
          </w:p>
        </w:tc>
        <w:tc>
          <w:tcPr>
            <w:tcW w:w="4649" w:type="dxa"/>
          </w:tcPr>
          <w:p w:rsidR="0047469A" w:rsidRPr="00D053CF" w:rsidRDefault="0047469A" w:rsidP="001F10B0">
            <w:pPr>
              <w:spacing w:line="240" w:lineRule="auto"/>
              <w:ind w:left="57" w:firstLine="0"/>
            </w:pPr>
            <w:r w:rsidRPr="00D053CF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D053CF">
                <w:t>О закупках товаров</w:t>
              </w:r>
            </w:hyperlink>
            <w:r w:rsidRPr="00D053CF">
              <w:t>, работ, услуг отдельными видами юридических лиц" и "</w:t>
            </w:r>
            <w:hyperlink r:id="rId49" w:history="1">
              <w:r w:rsidRPr="00D053CF">
                <w:t>О контрактной системе</w:t>
              </w:r>
            </w:hyperlink>
            <w:r w:rsidRPr="00D053CF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7469A" w:rsidRPr="00D053CF" w:rsidRDefault="0047469A" w:rsidP="001F10B0">
            <w:pPr>
              <w:spacing w:line="240" w:lineRule="auto"/>
              <w:ind w:firstLine="0"/>
              <w:jc w:val="center"/>
            </w:pPr>
            <w:r w:rsidRPr="00D053CF">
              <w:t>да (нет)</w:t>
            </w:r>
          </w:p>
        </w:tc>
      </w:tr>
    </w:tbl>
    <w:p w:rsidR="0047469A" w:rsidRPr="00D053CF" w:rsidRDefault="0047469A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1F10B0" w:rsidRPr="00D053CF" w:rsidRDefault="001F10B0" w:rsidP="001F10B0">
      <w:pPr>
        <w:spacing w:line="240" w:lineRule="auto"/>
        <w:ind w:right="5954"/>
        <w:jc w:val="center"/>
        <w:rPr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(подпись)</w:t>
      </w:r>
    </w:p>
    <w:p w:rsidR="0047469A" w:rsidRPr="00D053CF" w:rsidRDefault="0047469A" w:rsidP="001F10B0">
      <w:pPr>
        <w:spacing w:line="240" w:lineRule="auto"/>
        <w:ind w:left="851"/>
        <w:rPr>
          <w:sz w:val="24"/>
          <w:szCs w:val="24"/>
        </w:rPr>
      </w:pPr>
      <w:r w:rsidRPr="00D053CF">
        <w:rPr>
          <w:sz w:val="24"/>
          <w:szCs w:val="24"/>
        </w:rPr>
        <w:t>М.П.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D053CF">
        <w:rPr>
          <w:sz w:val="24"/>
          <w:szCs w:val="24"/>
        </w:rPr>
        <w:t>(фамилия, имя, отчество (при наличии) подписавшего, должность)</w:t>
      </w:r>
    </w:p>
    <w:p w:rsidR="0047469A" w:rsidRPr="00D053CF" w:rsidRDefault="0047469A" w:rsidP="001F10B0">
      <w:pPr>
        <w:spacing w:line="240" w:lineRule="auto"/>
        <w:rPr>
          <w:sz w:val="24"/>
          <w:szCs w:val="24"/>
        </w:rPr>
      </w:pPr>
    </w:p>
    <w:p w:rsidR="0047469A" w:rsidRPr="00D053CF" w:rsidRDefault="0047469A" w:rsidP="001F10B0">
      <w:pPr>
        <w:spacing w:line="240" w:lineRule="auto"/>
        <w:jc w:val="right"/>
        <w:outlineLvl w:val="0"/>
      </w:pPr>
    </w:p>
    <w:p w:rsidR="0047469A" w:rsidRPr="00D053CF" w:rsidRDefault="0047469A" w:rsidP="001F10B0">
      <w:pPr>
        <w:pStyle w:val="afffffff7"/>
        <w:jc w:val="both"/>
      </w:pPr>
      <w:bookmarkStart w:id="1435" w:name="_Toc439170690"/>
      <w:bookmarkStart w:id="1436" w:name="_Toc439172792"/>
      <w:bookmarkStart w:id="1437" w:name="_Toc439173236"/>
      <w:bookmarkStart w:id="1438" w:name="_Toc439238232"/>
      <w:r w:rsidRPr="00D053CF">
        <w:rPr>
          <w:rStyle w:val="afffffff9"/>
        </w:rPr>
        <w:footnoteRef/>
      </w:r>
      <w:r w:rsidRPr="00D053CF">
        <w:t xml:space="preserve"> </w:t>
      </w:r>
      <w:r w:rsidRPr="00D053CF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7469A" w:rsidRPr="00D053CF" w:rsidRDefault="0047469A" w:rsidP="001F10B0">
      <w:pPr>
        <w:pStyle w:val="afffffff7"/>
        <w:jc w:val="both"/>
      </w:pPr>
    </w:p>
    <w:p w:rsidR="0047469A" w:rsidRPr="00D053CF" w:rsidRDefault="0047469A" w:rsidP="001F10B0">
      <w:pPr>
        <w:pStyle w:val="afffffff7"/>
        <w:jc w:val="both"/>
      </w:pPr>
      <w:r w:rsidRPr="00D053CF">
        <w:rPr>
          <w:rStyle w:val="afffffff9"/>
        </w:rPr>
        <w:t>2</w:t>
      </w:r>
      <w:r w:rsidRPr="00D053CF">
        <w:t xml:space="preserve"> </w:t>
      </w:r>
      <w:r w:rsidRPr="00D053CF">
        <w:rPr>
          <w:sz w:val="22"/>
        </w:rPr>
        <w:t>Пункты 1 – 11 являются обязательными для заполнения.</w:t>
      </w:r>
    </w:p>
    <w:p w:rsidR="0047469A" w:rsidRPr="00D053CF" w:rsidRDefault="0047469A" w:rsidP="001F10B0">
      <w:pPr>
        <w:pStyle w:val="afffffff7"/>
      </w:pPr>
    </w:p>
    <w:p w:rsidR="0047469A" w:rsidRPr="00D053CF" w:rsidRDefault="0047469A" w:rsidP="004355B5">
      <w:pPr>
        <w:spacing w:line="240" w:lineRule="auto"/>
        <w:ind w:firstLine="0"/>
        <w:rPr>
          <w:szCs w:val="24"/>
        </w:rPr>
      </w:pPr>
      <w:r w:rsidRPr="00D053CF">
        <w:rPr>
          <w:rStyle w:val="afffffff9"/>
        </w:rPr>
        <w:t>3</w:t>
      </w:r>
      <w:r w:rsidRPr="00D053CF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</w:t>
      </w:r>
      <w:r w:rsidR="004355B5" w:rsidRPr="00D053CF">
        <w:rPr>
          <w:bCs w:val="0"/>
        </w:rPr>
        <w:t xml:space="preserve">Российской Федерации №209-ФЗ от 24.07.2007 с изменениями «О развитии малого и среднего предпринимательства в Российской Федерации» </w:t>
      </w:r>
      <w:r w:rsidRPr="00D053CF">
        <w:t>"О развитии малого и среднего предпринимате</w:t>
      </w:r>
      <w:r w:rsidR="004355B5" w:rsidRPr="00D053CF">
        <w:t>льства в Российской Федерации".</w:t>
      </w:r>
    </w:p>
    <w:bookmarkEnd w:id="1435"/>
    <w:bookmarkEnd w:id="1436"/>
    <w:bookmarkEnd w:id="1437"/>
    <w:bookmarkEnd w:id="1438"/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ind w:right="5527"/>
        <w:jc w:val="center"/>
        <w:rPr>
          <w:vertAlign w:val="superscript"/>
        </w:rPr>
      </w:pPr>
    </w:p>
    <w:p w:rsidR="0047469A" w:rsidRPr="00D053CF" w:rsidRDefault="0047469A" w:rsidP="0047469A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7469A" w:rsidRPr="00D053CF" w:rsidRDefault="0047469A" w:rsidP="0047469A">
      <w:pPr>
        <w:ind w:firstLine="0"/>
        <w:jc w:val="left"/>
        <w:rPr>
          <w:b/>
        </w:rPr>
      </w:pPr>
      <w:r w:rsidRPr="00D053CF">
        <w:br w:type="page"/>
      </w:r>
    </w:p>
    <w:p w:rsidR="004F4D80" w:rsidRPr="00D053CF" w:rsidRDefault="004F4D80" w:rsidP="004F4D80">
      <w:pPr>
        <w:pStyle w:val="3"/>
        <w:rPr>
          <w:sz w:val="22"/>
        </w:rPr>
      </w:pPr>
      <w:bookmarkStart w:id="1439" w:name="_Toc462234926"/>
      <w:bookmarkStart w:id="1440" w:name="_Toc472416928"/>
      <w:bookmarkStart w:id="1441" w:name="_Toc496859983"/>
      <w:bookmarkStart w:id="1442" w:name="_Toc498523387"/>
      <w:bookmarkStart w:id="1443" w:name="_Toc508631809"/>
      <w:r w:rsidRPr="00D053CF">
        <w:rPr>
          <w:szCs w:val="24"/>
        </w:rPr>
        <w:lastRenderedPageBreak/>
        <w:t>Инструкции по заполнению</w:t>
      </w:r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9"/>
      <w:bookmarkEnd w:id="1440"/>
      <w:bookmarkEnd w:id="1441"/>
      <w:bookmarkEnd w:id="1442"/>
      <w:bookmarkEnd w:id="1443"/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4F4D80" w:rsidRPr="00D053CF">
        <w:rPr>
          <w:sz w:val="24"/>
          <w:szCs w:val="24"/>
        </w:rPr>
        <w:t>).</w:t>
      </w:r>
    </w:p>
    <w:p w:rsidR="004F4D80" w:rsidRPr="00D053CF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</w:t>
      </w:r>
      <w:r w:rsidR="004F4D80" w:rsidRPr="00D053CF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Default="007813A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Участники должны заполнить приведенные выше таблицы по всем позициям. При заполнении таблицы Анкета Участника в случае отсутствия каких-либо данных указать слово «нет</w:t>
      </w:r>
      <w:r w:rsidR="004F4D80" w:rsidRPr="00D053CF">
        <w:rPr>
          <w:sz w:val="24"/>
          <w:szCs w:val="24"/>
        </w:rPr>
        <w:t>».</w:t>
      </w:r>
    </w:p>
    <w:p w:rsidR="00A13415" w:rsidRPr="00A13415" w:rsidRDefault="00A13415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13415" w:rsidRDefault="00A13415" w:rsidP="00A13415">
      <w:pPr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0" w:history="1">
        <w:r w:rsidRPr="00916769">
          <w:t>Конвенцией</w:t>
        </w:r>
      </w:hyperlink>
      <w:r w:rsidRPr="00916769"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A13415" w:rsidRPr="00916769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916769">
        <w:t xml:space="preserve">Российская Федерация ратифицировала </w:t>
      </w:r>
      <w:hyperlink r:id="rId51" w:history="1">
        <w:r w:rsidRPr="00916769">
          <w:t>Конвенцию</w:t>
        </w:r>
      </w:hyperlink>
      <w:r w:rsidRPr="00916769">
        <w:t xml:space="preserve"> ООН против коррупции в 2006 го</w:t>
      </w:r>
      <w:r>
        <w:t>ду (8 марта 2006 года</w:t>
      </w:r>
      <w:r w:rsidRPr="00916769">
        <w:t xml:space="preserve"> принят Федеральный </w:t>
      </w:r>
      <w:hyperlink r:id="rId52" w:history="1">
        <w:r w:rsidRPr="00916769">
          <w:t>закон</w:t>
        </w:r>
      </w:hyperlink>
      <w:r>
        <w:t xml:space="preserve"> №</w:t>
      </w:r>
      <w:r w:rsidRPr="00916769">
        <w:t xml:space="preserve"> 40-ФЗ "О ратификации Конвенции Организации Объединенных Наций против коррупции).</w:t>
      </w:r>
    </w:p>
    <w:p w:rsidR="00A13415" w:rsidRPr="00115BF5" w:rsidRDefault="00A13415" w:rsidP="00A13415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15BF5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1. ПУБЛИЧНОЕ ДОЛЖНОСТНОЕ ЛИЦО (ПДЛ)</w:t>
      </w:r>
      <w:r w:rsidRPr="00AD71A7"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rPr>
          <w:b/>
        </w:rPr>
        <w:t>2.</w:t>
      </w:r>
      <w:r w:rsidRPr="00AD71A7">
        <w:t xml:space="preserve"> </w:t>
      </w:r>
      <w:r w:rsidRPr="00AD71A7">
        <w:rPr>
          <w:b/>
        </w:rPr>
        <w:t>ИНОСТРАННОЕ ПУБЛИЧНОЕ ДОЛЖНОСТНОЕ ЛИЦО (ИПДЛ)</w:t>
      </w:r>
      <w:r w:rsidRPr="00AD71A7"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A13415" w:rsidRPr="00AD71A7" w:rsidRDefault="00A13415" w:rsidP="00A13415">
      <w:pPr>
        <w:spacing w:line="240" w:lineRule="auto"/>
        <w:ind w:firstLine="0"/>
      </w:pPr>
      <w:r w:rsidRPr="00AD71A7"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3. РОССИЙСКИЕ ПУБЛИЧНЫЕ ДОЛЖНОСТНЫЕ ЛИЦА (РПДЛ)</w:t>
      </w:r>
      <w:r w:rsidRPr="00AD71A7">
        <w:t xml:space="preserve"> – физические лица, находящиеся или принимаемые на обслуживание и замещающие (занимающие) государственные должности РФ, </w:t>
      </w:r>
      <w:r w:rsidRPr="00AD71A7">
        <w:lastRenderedPageBreak/>
        <w:t xml:space="preserve">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A13415" w:rsidRDefault="00A13415" w:rsidP="00A13415">
      <w:pPr>
        <w:spacing w:line="240" w:lineRule="auto"/>
        <w:ind w:firstLine="0"/>
      </w:pPr>
      <w:r w:rsidRPr="00AD71A7">
        <w:t>В соответствии с Указом Президента Российской Федерации о государственных должност</w:t>
      </w:r>
      <w:r>
        <w:t>ях Российской Федерации № 32 от</w:t>
      </w:r>
      <w:r w:rsidRPr="00AD71A7">
        <w:t xml:space="preserve"> 11 январ</w:t>
      </w:r>
      <w:r>
        <w:t xml:space="preserve">я 1995 года, утвержден сводный </w:t>
      </w:r>
      <w:r w:rsidRPr="00AD71A7">
        <w:t xml:space="preserve">перечень государственных должностей, к ним относятся:  </w:t>
      </w:r>
    </w:p>
    <w:p w:rsidR="00A13415" w:rsidRDefault="00A13415" w:rsidP="00A13415">
      <w:pPr>
        <w:autoSpaceDE w:val="0"/>
        <w:autoSpaceDN w:val="0"/>
        <w:adjustRightInd w:val="0"/>
        <w:spacing w:line="240" w:lineRule="auto"/>
        <w:ind w:firstLine="0"/>
      </w:pPr>
      <w:r w:rsidRPr="00AD71A7">
        <w:t xml:space="preserve"> </w:t>
      </w:r>
      <w: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4. МЕЖДУНАРОДНОЕ ПУБЛИЧНОЕ ДОЛЖНОСТНОЕ ЛИЦО (МПДЛ</w:t>
      </w:r>
      <w:r w:rsidRPr="00AD71A7"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A13415" w:rsidRDefault="00A13415" w:rsidP="00A13415">
      <w:pPr>
        <w:spacing w:line="240" w:lineRule="auto"/>
        <w:ind w:firstLine="0"/>
      </w:pPr>
      <w:r w:rsidRPr="00AD71A7">
        <w:rPr>
          <w:b/>
        </w:rPr>
        <w:t>5. ЛИЦО, СВЯЗАННОЕ С ПДЛ</w:t>
      </w:r>
      <w:r w:rsidRPr="00AD71A7">
        <w:t xml:space="preserve"> – супруг или супруга ПДЛ, его близкий родственник (родственник по прямой восходящей и нис</w:t>
      </w:r>
      <w:r>
        <w:t>ходящей линии (родители и дети, дедушки, бабушки и</w:t>
      </w:r>
      <w:r w:rsidRPr="00AD71A7">
        <w:t xml:space="preserve">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</w:t>
      </w:r>
      <w:r>
        <w:t xml:space="preserve"> выгоду ввиду отношений с ПДЛ. </w:t>
      </w:r>
    </w:p>
    <w:p w:rsidR="00A13415" w:rsidRPr="00D053CF" w:rsidRDefault="00A13415" w:rsidP="00A13415">
      <w:pPr>
        <w:spacing w:line="240" w:lineRule="auto"/>
      </w:pPr>
      <w:r>
        <w:rPr>
          <w:b/>
        </w:rPr>
        <w:t>6</w:t>
      </w:r>
      <w:r w:rsidRPr="00AD71A7">
        <w:rPr>
          <w:b/>
        </w:rPr>
        <w:t>. Международные организации</w:t>
      </w:r>
      <w:r w:rsidRPr="00AD71A7"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lastRenderedPageBreak/>
        <w:t>В графе 1</w:t>
      </w:r>
      <w:r w:rsidR="00A13415">
        <w:rPr>
          <w:sz w:val="24"/>
          <w:szCs w:val="24"/>
        </w:rPr>
        <w:t>6</w:t>
      </w:r>
      <w:r w:rsidRPr="00D053CF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F4D80" w:rsidRPr="00D053CF" w:rsidRDefault="004F4D80" w:rsidP="00A1341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графе 1</w:t>
      </w:r>
      <w:r w:rsidR="00A13415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 xml:space="preserve">а к малому либо среднему бизнесу должно производиться на основании </w:t>
      </w:r>
      <w:r w:rsidR="00651F3E" w:rsidRPr="00D053CF">
        <w:rPr>
          <w:sz w:val="24"/>
          <w:szCs w:val="24"/>
        </w:rPr>
        <w:t xml:space="preserve">законодательства Российской Федерации (статья 4 Федерального закона </w:t>
      </w:r>
      <w:r w:rsidR="004355B5" w:rsidRPr="00D053CF">
        <w:rPr>
          <w:bCs w:val="0"/>
          <w:sz w:val="24"/>
          <w:szCs w:val="24"/>
        </w:rPr>
        <w:t>Российской Федерации «О развитии малого и среднего предпринимательства в Российской Федерации»</w:t>
      </w:r>
      <w:r w:rsidR="004355B5" w:rsidRPr="00D053CF">
        <w:rPr>
          <w:sz w:val="24"/>
          <w:szCs w:val="24"/>
        </w:rPr>
        <w:t xml:space="preserve"> </w:t>
      </w:r>
      <w:r w:rsidR="005F3D7C" w:rsidRPr="00D053CF">
        <w:rPr>
          <w:bCs w:val="0"/>
          <w:sz w:val="24"/>
          <w:szCs w:val="24"/>
        </w:rPr>
        <w:t xml:space="preserve">№209-ФЗ от 24.07.2007 с изменениями </w:t>
      </w:r>
      <w:r w:rsidR="00651F3E" w:rsidRPr="00D053CF">
        <w:rPr>
          <w:sz w:val="24"/>
          <w:szCs w:val="24"/>
        </w:rPr>
        <w:t>«О развитии малого и среднего предпринимательства в Российской Федерации»)</w:t>
      </w:r>
      <w:r w:rsidRPr="00D053CF">
        <w:rPr>
          <w:sz w:val="24"/>
          <w:szCs w:val="24"/>
        </w:rPr>
        <w:t xml:space="preserve"> в редакции, действующей на дату заполнения Анкеты.</w:t>
      </w:r>
    </w:p>
    <w:p w:rsidR="004F4D80" w:rsidRPr="00D053CF" w:rsidRDefault="007E29D1" w:rsidP="00716D4E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</w:pPr>
      <w:r w:rsidRPr="00577EC9">
        <w:rPr>
          <w:sz w:val="24"/>
          <w:szCs w:val="24"/>
        </w:rPr>
        <w:t xml:space="preserve">Декларация о соответствии участника/члена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C7037">
        <w:fldChar w:fldCharType="begin"/>
      </w:r>
      <w:r>
        <w:rPr>
          <w:sz w:val="24"/>
          <w:szCs w:val="24"/>
        </w:rPr>
        <w:instrText xml:space="preserve"> REF _Ref491181272 \r \h </w:instrText>
      </w:r>
      <w:r w:rsidR="00AC7037">
        <w:fldChar w:fldCharType="separate"/>
      </w:r>
      <w:r w:rsidR="001B328E">
        <w:rPr>
          <w:sz w:val="24"/>
          <w:szCs w:val="24"/>
        </w:rPr>
        <w:t>5.6.2</w:t>
      </w:r>
      <w:r w:rsidR="00AC7037"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</w:t>
      </w:r>
      <w:r w:rsidR="00E54B08">
        <w:rPr>
          <w:sz w:val="24"/>
          <w:szCs w:val="24"/>
        </w:rPr>
        <w:t>м/Организатором</w:t>
      </w:r>
      <w:r w:rsidRPr="00577EC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.</w:t>
      </w:r>
    </w:p>
    <w:p w:rsidR="004F4D80" w:rsidRPr="00D053CF" w:rsidRDefault="004F4D80" w:rsidP="004F4D80"/>
    <w:p w:rsidR="004F4D80" w:rsidRPr="00D053CF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D053CF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44" w:name="_Toc318208007"/>
    </w:p>
    <w:p w:rsidR="004F4D80" w:rsidRPr="00A8203E" w:rsidRDefault="00A8203E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45" w:name="_Toc423423680"/>
      <w:bookmarkStart w:id="1446" w:name="_Ref440272035"/>
      <w:bookmarkStart w:id="1447" w:name="_Ref440274733"/>
      <w:bookmarkStart w:id="1448" w:name="_Ref499543081"/>
      <w:bookmarkStart w:id="1449" w:name="_Ref499543109"/>
      <w:bookmarkStart w:id="1450" w:name="_Toc508631810"/>
      <w:r w:rsidRPr="00A8203E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716D4E" w:rsidRPr="00A8203E">
        <w:t xml:space="preserve"> (форма 7</w:t>
      </w:r>
      <w:r w:rsidR="004F4D80" w:rsidRPr="00A8203E">
        <w:t>)</w:t>
      </w:r>
      <w:bookmarkEnd w:id="1444"/>
      <w:bookmarkEnd w:id="1445"/>
      <w:bookmarkEnd w:id="1446"/>
      <w:bookmarkEnd w:id="1447"/>
      <w:bookmarkEnd w:id="1448"/>
      <w:bookmarkEnd w:id="1449"/>
      <w:bookmarkEnd w:id="1450"/>
    </w:p>
    <w:p w:rsidR="004F4D80" w:rsidRPr="00A8203E" w:rsidRDefault="00A8203E" w:rsidP="004F4D80">
      <w:pPr>
        <w:pStyle w:val="3"/>
        <w:rPr>
          <w:szCs w:val="24"/>
        </w:rPr>
      </w:pPr>
      <w:bookmarkStart w:id="1451" w:name="_Toc343690584"/>
      <w:bookmarkStart w:id="1452" w:name="_Toc372294428"/>
      <w:bookmarkStart w:id="1453" w:name="_Toc379288896"/>
      <w:bookmarkStart w:id="1454" w:name="_Toc384734780"/>
      <w:bookmarkStart w:id="1455" w:name="_Toc396984078"/>
      <w:bookmarkStart w:id="1456" w:name="_Toc423423681"/>
      <w:bookmarkStart w:id="1457" w:name="_Toc439170710"/>
      <w:bookmarkStart w:id="1458" w:name="_Toc439172812"/>
      <w:bookmarkStart w:id="1459" w:name="_Toc439173253"/>
      <w:bookmarkStart w:id="1460" w:name="_Toc439238249"/>
      <w:bookmarkStart w:id="1461" w:name="_Toc439252796"/>
      <w:bookmarkStart w:id="1462" w:name="_Toc439323770"/>
      <w:bookmarkStart w:id="1463" w:name="_Toc440361405"/>
      <w:bookmarkStart w:id="1464" w:name="_Toc440376287"/>
      <w:bookmarkStart w:id="1465" w:name="_Toc440382545"/>
      <w:bookmarkStart w:id="1466" w:name="_Toc440447215"/>
      <w:bookmarkStart w:id="1467" w:name="_Toc440632376"/>
      <w:bookmarkStart w:id="1468" w:name="_Toc440875148"/>
      <w:bookmarkStart w:id="1469" w:name="_Toc441131135"/>
      <w:bookmarkStart w:id="1470" w:name="_Toc441572140"/>
      <w:bookmarkStart w:id="1471" w:name="_Toc441575232"/>
      <w:bookmarkStart w:id="1472" w:name="_Toc442195898"/>
      <w:bookmarkStart w:id="1473" w:name="_Toc442251940"/>
      <w:bookmarkStart w:id="1474" w:name="_Toc442258889"/>
      <w:bookmarkStart w:id="1475" w:name="_Toc442259129"/>
      <w:bookmarkStart w:id="1476" w:name="_Toc447292892"/>
      <w:bookmarkStart w:id="1477" w:name="_Toc461808964"/>
      <w:bookmarkStart w:id="1478" w:name="_Toc463514796"/>
      <w:bookmarkStart w:id="1479" w:name="_Toc466967523"/>
      <w:bookmarkStart w:id="1480" w:name="_Toc467574715"/>
      <w:bookmarkStart w:id="1481" w:name="_Toc468441758"/>
      <w:bookmarkStart w:id="1482" w:name="_Toc469480233"/>
      <w:bookmarkStart w:id="1483" w:name="_Toc472409262"/>
      <w:bookmarkStart w:id="1484" w:name="_Toc498417409"/>
      <w:bookmarkStart w:id="1485" w:name="_Toc498523389"/>
      <w:bookmarkStart w:id="1486" w:name="_Toc508631811"/>
      <w:r w:rsidRPr="00A8203E">
        <w:rPr>
          <w:szCs w:val="24"/>
        </w:rPr>
        <w:t xml:space="preserve">Форма </w:t>
      </w:r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r w:rsidRPr="00A8203E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484"/>
      <w:bookmarkEnd w:id="1485"/>
      <w:bookmarkEnd w:id="1486"/>
    </w:p>
    <w:p w:rsidR="004F4D80" w:rsidRPr="00A8203E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8203E">
        <w:rPr>
          <w:sz w:val="24"/>
          <w:szCs w:val="24"/>
        </w:rPr>
        <w:t xml:space="preserve">Приложение </w:t>
      </w:r>
      <w:r w:rsidR="00716D4E" w:rsidRPr="00A8203E">
        <w:rPr>
          <w:sz w:val="24"/>
          <w:szCs w:val="24"/>
        </w:rPr>
        <w:t>7</w:t>
      </w:r>
      <w:r w:rsidRPr="00A8203E">
        <w:rPr>
          <w:sz w:val="24"/>
          <w:szCs w:val="24"/>
        </w:rPr>
        <w:t xml:space="preserve"> к письму о подаче оферты</w:t>
      </w:r>
      <w:r w:rsidRPr="00A8203E">
        <w:rPr>
          <w:sz w:val="24"/>
          <w:szCs w:val="24"/>
        </w:rPr>
        <w:br/>
        <w:t>от «____»_____________ г. №__________</w:t>
      </w:r>
    </w:p>
    <w:p w:rsidR="004F4D80" w:rsidRPr="00A8203E" w:rsidRDefault="004F4D80" w:rsidP="00A8203E">
      <w:pPr>
        <w:spacing w:line="240" w:lineRule="auto"/>
        <w:ind w:firstLine="0"/>
        <w:rPr>
          <w:sz w:val="24"/>
          <w:szCs w:val="24"/>
        </w:rPr>
      </w:pPr>
    </w:p>
    <w:p w:rsidR="00A8203E" w:rsidRPr="00A8203E" w:rsidRDefault="00A8203E" w:rsidP="00A8203E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8203E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p w:rsidR="00A8203E" w:rsidRPr="00A8203E" w:rsidRDefault="00A8203E" w:rsidP="00A8203E">
      <w:pPr>
        <w:spacing w:line="240" w:lineRule="auto"/>
        <w:ind w:firstLine="0"/>
        <w:rPr>
          <w:color w:val="000000"/>
          <w:sz w:val="24"/>
          <w:szCs w:val="24"/>
        </w:rPr>
      </w:pPr>
      <w:r w:rsidRPr="00A8203E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A8203E" w:rsidRPr="00A8203E" w:rsidRDefault="00A8203E" w:rsidP="00A8203E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A8203E" w:rsidRPr="00A8203E" w:rsidTr="00BB34CA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A8203E" w:rsidRPr="004D0F20" w:rsidTr="00BB34CA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A8203E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A8203E" w:rsidRPr="004D0F20" w:rsidRDefault="00A8203E" w:rsidP="00A8203E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A8203E" w:rsidRDefault="00A8203E" w:rsidP="00A8203E">
      <w:pPr>
        <w:spacing w:line="240" w:lineRule="auto"/>
        <w:rPr>
          <w:color w:val="000000"/>
        </w:rPr>
      </w:pP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D053CF">
        <w:rPr>
          <w:vertAlign w:val="superscript"/>
        </w:rPr>
        <w:t>(подпись, М.П.)</w:t>
      </w:r>
    </w:p>
    <w:p w:rsidR="004F4D80" w:rsidRPr="00D053CF" w:rsidRDefault="004F4D80" w:rsidP="004F4D80">
      <w:pPr>
        <w:spacing w:line="240" w:lineRule="auto"/>
      </w:pPr>
      <w:r w:rsidRPr="00D053CF">
        <w:t>____________________________________</w:t>
      </w:r>
    </w:p>
    <w:p w:rsidR="004F4D80" w:rsidRPr="00D053CF" w:rsidRDefault="004F4D80" w:rsidP="00A8203E">
      <w:pPr>
        <w:spacing w:line="240" w:lineRule="auto"/>
        <w:ind w:right="3684"/>
        <w:jc w:val="center"/>
      </w:pPr>
      <w:r w:rsidRPr="00D053CF">
        <w:rPr>
          <w:vertAlign w:val="superscript"/>
        </w:rPr>
        <w:t>(фамилия, имя, отчество подписавшего, должность)</w:t>
      </w:r>
    </w:p>
    <w:p w:rsidR="004F4D80" w:rsidRPr="00D053CF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D053CF">
        <w:rPr>
          <w:b/>
          <w:spacing w:val="36"/>
        </w:rPr>
        <w:t>конец формы</w:t>
      </w:r>
    </w:p>
    <w:p w:rsidR="004F4D80" w:rsidRPr="00D053CF" w:rsidRDefault="004F4D80" w:rsidP="004F4D80">
      <w:pPr>
        <w:pStyle w:val="3"/>
        <w:rPr>
          <w:sz w:val="22"/>
        </w:rPr>
        <w:sectPr w:rsidR="004F4D80" w:rsidRPr="00D053CF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8203E" w:rsidRDefault="004F4D80" w:rsidP="004F4D80">
      <w:pPr>
        <w:pStyle w:val="3"/>
        <w:rPr>
          <w:szCs w:val="24"/>
        </w:rPr>
      </w:pPr>
      <w:bookmarkStart w:id="1487" w:name="_Toc343690585"/>
      <w:bookmarkStart w:id="1488" w:name="_Toc372294429"/>
      <w:bookmarkStart w:id="1489" w:name="_Toc379288897"/>
      <w:bookmarkStart w:id="1490" w:name="_Toc384734781"/>
      <w:bookmarkStart w:id="1491" w:name="_Toc396984079"/>
      <w:bookmarkStart w:id="1492" w:name="_Toc423423682"/>
      <w:bookmarkStart w:id="1493" w:name="_Toc439170711"/>
      <w:bookmarkStart w:id="1494" w:name="_Toc439172813"/>
      <w:bookmarkStart w:id="1495" w:name="_Toc439173254"/>
      <w:bookmarkStart w:id="1496" w:name="_Toc439238250"/>
      <w:bookmarkStart w:id="1497" w:name="_Toc439252797"/>
      <w:bookmarkStart w:id="1498" w:name="_Toc439323771"/>
      <w:bookmarkStart w:id="1499" w:name="_Toc440297093"/>
      <w:bookmarkStart w:id="1500" w:name="_Toc440356654"/>
      <w:bookmarkStart w:id="1501" w:name="_Toc440631790"/>
      <w:bookmarkStart w:id="1502" w:name="_Toc440876574"/>
      <w:bookmarkStart w:id="1503" w:name="_Toc441130646"/>
      <w:bookmarkStart w:id="1504" w:name="_Toc441157149"/>
      <w:bookmarkStart w:id="1505" w:name="_Toc447292171"/>
      <w:bookmarkStart w:id="1506" w:name="_Toc462234931"/>
      <w:bookmarkStart w:id="1507" w:name="_Toc466966896"/>
      <w:bookmarkStart w:id="1508" w:name="_Toc468806147"/>
      <w:bookmarkStart w:id="1509" w:name="_Toc469480414"/>
      <w:bookmarkStart w:id="1510" w:name="_Toc472416931"/>
      <w:bookmarkStart w:id="1511" w:name="_Toc496859986"/>
      <w:bookmarkStart w:id="1512" w:name="_Toc498523390"/>
      <w:bookmarkStart w:id="1513" w:name="_Toc508631812"/>
      <w:r w:rsidRPr="00A8203E">
        <w:rPr>
          <w:szCs w:val="24"/>
        </w:rPr>
        <w:lastRenderedPageBreak/>
        <w:t>Инструкции по заполнению</w:t>
      </w:r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</w:p>
    <w:p w:rsidR="004F4D80" w:rsidRPr="00A8203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Участник</w:t>
      </w:r>
      <w:r w:rsidR="004F4D80" w:rsidRPr="00A8203E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8203E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A8203E">
        <w:rPr>
          <w:sz w:val="24"/>
          <w:szCs w:val="24"/>
        </w:rPr>
        <w:t>)</w:t>
      </w:r>
      <w:r w:rsidR="004F4D80" w:rsidRPr="00A8203E">
        <w:rPr>
          <w:sz w:val="24"/>
          <w:szCs w:val="24"/>
        </w:rPr>
        <w:t>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8203E">
        <w:rPr>
          <w:sz w:val="24"/>
          <w:szCs w:val="24"/>
        </w:rPr>
        <w:t xml:space="preserve"> адрес Участника.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Изменение формы справки недопустимо.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8203E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8203E">
        <w:rPr>
          <w:sz w:val="24"/>
          <w:szCs w:val="24"/>
        </w:rPr>
        <w:t>Участник</w:t>
      </w:r>
      <w:r w:rsidRPr="00A8203E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8203E">
        <w:rPr>
          <w:b/>
          <w:sz w:val="24"/>
          <w:szCs w:val="24"/>
        </w:rPr>
        <w:t xml:space="preserve"> </w:t>
      </w:r>
      <w:r w:rsidRPr="00A8203E">
        <w:rPr>
          <w:sz w:val="24"/>
          <w:szCs w:val="24"/>
        </w:rPr>
        <w:t xml:space="preserve">в формате: </w:t>
      </w:r>
      <w:r w:rsidRPr="00A8203E">
        <w:rPr>
          <w:b/>
          <w:sz w:val="24"/>
          <w:szCs w:val="24"/>
        </w:rPr>
        <w:t>ХХХХХХХХХХ</w:t>
      </w:r>
      <w:r w:rsidRPr="00A8203E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053CF">
        <w:rPr>
          <w:b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в формате: </w:t>
      </w:r>
      <w:r w:rsidRPr="00D053CF">
        <w:rPr>
          <w:b/>
          <w:sz w:val="24"/>
          <w:szCs w:val="24"/>
        </w:rPr>
        <w:t>ХХХХХХХХХХ</w:t>
      </w:r>
      <w:r w:rsidRPr="00D053CF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 собственник </w:t>
      </w:r>
      <w:r w:rsidR="00C236C0" w:rsidRPr="00D053CF">
        <w:rPr>
          <w:sz w:val="24"/>
          <w:szCs w:val="24"/>
        </w:rPr>
        <w:t>Участник</w:t>
      </w:r>
      <w:r w:rsidRPr="00D053CF">
        <w:rPr>
          <w:sz w:val="24"/>
          <w:szCs w:val="24"/>
        </w:rPr>
        <w:t>а.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 собственник собственника №1.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1.1.1. собственник собственника №1.1.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1.2.1. собственник собственника №1.2.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053CF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053CF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053CF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</w:t>
      </w:r>
      <w:r w:rsidRPr="00D053CF">
        <w:rPr>
          <w:sz w:val="24"/>
          <w:szCs w:val="24"/>
        </w:rPr>
        <w:lastRenderedPageBreak/>
        <w:t>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выпиской из </w:t>
      </w:r>
      <w:r w:rsidRPr="00A8203E">
        <w:rPr>
          <w:sz w:val="24"/>
          <w:szCs w:val="24"/>
        </w:rPr>
        <w:t>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8203E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8203E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8203E">
        <w:rPr>
          <w:sz w:val="24"/>
          <w:szCs w:val="24"/>
        </w:rPr>
        <w:t>, АО</w:t>
      </w:r>
      <w:r w:rsidRPr="00A8203E">
        <w:rPr>
          <w:sz w:val="24"/>
          <w:szCs w:val="24"/>
        </w:rPr>
        <w:t xml:space="preserve"> и </w:t>
      </w:r>
      <w:r w:rsidR="000D70B6" w:rsidRPr="00A8203E">
        <w:rPr>
          <w:sz w:val="24"/>
          <w:szCs w:val="24"/>
        </w:rPr>
        <w:t>П</w:t>
      </w:r>
      <w:r w:rsidRPr="00A8203E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14" w:name="_Toc329588495"/>
      <w:bookmarkStart w:id="1515" w:name="_Toc423423683"/>
      <w:bookmarkStart w:id="1516" w:name="_Ref440272051"/>
      <w:bookmarkStart w:id="1517" w:name="_Ref440274744"/>
      <w:r w:rsidRPr="00A8203E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8203E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8203E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A8203E" w:rsidRPr="00A8203E" w:rsidRDefault="00A8203E" w:rsidP="00A8203E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8203E">
        <w:rPr>
          <w:sz w:val="24"/>
          <w:szCs w:val="24"/>
        </w:rPr>
        <w:br w:type="page"/>
      </w:r>
      <w:r w:rsidRPr="00A8203E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8203E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A8203E" w:rsidRPr="00A8203E" w:rsidTr="00BB34CA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BB34CA">
            <w:pPr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8203E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A8203E" w:rsidRPr="00A8203E" w:rsidRDefault="00A8203E" w:rsidP="00A8203E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A8203E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A8203E" w:rsidRPr="00A8203E" w:rsidRDefault="00A8203E" w:rsidP="00A8203E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A8203E" w:rsidRPr="00A8203E" w:rsidRDefault="00A8203E" w:rsidP="00A8203E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A8203E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A8203E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A8203E" w:rsidRPr="00A8203E" w:rsidTr="00BB34CA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A8203E" w:rsidRPr="00A8203E" w:rsidTr="00BB34CA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9E11FE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A8203E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BB34CA">
            <w:pPr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A8203E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Сидорчук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A8203E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Выписка из ЕГРЮЛ от 01.01.2017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Пример Лтд. (Primer Ltd)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A8203E" w:rsidRPr="00A8203E" w:rsidTr="00BB34CA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B11390" w:rsidRDefault="00A8203E" w:rsidP="00BB34CA">
            <w:pPr>
              <w:ind w:firstLine="3"/>
              <w:jc w:val="center"/>
              <w:rPr>
                <w:bCs w:val="0"/>
                <w:color w:val="000000"/>
                <w:sz w:val="14"/>
                <w:szCs w:val="16"/>
                <w:highlight w:val="gree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A8203E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A8203E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203E" w:rsidRPr="00A8203E" w:rsidRDefault="00A8203E" w:rsidP="00A8203E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A8203E" w:rsidRPr="00A8203E" w:rsidRDefault="00A8203E" w:rsidP="00A8203E">
      <w:pPr>
        <w:rPr>
          <w:szCs w:val="24"/>
        </w:rPr>
      </w:pPr>
      <w:r w:rsidRPr="00A8203E">
        <w:t>Приведённые в форме сведения о физических и юридических лицах являются условными и указаны в качестве примера.</w:t>
      </w:r>
    </w:p>
    <w:p w:rsidR="00A8203E" w:rsidRPr="00A8203E" w:rsidRDefault="00A8203E" w:rsidP="00A8203E">
      <w:pPr>
        <w:pStyle w:val="2"/>
        <w:sectPr w:rsidR="00A8203E" w:rsidRPr="00A8203E" w:rsidSect="00A8203E">
          <w:footnotePr>
            <w:numRestart w:val="eachSect"/>
          </w:footnotePr>
          <w:pgSz w:w="16838" w:h="11906" w:orient="landscape" w:code="9"/>
          <w:pgMar w:top="567" w:right="680" w:bottom="567" w:left="539" w:header="680" w:footer="278" w:gutter="0"/>
          <w:cols w:space="708"/>
          <w:titlePg/>
          <w:docGrid w:linePitch="360"/>
        </w:sectPr>
      </w:pPr>
    </w:p>
    <w:p w:rsidR="004F4D80" w:rsidRPr="00D053CF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8" w:name="_Toc508631813"/>
      <w:r w:rsidRPr="00D053CF">
        <w:lastRenderedPageBreak/>
        <w:t>Согласие на обработку персональных данных</w:t>
      </w:r>
      <w:r w:rsidR="004F4D80" w:rsidRPr="00D053CF">
        <w:t xml:space="preserve"> (форма </w:t>
      </w:r>
      <w:r w:rsidR="00716D4E" w:rsidRPr="00D053CF">
        <w:t>8</w:t>
      </w:r>
      <w:r w:rsidR="004F4D80" w:rsidRPr="00D053CF">
        <w:t>)</w:t>
      </w:r>
      <w:bookmarkEnd w:id="1514"/>
      <w:bookmarkEnd w:id="1515"/>
      <w:bookmarkEnd w:id="1516"/>
      <w:bookmarkEnd w:id="1517"/>
      <w:bookmarkEnd w:id="1518"/>
    </w:p>
    <w:p w:rsidR="004F4D80" w:rsidRPr="00D053CF" w:rsidRDefault="004F4D80" w:rsidP="004F4D80">
      <w:pPr>
        <w:pStyle w:val="3"/>
        <w:rPr>
          <w:szCs w:val="24"/>
        </w:rPr>
      </w:pPr>
      <w:bookmarkStart w:id="1519" w:name="_Toc343690587"/>
      <w:bookmarkStart w:id="1520" w:name="_Toc372294431"/>
      <w:bookmarkStart w:id="1521" w:name="_Toc379288899"/>
      <w:bookmarkStart w:id="1522" w:name="_Toc384734783"/>
      <w:bookmarkStart w:id="1523" w:name="_Toc396984081"/>
      <w:bookmarkStart w:id="1524" w:name="_Toc423423684"/>
      <w:bookmarkStart w:id="1525" w:name="_Toc439170713"/>
      <w:bookmarkStart w:id="1526" w:name="_Toc439172815"/>
      <w:bookmarkStart w:id="1527" w:name="_Toc439173256"/>
      <w:bookmarkStart w:id="1528" w:name="_Toc439238252"/>
      <w:bookmarkStart w:id="1529" w:name="_Toc439252799"/>
      <w:bookmarkStart w:id="1530" w:name="_Toc439323773"/>
      <w:bookmarkStart w:id="1531" w:name="_Toc440297095"/>
      <w:bookmarkStart w:id="1532" w:name="_Toc440356656"/>
      <w:bookmarkStart w:id="1533" w:name="_Toc440631792"/>
      <w:bookmarkStart w:id="1534" w:name="_Toc440876576"/>
      <w:bookmarkStart w:id="1535" w:name="_Toc441130648"/>
      <w:bookmarkStart w:id="1536" w:name="_Toc441157151"/>
      <w:bookmarkStart w:id="1537" w:name="_Toc447292173"/>
      <w:bookmarkStart w:id="1538" w:name="_Toc462234933"/>
      <w:bookmarkStart w:id="1539" w:name="_Toc466966898"/>
      <w:bookmarkStart w:id="1540" w:name="_Toc468806149"/>
      <w:bookmarkStart w:id="1541" w:name="_Toc469480416"/>
      <w:bookmarkStart w:id="1542" w:name="_Toc472416933"/>
      <w:bookmarkStart w:id="1543" w:name="_Toc496859988"/>
      <w:bookmarkStart w:id="1544" w:name="_Toc498523392"/>
      <w:bookmarkStart w:id="1545" w:name="_Toc508631814"/>
      <w:r w:rsidRPr="00D053CF">
        <w:rPr>
          <w:szCs w:val="24"/>
        </w:rPr>
        <w:t xml:space="preserve">Форма </w:t>
      </w:r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r w:rsidR="000D70B6" w:rsidRPr="00D053CF">
        <w:rPr>
          <w:szCs w:val="24"/>
        </w:rPr>
        <w:t>Согласия на обработку персональных данных</w:t>
      </w:r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</w:p>
    <w:p w:rsidR="004F4D80" w:rsidRPr="00D053CF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8</w:t>
      </w:r>
      <w:r w:rsidR="001F10B0" w:rsidRPr="00D053CF">
        <w:rPr>
          <w:sz w:val="24"/>
          <w:szCs w:val="24"/>
        </w:rPr>
        <w:t>.1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4F4D80" w:rsidRPr="00D053CF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D053CF" w:rsidRDefault="002B5044" w:rsidP="002B5044">
      <w:pPr>
        <w:rPr>
          <w:lang w:eastAsia="ru-RU"/>
        </w:rPr>
      </w:pPr>
    </w:p>
    <w:p w:rsidR="003311F3" w:rsidRPr="00D053CF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D053CF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D053CF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D053CF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D053CF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1F10B0" w:rsidRPr="00D053CF" w:rsidRDefault="001F10B0" w:rsidP="001F10B0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D053CF">
        <w:rPr>
          <w:sz w:val="24"/>
          <w:szCs w:val="24"/>
        </w:rPr>
        <w:t>,</w:t>
      </w:r>
      <w:r w:rsidRPr="00D053CF">
        <w:rPr>
          <w:b/>
          <w:i/>
          <w:sz w:val="24"/>
          <w:szCs w:val="24"/>
        </w:rPr>
        <w:t xml:space="preserve"> действующего на основании _________</w:t>
      </w:r>
      <w:r w:rsidRPr="00D053CF">
        <w:rPr>
          <w:i/>
          <w:sz w:val="24"/>
          <w:szCs w:val="24"/>
        </w:rPr>
        <w:t>_,</w:t>
      </w:r>
      <w:r w:rsidRPr="00D053CF">
        <w:rPr>
          <w:b/>
          <w:i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дает свое согласие на </w:t>
      </w:r>
      <w:r w:rsidRPr="00D053CF">
        <w:rPr>
          <w:snapToGrid w:val="0"/>
          <w:sz w:val="24"/>
          <w:szCs w:val="24"/>
        </w:rPr>
        <w:t>совершение ПАО «МРСК Центра»,</w:t>
      </w:r>
      <w:r w:rsidR="00B72058">
        <w:rPr>
          <w:snapToGrid w:val="0"/>
          <w:sz w:val="24"/>
          <w:szCs w:val="24"/>
        </w:rPr>
        <w:t xml:space="preserve"> ПАО «МРСК Центра и Приволжья»</w:t>
      </w:r>
      <w:r w:rsidRPr="00D053CF">
        <w:rPr>
          <w:snapToGrid w:val="0"/>
          <w:sz w:val="24"/>
          <w:szCs w:val="24"/>
        </w:rPr>
        <w:t xml:space="preserve"> и ПАО «Россети» действий, предусмотренных п. 3 ст. 3 ФЗ «О персональных данных» от 27.07.2006 № 152-ФЗ, в отношении</w:t>
      </w:r>
      <w:r w:rsidRPr="00D053CF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D053CF">
        <w:rPr>
          <w:snapToGrid w:val="0"/>
          <w:sz w:val="24"/>
          <w:szCs w:val="24"/>
        </w:rPr>
        <w:t xml:space="preserve"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 ИНН </w:t>
      </w:r>
      <w:r w:rsidRPr="00D053CF">
        <w:rPr>
          <w:sz w:val="24"/>
          <w:szCs w:val="24"/>
        </w:rPr>
        <w:t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  <w:r w:rsidRPr="00D053CF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1F10B0" w:rsidRPr="00D053CF" w:rsidRDefault="001F10B0" w:rsidP="001F10B0">
      <w:pPr>
        <w:spacing w:line="240" w:lineRule="auto"/>
        <w:ind w:firstLine="709"/>
        <w:rPr>
          <w:snapToGrid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_______________________                                                   ______________________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1F10B0" w:rsidRPr="00D053CF" w:rsidRDefault="001F10B0" w:rsidP="001F10B0">
      <w:pPr>
        <w:spacing w:line="240" w:lineRule="auto"/>
        <w:jc w:val="left"/>
        <w:rPr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М.П.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>По поручению:</w:t>
      </w:r>
    </w:p>
    <w:p w:rsidR="001F10B0" w:rsidRPr="00D053CF" w:rsidRDefault="001F10B0" w:rsidP="001F10B0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1F10B0" w:rsidRPr="00D053CF" w:rsidRDefault="001F10B0" w:rsidP="001F10B0">
      <w:pPr>
        <w:spacing w:line="240" w:lineRule="auto"/>
        <w:ind w:firstLine="0"/>
        <w:rPr>
          <w:b/>
          <w:i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__________________ </w:t>
      </w:r>
      <w:r w:rsidRPr="00D053CF">
        <w:rPr>
          <w:b/>
          <w:i/>
          <w:sz w:val="24"/>
          <w:szCs w:val="24"/>
        </w:rPr>
        <w:t>{указывается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D053CF">
        <w:rPr>
          <w:sz w:val="24"/>
          <w:szCs w:val="24"/>
        </w:rPr>
        <w:t xml:space="preserve"> </w:t>
      </w:r>
      <w:r w:rsidRPr="00D053CF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3311F3" w:rsidRPr="00D053CF" w:rsidRDefault="003311F3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3311F3" w:rsidRPr="00D053CF" w:rsidRDefault="003311F3" w:rsidP="003311F3">
      <w:pPr>
        <w:pStyle w:val="3"/>
        <w:rPr>
          <w:szCs w:val="24"/>
        </w:rPr>
      </w:pPr>
      <w:bookmarkStart w:id="1546" w:name="_Toc439252801"/>
      <w:bookmarkStart w:id="1547" w:name="_Toc439323774"/>
      <w:bookmarkStart w:id="1548" w:name="_Toc440297096"/>
      <w:bookmarkStart w:id="1549" w:name="_Toc440356657"/>
      <w:bookmarkStart w:id="1550" w:name="_Toc440631793"/>
      <w:bookmarkStart w:id="1551" w:name="_Toc440876577"/>
      <w:bookmarkStart w:id="1552" w:name="_Toc441130649"/>
      <w:bookmarkStart w:id="1553" w:name="_Toc441157152"/>
      <w:bookmarkStart w:id="1554" w:name="_Toc447292174"/>
      <w:bookmarkStart w:id="1555" w:name="_Toc462234934"/>
      <w:bookmarkStart w:id="1556" w:name="_Toc466966899"/>
      <w:bookmarkStart w:id="1557" w:name="_Toc468806150"/>
      <w:bookmarkStart w:id="1558" w:name="_Toc469480417"/>
      <w:bookmarkStart w:id="1559" w:name="_Toc472416934"/>
      <w:bookmarkStart w:id="1560" w:name="_Toc496859989"/>
      <w:bookmarkStart w:id="1561" w:name="_Toc498523393"/>
      <w:bookmarkStart w:id="1562" w:name="_Toc508631815"/>
      <w:r w:rsidRPr="00D053CF">
        <w:rPr>
          <w:szCs w:val="24"/>
        </w:rPr>
        <w:lastRenderedPageBreak/>
        <w:t>Инструкции по заполнению</w:t>
      </w:r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</w:t>
      </w:r>
      <w:r w:rsidR="00B72058" w:rsidRPr="00B72058">
        <w:rPr>
          <w:b/>
          <w:bCs w:val="0"/>
          <w:sz w:val="24"/>
          <w:szCs w:val="24"/>
        </w:rPr>
        <w:t xml:space="preserve"> ПАО «МРСК Центра и Приволжья» и</w:t>
      </w:r>
      <w:r w:rsidRPr="00D053CF">
        <w:rPr>
          <w:b/>
          <w:bCs w:val="0"/>
          <w:sz w:val="24"/>
          <w:szCs w:val="24"/>
        </w:rPr>
        <w:t xml:space="preserve"> 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 xml:space="preserve">составляется </w:t>
      </w:r>
      <w:r w:rsidRPr="00D053CF">
        <w:rPr>
          <w:b/>
          <w:bCs w:val="0"/>
          <w:sz w:val="24"/>
          <w:szCs w:val="24"/>
        </w:rPr>
        <w:t>представителем субъекта(ов) персональных данных на основании доверенности или иного документа, подтверждающего полномочия представителя.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 xml:space="preserve">и ПАО «Россети»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 предполагает, что участник закупки (потенциальный контрагент) / контрагент получил у своих бенефициаров и бенефициаров своих субконтрагентов согласие на представление (обработку) ПАО «МРСК Центра», </w:t>
      </w:r>
      <w:r w:rsidR="00B72058">
        <w:rPr>
          <w:snapToGrid w:val="0"/>
          <w:sz w:val="24"/>
          <w:szCs w:val="24"/>
        </w:rPr>
        <w:t>ПАО «МРСК Центра и Приволжья»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bCs w:val="0"/>
          <w:sz w:val="24"/>
          <w:szCs w:val="24"/>
        </w:rPr>
        <w:t>и ПАО «Россети» и в уполномоченные государственные органы указанных сведений.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bCs w:val="0"/>
          <w:sz w:val="24"/>
          <w:szCs w:val="24"/>
        </w:rPr>
      </w:pPr>
      <w:r w:rsidRPr="00D053CF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1F10B0" w:rsidRPr="00D053CF" w:rsidRDefault="001F10B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br w:type="page"/>
      </w:r>
    </w:p>
    <w:p w:rsidR="001F10B0" w:rsidRPr="00D053CF" w:rsidRDefault="001F10B0" w:rsidP="001F10B0">
      <w:pPr>
        <w:pStyle w:val="3"/>
        <w:rPr>
          <w:szCs w:val="24"/>
        </w:rPr>
      </w:pPr>
      <w:bookmarkStart w:id="1563" w:name="_Toc462216791"/>
      <w:bookmarkStart w:id="1564" w:name="_Toc462234935"/>
      <w:bookmarkStart w:id="1565" w:name="_Toc466966900"/>
      <w:bookmarkStart w:id="1566" w:name="_Toc468806151"/>
      <w:bookmarkStart w:id="1567" w:name="_Toc469480418"/>
      <w:bookmarkStart w:id="1568" w:name="_Toc472416935"/>
      <w:bookmarkStart w:id="1569" w:name="_Toc496859990"/>
      <w:bookmarkStart w:id="1570" w:name="_Toc498523394"/>
      <w:bookmarkStart w:id="1571" w:name="_Toc508631816"/>
      <w:r w:rsidRPr="00D053CF">
        <w:rPr>
          <w:szCs w:val="24"/>
        </w:rPr>
        <w:lastRenderedPageBreak/>
        <w:t>Форма Согласия на обработку персональных данных</w:t>
      </w:r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</w:p>
    <w:p w:rsidR="001F10B0" w:rsidRPr="00D053CF" w:rsidRDefault="00716D4E" w:rsidP="001F10B0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>Приложение 8</w:t>
      </w:r>
      <w:r w:rsidR="001F10B0" w:rsidRPr="00D053CF">
        <w:rPr>
          <w:sz w:val="24"/>
          <w:szCs w:val="24"/>
        </w:rPr>
        <w:t>.2 к письму о подаче оферты</w:t>
      </w:r>
      <w:r w:rsidR="001F10B0" w:rsidRPr="00D053CF">
        <w:rPr>
          <w:sz w:val="24"/>
          <w:szCs w:val="24"/>
        </w:rPr>
        <w:br/>
        <w:t>от «____»_____________ г. №__________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</w:p>
    <w:p w:rsidR="001F10B0" w:rsidRPr="00D053CF" w:rsidRDefault="001F10B0" w:rsidP="001F10B0">
      <w:pPr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72" w:name="_Toc461809099"/>
      <w:r w:rsidRPr="00D053CF">
        <w:rPr>
          <w:b/>
          <w:sz w:val="24"/>
          <w:szCs w:val="24"/>
        </w:rPr>
        <w:t>Согласие на обработку персональных данных</w:t>
      </w:r>
      <w:bookmarkEnd w:id="1572"/>
      <w:r w:rsidRPr="00D053CF">
        <w:rPr>
          <w:b/>
          <w:sz w:val="24"/>
          <w:szCs w:val="24"/>
        </w:rPr>
        <w:t xml:space="preserve"> </w:t>
      </w:r>
    </w:p>
    <w:p w:rsidR="001F10B0" w:rsidRPr="00D053CF" w:rsidRDefault="001F10B0" w:rsidP="001F10B0">
      <w:pPr>
        <w:contextualSpacing/>
        <w:jc w:val="right"/>
        <w:rPr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от «_____» ____________ 201____ г.</w:t>
      </w:r>
    </w:p>
    <w:p w:rsidR="001F10B0" w:rsidRPr="00D053CF" w:rsidRDefault="001F10B0" w:rsidP="001F10B0"/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     Я, ________________________________________________ </w:t>
      </w:r>
      <w:r w:rsidRPr="00D053CF">
        <w:rPr>
          <w:i/>
          <w:sz w:val="24"/>
          <w:szCs w:val="24"/>
        </w:rPr>
        <w:t>(указать полностью ФИО собственника/бенефициара)</w:t>
      </w:r>
      <w:r w:rsidRPr="00D053CF">
        <w:rPr>
          <w:sz w:val="24"/>
          <w:szCs w:val="24"/>
        </w:rPr>
        <w:t xml:space="preserve">, зарегистрирован (а) по адресу: ______________________________________ </w:t>
      </w:r>
      <w:r w:rsidRPr="00D053CF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D053CF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D053CF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D053CF">
        <w:rPr>
          <w:sz w:val="24"/>
          <w:szCs w:val="24"/>
        </w:rPr>
        <w:t xml:space="preserve">, дата, год и место рождения ____________________________ </w:t>
      </w:r>
      <w:r w:rsidRPr="00D053CF">
        <w:rPr>
          <w:i/>
          <w:sz w:val="24"/>
          <w:szCs w:val="24"/>
        </w:rPr>
        <w:t xml:space="preserve">(указать), </w:t>
      </w:r>
      <w:r w:rsidRPr="00D053CF">
        <w:rPr>
          <w:sz w:val="24"/>
          <w:szCs w:val="24"/>
        </w:rPr>
        <w:t>должность и место работы (</w:t>
      </w:r>
      <w:r w:rsidRPr="00D053CF">
        <w:rPr>
          <w:i/>
          <w:sz w:val="24"/>
          <w:szCs w:val="24"/>
        </w:rPr>
        <w:t>собственника/бенефициара</w:t>
      </w:r>
      <w:r w:rsidRPr="00D053CF">
        <w:rPr>
          <w:sz w:val="24"/>
          <w:szCs w:val="24"/>
        </w:rPr>
        <w:t xml:space="preserve">) ___________________________ </w:t>
      </w:r>
      <w:r w:rsidRPr="00D053CF">
        <w:rPr>
          <w:i/>
          <w:sz w:val="24"/>
          <w:szCs w:val="24"/>
        </w:rPr>
        <w:t>(указать полностью без сокращений)</w:t>
      </w:r>
      <w:r w:rsidRPr="00D053CF">
        <w:rPr>
          <w:sz w:val="24"/>
          <w:szCs w:val="24"/>
        </w:rPr>
        <w:t xml:space="preserve">,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D053CF">
        <w:rPr>
          <w:i/>
          <w:sz w:val="24"/>
          <w:szCs w:val="24"/>
        </w:rPr>
        <w:t>(указывается наименование Участника закупочной процедуры</w:t>
      </w:r>
      <w:r w:rsidRPr="00D053CF">
        <w:rPr>
          <w:sz w:val="24"/>
          <w:szCs w:val="24"/>
        </w:rPr>
        <w:t>) (зарегистрировано по адресу: _____________________, ОГРН: ______________, ИНН: _________________, КПП: ________________) в лице _________________________(</w:t>
      </w:r>
      <w:r w:rsidRPr="00D053CF">
        <w:rPr>
          <w:i/>
          <w:sz w:val="24"/>
          <w:szCs w:val="24"/>
        </w:rPr>
        <w:t>*)</w:t>
      </w:r>
      <w:r w:rsidRPr="00D053CF">
        <w:rPr>
          <w:sz w:val="24"/>
          <w:szCs w:val="24"/>
        </w:rPr>
        <w:t xml:space="preserve"> </w:t>
      </w:r>
      <w:r w:rsidRPr="00D053CF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D053CF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 средств автоматизации или без использования таких средств для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D053CF">
        <w:rPr>
          <w:i/>
          <w:sz w:val="24"/>
          <w:szCs w:val="24"/>
        </w:rPr>
        <w:t xml:space="preserve">, </w:t>
      </w:r>
      <w:r w:rsidR="00B72058">
        <w:rPr>
          <w:snapToGrid w:val="0"/>
          <w:sz w:val="24"/>
          <w:szCs w:val="24"/>
        </w:rPr>
        <w:t>ПАО «МРСК Центра и Приволжья»,</w:t>
      </w:r>
      <w:r w:rsidR="00B72058" w:rsidRPr="00D053CF">
        <w:rPr>
          <w:snapToGrid w:val="0"/>
          <w:sz w:val="24"/>
          <w:szCs w:val="24"/>
        </w:rPr>
        <w:t xml:space="preserve"> </w:t>
      </w:r>
      <w:r w:rsidRPr="00D053CF">
        <w:rPr>
          <w:sz w:val="24"/>
          <w:szCs w:val="24"/>
        </w:rPr>
        <w:t xml:space="preserve">Минэнерго России, Росфинмониторинг, ФНС России, иным третьим лицам при необходимости. 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64D83" w:rsidRPr="00DE11FD" w:rsidRDefault="00A64D83" w:rsidP="00A64D83">
      <w:pPr>
        <w:tabs>
          <w:tab w:val="left" w:pos="1134"/>
        </w:tabs>
        <w:spacing w:line="240" w:lineRule="auto"/>
        <w:rPr>
          <w:sz w:val="24"/>
          <w:szCs w:val="24"/>
        </w:rPr>
      </w:pPr>
      <w:r w:rsidRPr="00DE11FD">
        <w:rPr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Pr="00DE11FD">
        <w:rPr>
          <w:sz w:val="24"/>
          <w:szCs w:val="24"/>
        </w:rPr>
        <w:t>.</w:t>
      </w:r>
    </w:p>
    <w:p w:rsidR="001F10B0" w:rsidRPr="00D053CF" w:rsidRDefault="001F10B0" w:rsidP="001F10B0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1F10B0" w:rsidRPr="00D053CF" w:rsidRDefault="001F10B0" w:rsidP="001F10B0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D053CF">
        <w:rPr>
          <w:sz w:val="24"/>
          <w:szCs w:val="24"/>
        </w:rPr>
        <w:t xml:space="preserve">_________________________ </w:t>
      </w:r>
      <w:r w:rsidRPr="00D053CF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1F10B0" w:rsidRPr="00D053CF" w:rsidRDefault="001F10B0" w:rsidP="001F10B0">
      <w:pPr>
        <w:pStyle w:val="3"/>
        <w:rPr>
          <w:szCs w:val="24"/>
        </w:rPr>
      </w:pPr>
      <w:r w:rsidRPr="00D053CF">
        <w:rPr>
          <w:b w:val="0"/>
          <w:szCs w:val="24"/>
        </w:rPr>
        <w:br w:type="page"/>
      </w:r>
      <w:bookmarkStart w:id="1573" w:name="_Toc461809100"/>
      <w:bookmarkStart w:id="1574" w:name="_Toc462216792"/>
      <w:bookmarkStart w:id="1575" w:name="_Toc462234936"/>
      <w:bookmarkStart w:id="1576" w:name="_Toc466966901"/>
      <w:bookmarkStart w:id="1577" w:name="_Toc468806152"/>
      <w:bookmarkStart w:id="1578" w:name="_Toc469480419"/>
      <w:bookmarkStart w:id="1579" w:name="_Toc472416936"/>
      <w:bookmarkStart w:id="1580" w:name="_Toc496859991"/>
      <w:bookmarkStart w:id="1581" w:name="_Toc498523395"/>
      <w:bookmarkStart w:id="1582" w:name="_Toc508631817"/>
      <w:r w:rsidRPr="00D053CF">
        <w:rPr>
          <w:szCs w:val="24"/>
        </w:rPr>
        <w:lastRenderedPageBreak/>
        <w:t>Инструкции по заполнению</w:t>
      </w:r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</w:t>
      </w:r>
      <w:r w:rsidR="00B72058" w:rsidRPr="00B72058">
        <w:rPr>
          <w:b/>
          <w:bCs w:val="0"/>
          <w:sz w:val="24"/>
          <w:szCs w:val="24"/>
        </w:rPr>
        <w:t xml:space="preserve">ПАО «МРСК Центра и Приволжья» и </w:t>
      </w:r>
      <w:r w:rsidRPr="00D053CF">
        <w:rPr>
          <w:b/>
          <w:bCs w:val="0"/>
          <w:sz w:val="24"/>
          <w:szCs w:val="24"/>
        </w:rPr>
        <w:t xml:space="preserve">ПАО «Россети» и в уполномоченные государственные органы, персональных данных конечных бенефициаров </w:t>
      </w:r>
      <w:r w:rsidRPr="00D053CF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Согласие составляется всеми, без исключений, конечными собственниками/бенефициарами, отраженными в Приложении </w:t>
      </w:r>
      <w:r w:rsidR="009E11FE">
        <w:rPr>
          <w:sz w:val="24"/>
          <w:szCs w:val="24"/>
        </w:rPr>
        <w:t>7</w:t>
      </w:r>
      <w:r w:rsidRPr="00D053CF">
        <w:rPr>
          <w:sz w:val="24"/>
          <w:szCs w:val="24"/>
        </w:rPr>
        <w:t xml:space="preserve"> к письму о подаче оферты «</w:t>
      </w:r>
      <w:r w:rsidR="009E11FE" w:rsidRPr="00117C79">
        <w:rPr>
          <w:sz w:val="24"/>
          <w:szCs w:val="24"/>
        </w:rPr>
        <w:t>Справк</w:t>
      </w:r>
      <w:r w:rsidR="009E11FE">
        <w:rPr>
          <w:sz w:val="24"/>
          <w:szCs w:val="24"/>
        </w:rPr>
        <w:t>а</w:t>
      </w:r>
      <w:r w:rsidR="009E11FE" w:rsidRPr="00117C79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D053CF">
        <w:rPr>
          <w:sz w:val="24"/>
          <w:szCs w:val="24"/>
        </w:rPr>
        <w:t>».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7813AA" w:rsidRPr="00D053CF">
        <w:rPr>
          <w:sz w:val="24"/>
          <w:szCs w:val="24"/>
        </w:rPr>
        <w:t>копия доверенности прикладывается к Заявке</w:t>
      </w:r>
      <w:r w:rsidRPr="00D053CF">
        <w:rPr>
          <w:sz w:val="24"/>
          <w:szCs w:val="24"/>
        </w:rPr>
        <w:t>.</w:t>
      </w:r>
    </w:p>
    <w:p w:rsidR="001F10B0" w:rsidRPr="00D053CF" w:rsidRDefault="001F10B0" w:rsidP="001F10B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20" w:line="240" w:lineRule="auto"/>
        <w:ind w:left="0" w:firstLine="0"/>
        <w:rPr>
          <w:b/>
          <w:sz w:val="24"/>
          <w:szCs w:val="24"/>
        </w:rPr>
      </w:pPr>
      <w:r w:rsidRPr="00D053CF">
        <w:rPr>
          <w:sz w:val="24"/>
          <w:szCs w:val="24"/>
        </w:rPr>
        <w:t>Согласие собственников/бенефициаров должно быть составлено с учетом всех, предусмотренных данной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1F10B0" w:rsidRPr="00D053CF" w:rsidRDefault="001F10B0" w:rsidP="001F10B0"/>
    <w:p w:rsidR="001F10B0" w:rsidRPr="00D053CF" w:rsidRDefault="001F10B0" w:rsidP="001F10B0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20" w:line="240" w:lineRule="auto"/>
        <w:rPr>
          <w:b/>
          <w:bCs w:val="0"/>
          <w:sz w:val="24"/>
          <w:szCs w:val="24"/>
        </w:rPr>
      </w:pPr>
    </w:p>
    <w:p w:rsidR="007A6A39" w:rsidRPr="00D053CF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7857E5" w:rsidRPr="00D053CF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83" w:name="_Ref440272274"/>
      <w:bookmarkStart w:id="1584" w:name="_Ref440274756"/>
      <w:bookmarkStart w:id="1585" w:name="_Toc508631818"/>
      <w:r w:rsidRPr="00D053CF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D053CF">
        <w:t xml:space="preserve"> (форма </w:t>
      </w:r>
      <w:r w:rsidR="00716D4E" w:rsidRPr="00D053CF">
        <w:t>9</w:t>
      </w:r>
      <w:r w:rsidR="007857E5" w:rsidRPr="00D053CF">
        <w:t>)</w:t>
      </w:r>
      <w:bookmarkEnd w:id="1583"/>
      <w:bookmarkEnd w:id="1584"/>
      <w:bookmarkEnd w:id="1585"/>
    </w:p>
    <w:p w:rsidR="007857E5" w:rsidRPr="00D053CF" w:rsidRDefault="007857E5" w:rsidP="007857E5">
      <w:pPr>
        <w:pStyle w:val="3"/>
        <w:rPr>
          <w:szCs w:val="24"/>
        </w:rPr>
      </w:pPr>
      <w:bookmarkStart w:id="1586" w:name="_Toc439170718"/>
      <w:bookmarkStart w:id="1587" w:name="_Toc439172820"/>
      <w:bookmarkStart w:id="1588" w:name="_Toc439173262"/>
      <w:bookmarkStart w:id="1589" w:name="_Toc439238258"/>
      <w:bookmarkStart w:id="1590" w:name="_Toc439252806"/>
      <w:bookmarkStart w:id="1591" w:name="_Toc439323779"/>
      <w:bookmarkStart w:id="1592" w:name="_Toc440297101"/>
      <w:bookmarkStart w:id="1593" w:name="_Toc440356662"/>
      <w:bookmarkStart w:id="1594" w:name="_Toc440631798"/>
      <w:bookmarkStart w:id="1595" w:name="_Toc440876582"/>
      <w:bookmarkStart w:id="1596" w:name="_Toc441130654"/>
      <w:bookmarkStart w:id="1597" w:name="_Toc441157154"/>
      <w:bookmarkStart w:id="1598" w:name="_Toc447292176"/>
      <w:bookmarkStart w:id="1599" w:name="_Toc462234938"/>
      <w:bookmarkStart w:id="1600" w:name="_Toc466966903"/>
      <w:bookmarkStart w:id="1601" w:name="_Toc468806154"/>
      <w:bookmarkStart w:id="1602" w:name="_Toc469480421"/>
      <w:bookmarkStart w:id="1603" w:name="_Toc472416938"/>
      <w:bookmarkStart w:id="1604" w:name="_Toc496859993"/>
      <w:bookmarkStart w:id="1605" w:name="_Toc498523397"/>
      <w:bookmarkStart w:id="1606" w:name="_Toc508631819"/>
      <w:r w:rsidRPr="00D053CF">
        <w:rPr>
          <w:szCs w:val="24"/>
        </w:rPr>
        <w:t xml:space="preserve">Форма </w:t>
      </w:r>
      <w:bookmarkEnd w:id="1586"/>
      <w:r w:rsidR="00E47073" w:rsidRPr="00D053CF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7857E5" w:rsidRPr="00D053CF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D053CF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="00716D4E" w:rsidRPr="00D053CF">
        <w:rPr>
          <w:sz w:val="24"/>
          <w:szCs w:val="24"/>
        </w:rPr>
        <w:t>9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7857E5" w:rsidRPr="00D053CF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D053CF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07" w:name="_Toc300142269"/>
      <w:bookmarkStart w:id="1608" w:name="_Toc309735391"/>
      <w:bookmarkStart w:id="1609" w:name="_Toc309985625"/>
      <w:r w:rsidRPr="00D053CF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07"/>
      <w:r w:rsidRPr="00D053CF">
        <w:rPr>
          <w:b/>
          <w:bCs w:val="0"/>
          <w:snapToGrid w:val="0"/>
          <w:sz w:val="24"/>
          <w:szCs w:val="24"/>
        </w:rPr>
        <w:t xml:space="preserve"> </w:t>
      </w:r>
      <w:bookmarkEnd w:id="1608"/>
      <w:bookmarkEnd w:id="1609"/>
    </w:p>
    <w:p w:rsidR="007857E5" w:rsidRPr="00D053CF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D053CF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D053CF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Настоящим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D053CF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D053CF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D053CF">
        <w:rPr>
          <w:sz w:val="24"/>
          <w:szCs w:val="24"/>
        </w:rPr>
        <w:t xml:space="preserve"> за </w:t>
      </w:r>
      <w:r w:rsidRPr="00D053CF">
        <w:rPr>
          <w:sz w:val="24"/>
          <w:szCs w:val="24"/>
          <w:shd w:val="clear" w:color="auto" w:fill="FFFF99"/>
        </w:rPr>
        <w:t>{указываются налоговые периоды}</w:t>
      </w:r>
      <w:r w:rsidRPr="00D053CF">
        <w:rPr>
          <w:sz w:val="24"/>
          <w:szCs w:val="24"/>
        </w:rPr>
        <w:t xml:space="preserve"> общедоступными.</w:t>
      </w:r>
    </w:p>
    <w:p w:rsidR="007857E5" w:rsidRPr="00B72058" w:rsidRDefault="007857E5" w:rsidP="007857E5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Одновременно соглашаемся на представление налоговыми органами указанных </w:t>
      </w:r>
      <w:r w:rsidRPr="00B72058">
        <w:rPr>
          <w:sz w:val="24"/>
          <w:szCs w:val="24"/>
        </w:rPr>
        <w:t xml:space="preserve">сведений о </w:t>
      </w:r>
      <w:r w:rsidRPr="00B72058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B72058">
        <w:rPr>
          <w:sz w:val="24"/>
          <w:szCs w:val="24"/>
        </w:rPr>
        <w:t xml:space="preserve"> </w:t>
      </w:r>
      <w:r w:rsidR="001F10B0" w:rsidRPr="00B72058">
        <w:rPr>
          <w:sz w:val="24"/>
          <w:szCs w:val="24"/>
        </w:rPr>
        <w:t>в адрес ПАО «МРСК Центра» (ИНН 6901067107, ОГРН 1046900099498)</w:t>
      </w:r>
      <w:r w:rsidR="00B72058" w:rsidRPr="00B72058">
        <w:rPr>
          <w:sz w:val="24"/>
          <w:szCs w:val="24"/>
        </w:rPr>
        <w:t xml:space="preserve"> и ПАО «МРСК Центра и Приволжья (ИНН 5260200603, ОГРН 1075260020043)</w:t>
      </w:r>
      <w:r w:rsidRPr="00B72058">
        <w:rPr>
          <w:sz w:val="24"/>
          <w:szCs w:val="24"/>
        </w:rPr>
        <w:t>.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D053CF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D053CF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D053CF">
        <w:rPr>
          <w:b/>
          <w:snapToGrid w:val="0"/>
          <w:sz w:val="24"/>
          <w:szCs w:val="24"/>
        </w:rPr>
        <w:t>М.П.</w:t>
      </w: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D053CF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D053CF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D053CF" w:rsidTr="007857E5"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D053CF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D053CF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7857E5" w:rsidRPr="00D053CF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D053CF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D053CF">
        <w:rPr>
          <w:szCs w:val="24"/>
        </w:rPr>
        <w:br w:type="page"/>
      </w:r>
    </w:p>
    <w:p w:rsidR="007857E5" w:rsidRPr="00D053CF" w:rsidRDefault="007857E5" w:rsidP="007857E5">
      <w:pPr>
        <w:pStyle w:val="3"/>
        <w:rPr>
          <w:szCs w:val="24"/>
        </w:rPr>
      </w:pPr>
      <w:bookmarkStart w:id="1610" w:name="_Toc439170719"/>
      <w:bookmarkStart w:id="1611" w:name="_Toc439172821"/>
      <w:bookmarkStart w:id="1612" w:name="_Toc439173263"/>
      <w:bookmarkStart w:id="1613" w:name="_Toc439238259"/>
      <w:bookmarkStart w:id="1614" w:name="_Toc439252807"/>
      <w:bookmarkStart w:id="1615" w:name="_Toc439323780"/>
      <w:bookmarkStart w:id="1616" w:name="_Toc440297102"/>
      <w:bookmarkStart w:id="1617" w:name="_Toc440356663"/>
      <w:bookmarkStart w:id="1618" w:name="_Toc440631799"/>
      <w:bookmarkStart w:id="1619" w:name="_Toc440876583"/>
      <w:bookmarkStart w:id="1620" w:name="_Toc441130655"/>
      <w:bookmarkStart w:id="1621" w:name="_Toc441157155"/>
      <w:bookmarkStart w:id="1622" w:name="_Toc447292177"/>
      <w:bookmarkStart w:id="1623" w:name="_Toc462234939"/>
      <w:bookmarkStart w:id="1624" w:name="_Toc466966904"/>
      <w:bookmarkStart w:id="1625" w:name="_Toc468806155"/>
      <w:bookmarkStart w:id="1626" w:name="_Toc469480422"/>
      <w:bookmarkStart w:id="1627" w:name="_Toc472416939"/>
      <w:bookmarkStart w:id="1628" w:name="_Toc496859994"/>
      <w:bookmarkStart w:id="1629" w:name="_Toc498523398"/>
      <w:bookmarkStart w:id="1630" w:name="_Toc508631820"/>
      <w:r w:rsidRPr="00D053CF">
        <w:rPr>
          <w:szCs w:val="24"/>
        </w:rPr>
        <w:lastRenderedPageBreak/>
        <w:t>Инструкции по заполнению</w:t>
      </w:r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D053CF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D053CF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D053CF">
        <w:rPr>
          <w:lang w:eastAsia="ru-RU"/>
        </w:rPr>
        <w:br w:type="page"/>
      </w:r>
    </w:p>
    <w:p w:rsidR="00E47073" w:rsidRPr="00D053CF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RPr="00D053CF" w:rsidSect="002B0606">
          <w:headerReference w:type="even" r:id="rId53"/>
          <w:headerReference w:type="default" r:id="rId54"/>
          <w:footerReference w:type="even" r:id="rId55"/>
          <w:headerReference w:type="first" r:id="rId56"/>
          <w:footerReference w:type="first" r:id="rId57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D053CF" w:rsidRDefault="00635719" w:rsidP="00635719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1" w:name="_Ref93268095"/>
      <w:bookmarkStart w:id="1632" w:name="_Ref93268099"/>
      <w:bookmarkStart w:id="1633" w:name="_Toc98253958"/>
      <w:bookmarkStart w:id="1634" w:name="_Toc165173884"/>
      <w:bookmarkStart w:id="1635" w:name="_Toc423423678"/>
      <w:bookmarkStart w:id="1636" w:name="_Ref440272510"/>
      <w:bookmarkStart w:id="1637" w:name="_Ref440274961"/>
      <w:bookmarkStart w:id="1638" w:name="_Toc508631821"/>
      <w:r w:rsidRPr="00D053CF">
        <w:lastRenderedPageBreak/>
        <w:t>План распределения объемов выполнения поставок внутри коллективного Участника (форма </w:t>
      </w:r>
      <w:r w:rsidR="00716D4E" w:rsidRPr="00D053CF">
        <w:t>10</w:t>
      </w:r>
      <w:r w:rsidRPr="00D053CF">
        <w:t>)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</w:p>
    <w:p w:rsidR="00635719" w:rsidRPr="00D053CF" w:rsidRDefault="00635719" w:rsidP="00635719">
      <w:r w:rsidRPr="00D053CF">
        <w:rPr>
          <w:sz w:val="24"/>
          <w:szCs w:val="24"/>
        </w:rPr>
        <w:t>(</w:t>
      </w:r>
      <w:r w:rsidRPr="00D053CF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D053CF">
        <w:rPr>
          <w:sz w:val="24"/>
          <w:szCs w:val="24"/>
        </w:rPr>
        <w:t>)</w:t>
      </w:r>
    </w:p>
    <w:p w:rsidR="00635719" w:rsidRPr="00D053CF" w:rsidRDefault="00635719" w:rsidP="00635719">
      <w:pPr>
        <w:pStyle w:val="3"/>
        <w:rPr>
          <w:szCs w:val="24"/>
        </w:rPr>
      </w:pPr>
      <w:bookmarkStart w:id="1639" w:name="_Toc90385125"/>
      <w:bookmarkStart w:id="1640" w:name="_Toc439170705"/>
      <w:bookmarkStart w:id="1641" w:name="_Toc439172807"/>
      <w:bookmarkStart w:id="1642" w:name="_Toc439173268"/>
      <w:bookmarkStart w:id="1643" w:name="_Toc439238264"/>
      <w:bookmarkStart w:id="1644" w:name="_Toc439252812"/>
      <w:bookmarkStart w:id="1645" w:name="_Toc439323785"/>
      <w:bookmarkStart w:id="1646" w:name="_Toc440297104"/>
      <w:bookmarkStart w:id="1647" w:name="_Toc440356665"/>
      <w:bookmarkStart w:id="1648" w:name="_Toc440631801"/>
      <w:bookmarkStart w:id="1649" w:name="_Toc440876585"/>
      <w:bookmarkStart w:id="1650" w:name="_Toc441130657"/>
      <w:bookmarkStart w:id="1651" w:name="_Toc441157157"/>
      <w:bookmarkStart w:id="1652" w:name="_Toc447292179"/>
      <w:bookmarkStart w:id="1653" w:name="_Toc462234941"/>
      <w:bookmarkStart w:id="1654" w:name="_Toc466966906"/>
      <w:bookmarkStart w:id="1655" w:name="_Toc468806157"/>
      <w:bookmarkStart w:id="1656" w:name="_Toc469480424"/>
      <w:bookmarkStart w:id="1657" w:name="_Toc472416941"/>
      <w:bookmarkStart w:id="1658" w:name="_Toc496859996"/>
      <w:bookmarkStart w:id="1659" w:name="_Toc498523400"/>
      <w:bookmarkStart w:id="1660" w:name="_Toc508631822"/>
      <w:r w:rsidRPr="00D053CF">
        <w:rPr>
          <w:szCs w:val="24"/>
        </w:rPr>
        <w:t>Форма плана распределения объемов выполнения поставок внутри коллективного Участника</w:t>
      </w:r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</w:p>
    <w:p w:rsidR="00635719" w:rsidRPr="00D053CF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начало формы</w:t>
      </w:r>
    </w:p>
    <w:p w:rsidR="00635719" w:rsidRPr="00D053CF" w:rsidRDefault="00635719" w:rsidP="00635719">
      <w:pPr>
        <w:spacing w:line="240" w:lineRule="auto"/>
        <w:ind w:firstLine="0"/>
        <w:jc w:val="left"/>
        <w:rPr>
          <w:sz w:val="24"/>
          <w:szCs w:val="24"/>
        </w:rPr>
      </w:pPr>
      <w:r w:rsidRPr="00D053CF">
        <w:rPr>
          <w:sz w:val="24"/>
          <w:szCs w:val="24"/>
        </w:rPr>
        <w:t xml:space="preserve">Приложение </w:t>
      </w:r>
      <w:r w:rsidRPr="00D053CF">
        <w:rPr>
          <w:noProof/>
          <w:sz w:val="24"/>
          <w:szCs w:val="24"/>
        </w:rPr>
        <w:t>1</w:t>
      </w:r>
      <w:r w:rsidR="00716D4E" w:rsidRPr="00D053CF">
        <w:rPr>
          <w:noProof/>
          <w:sz w:val="24"/>
          <w:szCs w:val="24"/>
        </w:rPr>
        <w:t>0</w:t>
      </w:r>
      <w:r w:rsidRPr="00D053CF">
        <w:rPr>
          <w:sz w:val="24"/>
          <w:szCs w:val="24"/>
        </w:rPr>
        <w:t xml:space="preserve"> к письму о подаче оферты</w:t>
      </w:r>
      <w:r w:rsidRPr="00D053CF">
        <w:rPr>
          <w:sz w:val="24"/>
          <w:szCs w:val="24"/>
        </w:rPr>
        <w:br/>
        <w:t>от «____»_____________ г. №__________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D053CF">
        <w:rPr>
          <w:b/>
          <w:sz w:val="24"/>
          <w:szCs w:val="24"/>
        </w:rPr>
        <w:t>План распределения объемов выполнения поставок продукции внутри коллективного Участника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  <w:r w:rsidRPr="00D053CF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635719" w:rsidRPr="00D053CF" w:rsidRDefault="00635719" w:rsidP="0063571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3193"/>
        <w:gridCol w:w="1689"/>
        <w:gridCol w:w="1432"/>
        <w:gridCol w:w="1275"/>
        <w:gridCol w:w="1349"/>
      </w:tblGrid>
      <w:tr w:rsidR="00635719" w:rsidRPr="00D053CF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D053CF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D053CF">
              <w:rPr>
                <w:b/>
              </w:rPr>
              <w:t>№ п/п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D053CF" w:rsidRDefault="00635719" w:rsidP="00E9613A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Сроки поставки (начало и окончание)</w:t>
            </w:r>
          </w:p>
        </w:tc>
      </w:tr>
      <w:tr w:rsidR="00635719" w:rsidRPr="00D053CF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D053CF">
              <w:rPr>
                <w:b/>
              </w:rPr>
              <w:t>в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D053CF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1B328E">
            <w:pPr>
              <w:pStyle w:val="aff1"/>
              <w:numPr>
                <w:ilvl w:val="0"/>
                <w:numId w:val="53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56"/>
        </w:trPr>
        <w:tc>
          <w:tcPr>
            <w:tcW w:w="640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D053CF">
              <w:rPr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D053CF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D053CF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D053CF">
              <w:rPr>
                <w:b/>
                <w:sz w:val="22"/>
              </w:rPr>
              <w:t>Х</w:t>
            </w:r>
          </w:p>
        </w:tc>
      </w:tr>
    </w:tbl>
    <w:p w:rsidR="00635719" w:rsidRPr="00D053CF" w:rsidRDefault="00635719" w:rsidP="00635719">
      <w:pPr>
        <w:spacing w:line="240" w:lineRule="auto"/>
        <w:rPr>
          <w:sz w:val="24"/>
          <w:szCs w:val="24"/>
        </w:rPr>
      </w:pP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(подпись, М.П.)</w:t>
      </w:r>
    </w:p>
    <w:p w:rsidR="00635719" w:rsidRPr="00D053CF" w:rsidRDefault="00635719" w:rsidP="00635719">
      <w:pPr>
        <w:spacing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____________________________________</w:t>
      </w:r>
    </w:p>
    <w:p w:rsidR="00635719" w:rsidRPr="00D053CF" w:rsidRDefault="00635719" w:rsidP="00635719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D053CF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635719" w:rsidRPr="00D053CF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D053CF">
        <w:rPr>
          <w:b/>
          <w:spacing w:val="36"/>
          <w:sz w:val="24"/>
          <w:szCs w:val="24"/>
        </w:rPr>
        <w:t>конец формы</w:t>
      </w:r>
    </w:p>
    <w:p w:rsidR="00635719" w:rsidRPr="00D053CF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661" w:name="_Toc90385126"/>
      <w:bookmarkStart w:id="1662" w:name="_Toc98253959"/>
      <w:bookmarkStart w:id="1663" w:name="_Toc157248211"/>
      <w:bookmarkStart w:id="1664" w:name="_Toc157496580"/>
      <w:bookmarkStart w:id="1665" w:name="_Toc158206119"/>
      <w:bookmarkStart w:id="1666" w:name="_Toc164057804"/>
      <w:bookmarkStart w:id="1667" w:name="_Toc164137154"/>
      <w:bookmarkStart w:id="1668" w:name="_Toc164161314"/>
      <w:bookmarkStart w:id="1669" w:name="_Toc165173885"/>
      <w:r w:rsidRPr="00D053CF">
        <w:rPr>
          <w:b/>
          <w:szCs w:val="24"/>
        </w:rPr>
        <w:br w:type="page"/>
      </w:r>
    </w:p>
    <w:p w:rsidR="00635719" w:rsidRPr="00D053CF" w:rsidRDefault="00635719" w:rsidP="00635719">
      <w:pPr>
        <w:pStyle w:val="3"/>
        <w:rPr>
          <w:szCs w:val="24"/>
        </w:rPr>
      </w:pPr>
      <w:bookmarkStart w:id="1670" w:name="_Toc439170706"/>
      <w:bookmarkStart w:id="1671" w:name="_Toc439172808"/>
      <w:bookmarkStart w:id="1672" w:name="_Toc439173269"/>
      <w:bookmarkStart w:id="1673" w:name="_Toc439238265"/>
      <w:bookmarkStart w:id="1674" w:name="_Toc439252813"/>
      <w:bookmarkStart w:id="1675" w:name="_Toc439323786"/>
      <w:bookmarkStart w:id="1676" w:name="_Toc440297105"/>
      <w:bookmarkStart w:id="1677" w:name="_Toc440356666"/>
      <w:bookmarkStart w:id="1678" w:name="_Toc440631802"/>
      <w:bookmarkStart w:id="1679" w:name="_Toc440876586"/>
      <w:bookmarkStart w:id="1680" w:name="_Toc441130658"/>
      <w:bookmarkStart w:id="1681" w:name="_Toc441157158"/>
      <w:bookmarkStart w:id="1682" w:name="_Toc447292180"/>
      <w:bookmarkStart w:id="1683" w:name="_Toc462234942"/>
      <w:bookmarkStart w:id="1684" w:name="_Toc466966907"/>
      <w:bookmarkStart w:id="1685" w:name="_Toc468806158"/>
      <w:bookmarkStart w:id="1686" w:name="_Toc469480425"/>
      <w:bookmarkStart w:id="1687" w:name="_Toc472416942"/>
      <w:bookmarkStart w:id="1688" w:name="_Toc496859997"/>
      <w:bookmarkStart w:id="1689" w:name="_Toc498523401"/>
      <w:bookmarkStart w:id="1690" w:name="_Toc508631823"/>
      <w:r w:rsidRPr="00D053CF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C03511">
        <w:fldChar w:fldCharType="begin"/>
      </w:r>
      <w:r w:rsidR="00C03511">
        <w:instrText xml:space="preserve"> REF _Ref191386461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3.3.10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D053CF">
        <w:rPr>
          <w:sz w:val="24"/>
          <w:szCs w:val="24"/>
        </w:rPr>
        <w:t xml:space="preserve">(подраздел </w:t>
      </w:r>
      <w:r w:rsidR="00C03511">
        <w:fldChar w:fldCharType="begin"/>
      </w:r>
      <w:r w:rsidR="00C03511">
        <w:instrText xml:space="preserve"> REF _Ref55336310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5.1</w:t>
      </w:r>
      <w:r w:rsidR="00C03511">
        <w:fldChar w:fldCharType="end"/>
      </w:r>
      <w:r w:rsidR="00D90031" w:rsidRPr="00D053CF">
        <w:rPr>
          <w:sz w:val="24"/>
          <w:szCs w:val="24"/>
        </w:rPr>
        <w:t>)</w:t>
      </w:r>
      <w:r w:rsidRPr="00D053CF">
        <w:rPr>
          <w:sz w:val="24"/>
          <w:szCs w:val="24"/>
        </w:rPr>
        <w:t>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635719" w:rsidRPr="00D053CF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В данной форме лидер коллективного Участника указывает: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>перечень поставляемой продукции;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стоимость продукции в денежном и процентном выражении в соответствии с </w:t>
      </w:r>
      <w:r w:rsidR="00841A6F" w:rsidRPr="00D053CF">
        <w:rPr>
          <w:sz w:val="24"/>
          <w:szCs w:val="24"/>
        </w:rPr>
        <w:t>Сводной таблицей стоимости</w:t>
      </w:r>
      <w:r w:rsidR="002F710E" w:rsidRPr="00D053CF">
        <w:rPr>
          <w:b/>
          <w:szCs w:val="24"/>
        </w:rPr>
        <w:t xml:space="preserve"> </w:t>
      </w:r>
      <w:r w:rsidR="002F710E" w:rsidRPr="00D053CF">
        <w:rPr>
          <w:sz w:val="24"/>
          <w:szCs w:val="24"/>
        </w:rPr>
        <w:t>поставок</w:t>
      </w:r>
      <w:r w:rsidR="00841A6F" w:rsidRPr="00D053CF">
        <w:rPr>
          <w:sz w:val="24"/>
          <w:szCs w:val="24"/>
        </w:rPr>
        <w:t xml:space="preserve"> </w:t>
      </w:r>
      <w:r w:rsidRPr="00D053CF">
        <w:rPr>
          <w:sz w:val="24"/>
          <w:szCs w:val="24"/>
        </w:rPr>
        <w:t>(</w:t>
      </w:r>
      <w:r w:rsidR="00D90031" w:rsidRPr="00D053CF">
        <w:rPr>
          <w:sz w:val="24"/>
          <w:szCs w:val="24"/>
        </w:rPr>
        <w:t>подраздел</w:t>
      </w:r>
      <w:r w:rsidR="00841A6F" w:rsidRPr="00D053CF">
        <w:rPr>
          <w:sz w:val="24"/>
          <w:szCs w:val="24"/>
        </w:rPr>
        <w:t xml:space="preserve"> </w:t>
      </w:r>
      <w:r w:rsidR="00C03511">
        <w:fldChar w:fldCharType="begin"/>
      </w:r>
      <w:r w:rsidR="00C03511">
        <w:instrText xml:space="preserve"> REF _Ref440274337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5.2</w:t>
      </w:r>
      <w:r w:rsidR="00C03511">
        <w:fldChar w:fldCharType="end"/>
      </w:r>
      <w:r w:rsidRPr="00D053CF">
        <w:rPr>
          <w:sz w:val="24"/>
          <w:szCs w:val="24"/>
        </w:rPr>
        <w:t>);</w:t>
      </w:r>
    </w:p>
    <w:p w:rsidR="00635719" w:rsidRPr="00D053CF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053CF">
        <w:rPr>
          <w:sz w:val="24"/>
          <w:szCs w:val="24"/>
        </w:rPr>
        <w:t xml:space="preserve">сроки поставки продукции в соответствии с Графиком </w:t>
      </w:r>
      <w:r w:rsidR="00360AA5" w:rsidRPr="00D053CF">
        <w:rPr>
          <w:sz w:val="24"/>
          <w:szCs w:val="24"/>
        </w:rPr>
        <w:t>выполнения поставок</w:t>
      </w:r>
      <w:r w:rsidRPr="00D053CF">
        <w:rPr>
          <w:sz w:val="24"/>
          <w:szCs w:val="24"/>
        </w:rPr>
        <w:t xml:space="preserve"> (подраздел </w:t>
      </w:r>
      <w:r w:rsidR="00C03511">
        <w:fldChar w:fldCharType="begin"/>
      </w:r>
      <w:r w:rsidR="00C03511">
        <w:instrText xml:space="preserve"> REF _Ref440274366 \r \h  \* MERGEFORMAT </w:instrText>
      </w:r>
      <w:r w:rsidR="00C03511">
        <w:fldChar w:fldCharType="separate"/>
      </w:r>
      <w:r w:rsidR="001B328E" w:rsidRPr="001B328E">
        <w:rPr>
          <w:sz w:val="24"/>
          <w:szCs w:val="24"/>
        </w:rPr>
        <w:t>5.4</w:t>
      </w:r>
      <w:r w:rsidR="00C03511">
        <w:fldChar w:fldCharType="end"/>
      </w:r>
      <w:r w:rsidRPr="00D053CF">
        <w:rPr>
          <w:sz w:val="24"/>
          <w:szCs w:val="24"/>
        </w:rPr>
        <w:t>).</w:t>
      </w:r>
    </w:p>
    <w:p w:rsidR="00635719" w:rsidRPr="00D053CF" w:rsidRDefault="00635719" w:rsidP="00635719">
      <w:pPr>
        <w:rPr>
          <w:sz w:val="24"/>
          <w:szCs w:val="24"/>
        </w:rPr>
      </w:pPr>
    </w:p>
    <w:sectPr w:rsidR="00635719" w:rsidRPr="00D053CF" w:rsidSect="00635719">
      <w:pgSz w:w="11907" w:h="16840" w:code="9"/>
      <w:pgMar w:top="765" w:right="851" w:bottom="765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387" w:rsidRDefault="00107387">
      <w:pPr>
        <w:spacing w:line="240" w:lineRule="auto"/>
      </w:pPr>
      <w:r>
        <w:separator/>
      </w:r>
    </w:p>
  </w:endnote>
  <w:endnote w:type="continuationSeparator" w:id="0">
    <w:p w:rsidR="00107387" w:rsidRDefault="00107387">
      <w:pPr>
        <w:spacing w:line="240" w:lineRule="auto"/>
      </w:pPr>
      <w:r>
        <w:continuationSeparator/>
      </w:r>
    </w:p>
  </w:endnote>
  <w:endnote w:id="1">
    <w:p w:rsidR="00AE6C09" w:rsidRPr="00A8203E" w:rsidRDefault="00AE6C09" w:rsidP="00A8203E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E6C09" w:rsidRDefault="00AE6C09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Pr="00FA0376" w:rsidRDefault="00AE6C09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584906">
      <w:rPr>
        <w:noProof/>
        <w:sz w:val="16"/>
        <w:szCs w:val="16"/>
        <w:lang w:eastAsia="ru-RU"/>
      </w:rPr>
      <w:t>34</w:t>
    </w:r>
    <w:r w:rsidRPr="00FA0376">
      <w:rPr>
        <w:sz w:val="16"/>
        <w:szCs w:val="16"/>
        <w:lang w:eastAsia="ru-RU"/>
      </w:rPr>
      <w:fldChar w:fldCharType="end"/>
    </w:r>
  </w:p>
  <w:p w:rsidR="00AE6C09" w:rsidRPr="00AE6C09" w:rsidRDefault="00AE6C09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Запрос предложений на </w:t>
    </w:r>
    <w:r w:rsidRPr="00C12FA4">
      <w:rPr>
        <w:sz w:val="18"/>
        <w:szCs w:val="18"/>
      </w:rPr>
      <w:t xml:space="preserve">право </w:t>
    </w:r>
    <w:r w:rsidRPr="00AE6C09">
      <w:rPr>
        <w:sz w:val="18"/>
        <w:szCs w:val="18"/>
      </w:rPr>
      <w:t>заключения Договоров на поставку арматуры к СИП для нужд ПАО «МРСК Центра и Приволжья» (филиалов «Владимирэнерго», «Ивэнерго», «Кировэнерго», «Рязаньэнерго»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387" w:rsidRDefault="00107387">
      <w:pPr>
        <w:spacing w:line="240" w:lineRule="auto"/>
      </w:pPr>
      <w:r>
        <w:separator/>
      </w:r>
    </w:p>
  </w:footnote>
  <w:footnote w:type="continuationSeparator" w:id="0">
    <w:p w:rsidR="00107387" w:rsidRDefault="00107387">
      <w:pPr>
        <w:spacing w:line="240" w:lineRule="auto"/>
      </w:pPr>
      <w:r>
        <w:continuationSeparator/>
      </w:r>
    </w:p>
  </w:footnote>
  <w:footnote w:id="1">
    <w:p w:rsidR="00AE6C09" w:rsidRPr="00B36685" w:rsidRDefault="00AE6C09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AE6C09" w:rsidRDefault="00AE6C09" w:rsidP="001B4F5D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AE6C09" w:rsidRDefault="00AE6C09" w:rsidP="001B4F5D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AE6C09" w:rsidRPr="00F83889" w:rsidRDefault="00AE6C09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AE6C09" w:rsidRPr="00F83889" w:rsidRDefault="00AE6C09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AE6C09" w:rsidRPr="00F83889" w:rsidRDefault="00AE6C09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AE6C09" w:rsidRPr="00F83889" w:rsidRDefault="00AE6C09" w:rsidP="00A13415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AE6C09" w:rsidRDefault="00AE6C09" w:rsidP="0047469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Pr="00930031" w:rsidRDefault="00AE6C09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6C09" w:rsidRDefault="00AE6C0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DA4AE5E6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2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3" w15:restartNumberingAfterBreak="0">
    <w:nsid w:val="038F36A4"/>
    <w:multiLevelType w:val="hybridMultilevel"/>
    <w:tmpl w:val="25F46704"/>
    <w:lvl w:ilvl="0" w:tplc="4E7E95E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04C41542"/>
    <w:multiLevelType w:val="multilevel"/>
    <w:tmpl w:val="E0861A3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9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0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5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6" w15:restartNumberingAfterBreak="0">
    <w:nsid w:val="1F7D4374"/>
    <w:multiLevelType w:val="hybridMultilevel"/>
    <w:tmpl w:val="054800B2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03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7" w15:restartNumberingAfterBreak="0">
    <w:nsid w:val="22F7103C"/>
    <w:multiLevelType w:val="multilevel"/>
    <w:tmpl w:val="5E762D9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88" w15:restartNumberingAfterBreak="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1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2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3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96" w15:restartNumberingAfterBreak="0">
    <w:nsid w:val="318D3771"/>
    <w:multiLevelType w:val="multilevel"/>
    <w:tmpl w:val="C1F678A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3.12.%3"/>
      <w:lvlJc w:val="left"/>
      <w:pPr>
        <w:ind w:left="2166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97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3757325A"/>
    <w:multiLevelType w:val="hybridMultilevel"/>
    <w:tmpl w:val="EBB07D9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1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2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03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4" w15:restartNumberingAfterBreak="0">
    <w:nsid w:val="431A10ED"/>
    <w:multiLevelType w:val="hybridMultilevel"/>
    <w:tmpl w:val="0E16E1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5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6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8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9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0" w15:restartNumberingAfterBreak="0">
    <w:nsid w:val="52CD3B65"/>
    <w:multiLevelType w:val="multilevel"/>
    <w:tmpl w:val="C346E7D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3.10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1" w15:restartNumberingAfterBreak="0">
    <w:nsid w:val="54755022"/>
    <w:multiLevelType w:val="hybridMultilevel"/>
    <w:tmpl w:val="16E6F062"/>
    <w:lvl w:ilvl="0" w:tplc="0096C5BA">
      <w:start w:val="1"/>
      <w:numFmt w:val="decimal"/>
      <w:lvlText w:val="3.13.3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13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4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15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16" w15:restartNumberingAfterBreak="0">
    <w:nsid w:val="5F7A28EE"/>
    <w:multiLevelType w:val="hybridMultilevel"/>
    <w:tmpl w:val="9AB493AC"/>
    <w:lvl w:ilvl="0" w:tplc="208AC148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7" w15:restartNumberingAfterBreak="0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8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9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0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21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22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3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5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6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7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28" w15:restartNumberingAfterBreak="0">
    <w:nsid w:val="72614402"/>
    <w:multiLevelType w:val="hybridMultilevel"/>
    <w:tmpl w:val="807A6E68"/>
    <w:lvl w:ilvl="0" w:tplc="092C5C5E">
      <w:start w:val="1"/>
      <w:numFmt w:val="decimal"/>
      <w:lvlText w:val="3.13.%1"/>
      <w:lvlJc w:val="left"/>
      <w:pPr>
        <w:ind w:left="213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EF66C50"/>
    <w:multiLevelType w:val="hybridMultilevel"/>
    <w:tmpl w:val="EECEDBFA"/>
    <w:lvl w:ilvl="0" w:tplc="A7D2C6B0">
      <w:start w:val="1"/>
      <w:numFmt w:val="decimal"/>
      <w:lvlText w:val="3.11.%1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1"/>
  </w:num>
  <w:num w:numId="18">
    <w:abstractNumId w:val="89"/>
  </w:num>
  <w:num w:numId="19">
    <w:abstractNumId w:val="74"/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3"/>
  </w:num>
  <w:num w:numId="22">
    <w:abstractNumId w:val="118"/>
  </w:num>
  <w:num w:numId="23">
    <w:abstractNumId w:val="95"/>
  </w:num>
  <w:num w:numId="24">
    <w:abstractNumId w:val="119"/>
  </w:num>
  <w:num w:numId="25">
    <w:abstractNumId w:val="109"/>
  </w:num>
  <w:num w:numId="26">
    <w:abstractNumId w:val="102"/>
  </w:num>
  <w:num w:numId="27">
    <w:abstractNumId w:val="76"/>
  </w:num>
  <w:num w:numId="28">
    <w:abstractNumId w:val="94"/>
  </w:num>
  <w:num w:numId="29">
    <w:abstractNumId w:val="120"/>
  </w:num>
  <w:num w:numId="30">
    <w:abstractNumId w:val="90"/>
  </w:num>
  <w:num w:numId="31">
    <w:abstractNumId w:val="91"/>
  </w:num>
  <w:num w:numId="32">
    <w:abstractNumId w:val="107"/>
  </w:num>
  <w:num w:numId="33">
    <w:abstractNumId w:val="124"/>
  </w:num>
  <w:num w:numId="34">
    <w:abstractNumId w:val="112"/>
  </w:num>
  <w:num w:numId="35">
    <w:abstractNumId w:val="101"/>
  </w:num>
  <w:num w:numId="36">
    <w:abstractNumId w:val="78"/>
  </w:num>
  <w:num w:numId="37">
    <w:abstractNumId w:val="79"/>
  </w:num>
  <w:num w:numId="38">
    <w:abstractNumId w:val="84"/>
  </w:num>
  <w:num w:numId="39">
    <w:abstractNumId w:val="92"/>
  </w:num>
  <w:num w:numId="40">
    <w:abstractNumId w:val="100"/>
  </w:num>
  <w:num w:numId="41">
    <w:abstractNumId w:val="80"/>
  </w:num>
  <w:num w:numId="42">
    <w:abstractNumId w:val="77"/>
  </w:num>
  <w:num w:numId="43">
    <w:abstractNumId w:val="122"/>
  </w:num>
  <w:num w:numId="44">
    <w:abstractNumId w:val="96"/>
  </w:num>
  <w:num w:numId="45">
    <w:abstractNumId w:val="0"/>
  </w:num>
  <w:num w:numId="46">
    <w:abstractNumId w:val="114"/>
  </w:num>
  <w:num w:numId="47">
    <w:abstractNumId w:val="117"/>
  </w:num>
  <w:num w:numId="48">
    <w:abstractNumId w:val="110"/>
  </w:num>
  <w:num w:numId="49">
    <w:abstractNumId w:val="129"/>
  </w:num>
  <w:num w:numId="50">
    <w:abstractNumId w:val="88"/>
  </w:num>
  <w:num w:numId="51">
    <w:abstractNumId w:val="98"/>
  </w:num>
  <w:num w:numId="52">
    <w:abstractNumId w:val="106"/>
  </w:num>
  <w:num w:numId="53">
    <w:abstractNumId w:val="71"/>
  </w:num>
  <w:num w:numId="54">
    <w:abstractNumId w:val="72"/>
  </w:num>
  <w:num w:numId="55">
    <w:abstractNumId w:val="125"/>
  </w:num>
  <w:num w:numId="5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6"/>
  </w:num>
  <w:num w:numId="58">
    <w:abstractNumId w:val="121"/>
    <w:lvlOverride w:ilvl="0">
      <w:startOverride w:val="1"/>
    </w:lvlOverride>
  </w:num>
  <w:num w:numId="59">
    <w:abstractNumId w:val="127"/>
  </w:num>
  <w:num w:numId="60">
    <w:abstractNumId w:val="82"/>
  </w:num>
  <w:num w:numId="61">
    <w:abstractNumId w:val="103"/>
  </w:num>
  <w:num w:numId="62">
    <w:abstractNumId w:val="93"/>
  </w:num>
  <w:num w:numId="63">
    <w:abstractNumId w:val="105"/>
  </w:num>
  <w:num w:numId="6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65">
    <w:abstractNumId w:val="115"/>
  </w:num>
  <w:num w:numId="66">
    <w:abstractNumId w:val="126"/>
  </w:num>
  <w:num w:numId="67">
    <w:abstractNumId w:val="85"/>
  </w:num>
  <w:num w:numId="68">
    <w:abstractNumId w:val="87"/>
  </w:num>
  <w:num w:numId="69">
    <w:abstractNumId w:val="73"/>
  </w:num>
  <w:num w:numId="70">
    <w:abstractNumId w:val="8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8"/>
  </w:num>
  <w:num w:numId="73">
    <w:abstractNumId w:val="111"/>
  </w:num>
  <w:num w:numId="74">
    <w:abstractNumId w:val="104"/>
  </w:num>
  <w:num w:numId="75">
    <w:abstractNumId w:val="75"/>
  </w:num>
  <w:num w:numId="76">
    <w:abstractNumId w:val="130"/>
  </w:num>
  <w:num w:numId="77">
    <w:abstractNumId w:val="128"/>
  </w:num>
  <w:num w:numId="78">
    <w:abstractNumId w:val="123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10A03"/>
    <w:rsid w:val="000118FB"/>
    <w:rsid w:val="00014C70"/>
    <w:rsid w:val="00016C74"/>
    <w:rsid w:val="000172FE"/>
    <w:rsid w:val="00022797"/>
    <w:rsid w:val="0002413C"/>
    <w:rsid w:val="000242BF"/>
    <w:rsid w:val="00027446"/>
    <w:rsid w:val="00027C2B"/>
    <w:rsid w:val="00032368"/>
    <w:rsid w:val="000326CF"/>
    <w:rsid w:val="000333D4"/>
    <w:rsid w:val="00033D13"/>
    <w:rsid w:val="00035287"/>
    <w:rsid w:val="00035BE2"/>
    <w:rsid w:val="00036006"/>
    <w:rsid w:val="000364DC"/>
    <w:rsid w:val="00037B8B"/>
    <w:rsid w:val="00040EC0"/>
    <w:rsid w:val="00040EC3"/>
    <w:rsid w:val="000417CE"/>
    <w:rsid w:val="00043152"/>
    <w:rsid w:val="00043768"/>
    <w:rsid w:val="000443F3"/>
    <w:rsid w:val="00046356"/>
    <w:rsid w:val="00046691"/>
    <w:rsid w:val="00047253"/>
    <w:rsid w:val="000506A1"/>
    <w:rsid w:val="00055C84"/>
    <w:rsid w:val="00063A85"/>
    <w:rsid w:val="0006460D"/>
    <w:rsid w:val="00065ED6"/>
    <w:rsid w:val="00066E18"/>
    <w:rsid w:val="0007043F"/>
    <w:rsid w:val="00075C00"/>
    <w:rsid w:val="00076D8B"/>
    <w:rsid w:val="00077FB6"/>
    <w:rsid w:val="0009087F"/>
    <w:rsid w:val="00090CBD"/>
    <w:rsid w:val="00091A03"/>
    <w:rsid w:val="00092967"/>
    <w:rsid w:val="00093734"/>
    <w:rsid w:val="00096E9D"/>
    <w:rsid w:val="000A5636"/>
    <w:rsid w:val="000A6857"/>
    <w:rsid w:val="000A7A38"/>
    <w:rsid w:val="000A7A8E"/>
    <w:rsid w:val="000B19F3"/>
    <w:rsid w:val="000B291A"/>
    <w:rsid w:val="000B2C06"/>
    <w:rsid w:val="000B71D4"/>
    <w:rsid w:val="000C1107"/>
    <w:rsid w:val="000C14F5"/>
    <w:rsid w:val="000C5F9F"/>
    <w:rsid w:val="000C60B4"/>
    <w:rsid w:val="000C6DCF"/>
    <w:rsid w:val="000D29CF"/>
    <w:rsid w:val="000D4ABD"/>
    <w:rsid w:val="000D62FB"/>
    <w:rsid w:val="000D67B1"/>
    <w:rsid w:val="000D70B6"/>
    <w:rsid w:val="000E024A"/>
    <w:rsid w:val="000E1CBC"/>
    <w:rsid w:val="000E2758"/>
    <w:rsid w:val="000E2CF7"/>
    <w:rsid w:val="000E3752"/>
    <w:rsid w:val="000E37A8"/>
    <w:rsid w:val="000E41FA"/>
    <w:rsid w:val="000E5AC7"/>
    <w:rsid w:val="000E746F"/>
    <w:rsid w:val="000E7FA5"/>
    <w:rsid w:val="000F0CD3"/>
    <w:rsid w:val="000F1F86"/>
    <w:rsid w:val="000F4365"/>
    <w:rsid w:val="00104B1E"/>
    <w:rsid w:val="00107165"/>
    <w:rsid w:val="00107387"/>
    <w:rsid w:val="00111C79"/>
    <w:rsid w:val="001124F8"/>
    <w:rsid w:val="0011547D"/>
    <w:rsid w:val="00116821"/>
    <w:rsid w:val="00122F7B"/>
    <w:rsid w:val="00123C70"/>
    <w:rsid w:val="0012590A"/>
    <w:rsid w:val="00131C52"/>
    <w:rsid w:val="001324A1"/>
    <w:rsid w:val="0013328C"/>
    <w:rsid w:val="0013388F"/>
    <w:rsid w:val="00134962"/>
    <w:rsid w:val="001429CF"/>
    <w:rsid w:val="001519E9"/>
    <w:rsid w:val="00155DAF"/>
    <w:rsid w:val="00157A6B"/>
    <w:rsid w:val="0016246B"/>
    <w:rsid w:val="00162A8F"/>
    <w:rsid w:val="00166CFA"/>
    <w:rsid w:val="00167991"/>
    <w:rsid w:val="00170C72"/>
    <w:rsid w:val="001716DB"/>
    <w:rsid w:val="0017493B"/>
    <w:rsid w:val="0018103F"/>
    <w:rsid w:val="00185F8B"/>
    <w:rsid w:val="00192F71"/>
    <w:rsid w:val="00193067"/>
    <w:rsid w:val="0019725C"/>
    <w:rsid w:val="00197CB9"/>
    <w:rsid w:val="001A07C8"/>
    <w:rsid w:val="001A1D23"/>
    <w:rsid w:val="001A3C31"/>
    <w:rsid w:val="001A6511"/>
    <w:rsid w:val="001B328E"/>
    <w:rsid w:val="001B48E4"/>
    <w:rsid w:val="001B4F5D"/>
    <w:rsid w:val="001C01F9"/>
    <w:rsid w:val="001C1021"/>
    <w:rsid w:val="001C214B"/>
    <w:rsid w:val="001C2F0C"/>
    <w:rsid w:val="001C325A"/>
    <w:rsid w:val="001C3B0C"/>
    <w:rsid w:val="001C3F34"/>
    <w:rsid w:val="001C53D9"/>
    <w:rsid w:val="001C646B"/>
    <w:rsid w:val="001C7FA5"/>
    <w:rsid w:val="001D231F"/>
    <w:rsid w:val="001D2742"/>
    <w:rsid w:val="001E0693"/>
    <w:rsid w:val="001E200B"/>
    <w:rsid w:val="001E3577"/>
    <w:rsid w:val="001E4152"/>
    <w:rsid w:val="001F0956"/>
    <w:rsid w:val="001F10B0"/>
    <w:rsid w:val="001F15DE"/>
    <w:rsid w:val="001F34BB"/>
    <w:rsid w:val="001F3569"/>
    <w:rsid w:val="001F5A31"/>
    <w:rsid w:val="001F7317"/>
    <w:rsid w:val="002029A9"/>
    <w:rsid w:val="00203D2A"/>
    <w:rsid w:val="00204A89"/>
    <w:rsid w:val="00205559"/>
    <w:rsid w:val="00206836"/>
    <w:rsid w:val="0021113E"/>
    <w:rsid w:val="0021176F"/>
    <w:rsid w:val="002136D6"/>
    <w:rsid w:val="00216641"/>
    <w:rsid w:val="0021751A"/>
    <w:rsid w:val="00222B6E"/>
    <w:rsid w:val="0022360B"/>
    <w:rsid w:val="00223D18"/>
    <w:rsid w:val="0023118A"/>
    <w:rsid w:val="00231479"/>
    <w:rsid w:val="00232E7C"/>
    <w:rsid w:val="00232FD8"/>
    <w:rsid w:val="002350E5"/>
    <w:rsid w:val="0023626C"/>
    <w:rsid w:val="00236A91"/>
    <w:rsid w:val="0023759A"/>
    <w:rsid w:val="0023778A"/>
    <w:rsid w:val="00241F9A"/>
    <w:rsid w:val="00242D62"/>
    <w:rsid w:val="00243AE6"/>
    <w:rsid w:val="00243D8F"/>
    <w:rsid w:val="00246801"/>
    <w:rsid w:val="00251220"/>
    <w:rsid w:val="002514DE"/>
    <w:rsid w:val="00251B75"/>
    <w:rsid w:val="002537CA"/>
    <w:rsid w:val="0026070F"/>
    <w:rsid w:val="00260F79"/>
    <w:rsid w:val="00263B47"/>
    <w:rsid w:val="002652D9"/>
    <w:rsid w:val="00265CFB"/>
    <w:rsid w:val="00273EB7"/>
    <w:rsid w:val="00274F25"/>
    <w:rsid w:val="002762F8"/>
    <w:rsid w:val="0027690B"/>
    <w:rsid w:val="00280464"/>
    <w:rsid w:val="00282BE2"/>
    <w:rsid w:val="002848CF"/>
    <w:rsid w:val="00286F30"/>
    <w:rsid w:val="0028736E"/>
    <w:rsid w:val="00290767"/>
    <w:rsid w:val="0029211F"/>
    <w:rsid w:val="00292252"/>
    <w:rsid w:val="002946EF"/>
    <w:rsid w:val="002961A1"/>
    <w:rsid w:val="00296B5B"/>
    <w:rsid w:val="00297C3B"/>
    <w:rsid w:val="00297FA1"/>
    <w:rsid w:val="002A08A6"/>
    <w:rsid w:val="002A0DBC"/>
    <w:rsid w:val="002A47D1"/>
    <w:rsid w:val="002A517B"/>
    <w:rsid w:val="002A5B42"/>
    <w:rsid w:val="002B0606"/>
    <w:rsid w:val="002B456C"/>
    <w:rsid w:val="002B5044"/>
    <w:rsid w:val="002B76A5"/>
    <w:rsid w:val="002C20B4"/>
    <w:rsid w:val="002C56AC"/>
    <w:rsid w:val="002C589F"/>
    <w:rsid w:val="002D41BC"/>
    <w:rsid w:val="002D4BC6"/>
    <w:rsid w:val="002E2CF2"/>
    <w:rsid w:val="002E6387"/>
    <w:rsid w:val="002F3EB0"/>
    <w:rsid w:val="002F710E"/>
    <w:rsid w:val="003032B6"/>
    <w:rsid w:val="00304CD0"/>
    <w:rsid w:val="0031026C"/>
    <w:rsid w:val="00311F48"/>
    <w:rsid w:val="003129D4"/>
    <w:rsid w:val="00312D09"/>
    <w:rsid w:val="003146C0"/>
    <w:rsid w:val="00314F66"/>
    <w:rsid w:val="00316742"/>
    <w:rsid w:val="003169E4"/>
    <w:rsid w:val="00317667"/>
    <w:rsid w:val="00321E72"/>
    <w:rsid w:val="00322B45"/>
    <w:rsid w:val="00322BB8"/>
    <w:rsid w:val="00325A4E"/>
    <w:rsid w:val="003260D1"/>
    <w:rsid w:val="003303E9"/>
    <w:rsid w:val="00330669"/>
    <w:rsid w:val="003311F3"/>
    <w:rsid w:val="00332B6A"/>
    <w:rsid w:val="00334232"/>
    <w:rsid w:val="003345FE"/>
    <w:rsid w:val="00336E99"/>
    <w:rsid w:val="00337A60"/>
    <w:rsid w:val="003417F7"/>
    <w:rsid w:val="00343106"/>
    <w:rsid w:val="0034341A"/>
    <w:rsid w:val="00344FCF"/>
    <w:rsid w:val="00345CCA"/>
    <w:rsid w:val="00351798"/>
    <w:rsid w:val="00355099"/>
    <w:rsid w:val="00356DC7"/>
    <w:rsid w:val="0035708A"/>
    <w:rsid w:val="00357BE8"/>
    <w:rsid w:val="00360AA5"/>
    <w:rsid w:val="00365234"/>
    <w:rsid w:val="0037230F"/>
    <w:rsid w:val="00375A91"/>
    <w:rsid w:val="003776BB"/>
    <w:rsid w:val="00377C3C"/>
    <w:rsid w:val="00380105"/>
    <w:rsid w:val="003803A7"/>
    <w:rsid w:val="003832F6"/>
    <w:rsid w:val="0039141F"/>
    <w:rsid w:val="00395BC1"/>
    <w:rsid w:val="003A31F0"/>
    <w:rsid w:val="003A3E35"/>
    <w:rsid w:val="003A5A4D"/>
    <w:rsid w:val="003A7B62"/>
    <w:rsid w:val="003B0905"/>
    <w:rsid w:val="003B23E0"/>
    <w:rsid w:val="003B2BFB"/>
    <w:rsid w:val="003B3362"/>
    <w:rsid w:val="003B638D"/>
    <w:rsid w:val="003B6795"/>
    <w:rsid w:val="003C090C"/>
    <w:rsid w:val="003C164F"/>
    <w:rsid w:val="003C2207"/>
    <w:rsid w:val="003C3CB6"/>
    <w:rsid w:val="003C4CB7"/>
    <w:rsid w:val="003C53A1"/>
    <w:rsid w:val="003C6D0A"/>
    <w:rsid w:val="003D3D44"/>
    <w:rsid w:val="003D4D5E"/>
    <w:rsid w:val="003D5C97"/>
    <w:rsid w:val="003D726B"/>
    <w:rsid w:val="003D7C16"/>
    <w:rsid w:val="003E170D"/>
    <w:rsid w:val="003E4055"/>
    <w:rsid w:val="003E63F6"/>
    <w:rsid w:val="003E6863"/>
    <w:rsid w:val="003F1F5E"/>
    <w:rsid w:val="003F22D7"/>
    <w:rsid w:val="003F3A69"/>
    <w:rsid w:val="003F44A9"/>
    <w:rsid w:val="003F4558"/>
    <w:rsid w:val="003F513C"/>
    <w:rsid w:val="003F6889"/>
    <w:rsid w:val="004008AD"/>
    <w:rsid w:val="00400C79"/>
    <w:rsid w:val="00400D7D"/>
    <w:rsid w:val="00403042"/>
    <w:rsid w:val="00404BF4"/>
    <w:rsid w:val="00412590"/>
    <w:rsid w:val="00414AB1"/>
    <w:rsid w:val="00414CAF"/>
    <w:rsid w:val="00415007"/>
    <w:rsid w:val="00415D77"/>
    <w:rsid w:val="00416F2A"/>
    <w:rsid w:val="00420F24"/>
    <w:rsid w:val="00421F58"/>
    <w:rsid w:val="00424EE0"/>
    <w:rsid w:val="0042632C"/>
    <w:rsid w:val="00426B53"/>
    <w:rsid w:val="00432403"/>
    <w:rsid w:val="004355B5"/>
    <w:rsid w:val="004360F5"/>
    <w:rsid w:val="004406A6"/>
    <w:rsid w:val="00440928"/>
    <w:rsid w:val="00443E0B"/>
    <w:rsid w:val="00456EB4"/>
    <w:rsid w:val="00461F58"/>
    <w:rsid w:val="00462E17"/>
    <w:rsid w:val="00470423"/>
    <w:rsid w:val="00470527"/>
    <w:rsid w:val="00473053"/>
    <w:rsid w:val="0047380C"/>
    <w:rsid w:val="00473DEB"/>
    <w:rsid w:val="0047469A"/>
    <w:rsid w:val="00474F01"/>
    <w:rsid w:val="004753D3"/>
    <w:rsid w:val="0047796E"/>
    <w:rsid w:val="0048021C"/>
    <w:rsid w:val="004816F5"/>
    <w:rsid w:val="004834EF"/>
    <w:rsid w:val="00485506"/>
    <w:rsid w:val="004858DD"/>
    <w:rsid w:val="00487FFC"/>
    <w:rsid w:val="004925B9"/>
    <w:rsid w:val="00492C8B"/>
    <w:rsid w:val="00492CA3"/>
    <w:rsid w:val="00496CB3"/>
    <w:rsid w:val="004A3882"/>
    <w:rsid w:val="004A3A59"/>
    <w:rsid w:val="004B027C"/>
    <w:rsid w:val="004B3109"/>
    <w:rsid w:val="004B4126"/>
    <w:rsid w:val="004B5EB3"/>
    <w:rsid w:val="004C0F1F"/>
    <w:rsid w:val="004C0FFB"/>
    <w:rsid w:val="004C2695"/>
    <w:rsid w:val="004C347E"/>
    <w:rsid w:val="004C5164"/>
    <w:rsid w:val="004C5DD3"/>
    <w:rsid w:val="004C7D00"/>
    <w:rsid w:val="004D17BD"/>
    <w:rsid w:val="004D19A8"/>
    <w:rsid w:val="004D1ED6"/>
    <w:rsid w:val="004D431C"/>
    <w:rsid w:val="004D49AB"/>
    <w:rsid w:val="004E1D0C"/>
    <w:rsid w:val="004E26AE"/>
    <w:rsid w:val="004E3ED2"/>
    <w:rsid w:val="004E4D11"/>
    <w:rsid w:val="004E62B9"/>
    <w:rsid w:val="004E73BA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171B"/>
    <w:rsid w:val="005031D0"/>
    <w:rsid w:val="00503870"/>
    <w:rsid w:val="00512AD5"/>
    <w:rsid w:val="0051704E"/>
    <w:rsid w:val="00517D87"/>
    <w:rsid w:val="0052048F"/>
    <w:rsid w:val="00520586"/>
    <w:rsid w:val="005213B6"/>
    <w:rsid w:val="0052231C"/>
    <w:rsid w:val="00523C23"/>
    <w:rsid w:val="00524B92"/>
    <w:rsid w:val="005327A5"/>
    <w:rsid w:val="005335FE"/>
    <w:rsid w:val="00534967"/>
    <w:rsid w:val="00534CB8"/>
    <w:rsid w:val="00534DFA"/>
    <w:rsid w:val="00535237"/>
    <w:rsid w:val="00536CC2"/>
    <w:rsid w:val="00536D48"/>
    <w:rsid w:val="00546518"/>
    <w:rsid w:val="00546583"/>
    <w:rsid w:val="005503A6"/>
    <w:rsid w:val="00553A57"/>
    <w:rsid w:val="00553B6E"/>
    <w:rsid w:val="00556C74"/>
    <w:rsid w:val="005603F4"/>
    <w:rsid w:val="005631D9"/>
    <w:rsid w:val="00570124"/>
    <w:rsid w:val="00572EA1"/>
    <w:rsid w:val="00573574"/>
    <w:rsid w:val="005818B2"/>
    <w:rsid w:val="00584906"/>
    <w:rsid w:val="00584DFA"/>
    <w:rsid w:val="00585ADB"/>
    <w:rsid w:val="005878D5"/>
    <w:rsid w:val="0059260F"/>
    <w:rsid w:val="00595528"/>
    <w:rsid w:val="00596921"/>
    <w:rsid w:val="005A2CAE"/>
    <w:rsid w:val="005A37E7"/>
    <w:rsid w:val="005A3827"/>
    <w:rsid w:val="005A3F4B"/>
    <w:rsid w:val="005A708D"/>
    <w:rsid w:val="005B074F"/>
    <w:rsid w:val="005B75A6"/>
    <w:rsid w:val="005C10C6"/>
    <w:rsid w:val="005C1BB7"/>
    <w:rsid w:val="005C22A4"/>
    <w:rsid w:val="005C6F5D"/>
    <w:rsid w:val="005C7A18"/>
    <w:rsid w:val="005D16BC"/>
    <w:rsid w:val="005D20B7"/>
    <w:rsid w:val="005D4A00"/>
    <w:rsid w:val="005D7AA7"/>
    <w:rsid w:val="005E12FD"/>
    <w:rsid w:val="005E3DD2"/>
    <w:rsid w:val="005E428B"/>
    <w:rsid w:val="005E7B4E"/>
    <w:rsid w:val="005F2732"/>
    <w:rsid w:val="005F2981"/>
    <w:rsid w:val="005F2CCE"/>
    <w:rsid w:val="005F3722"/>
    <w:rsid w:val="005F3D7C"/>
    <w:rsid w:val="005F514D"/>
    <w:rsid w:val="005F566D"/>
    <w:rsid w:val="005F6D91"/>
    <w:rsid w:val="005F7167"/>
    <w:rsid w:val="006008A2"/>
    <w:rsid w:val="00603444"/>
    <w:rsid w:val="00603FFA"/>
    <w:rsid w:val="00606E52"/>
    <w:rsid w:val="0060721D"/>
    <w:rsid w:val="006131E2"/>
    <w:rsid w:val="006149F1"/>
    <w:rsid w:val="0061708E"/>
    <w:rsid w:val="00620263"/>
    <w:rsid w:val="00620D7C"/>
    <w:rsid w:val="00623429"/>
    <w:rsid w:val="006238AF"/>
    <w:rsid w:val="00630B39"/>
    <w:rsid w:val="006318E6"/>
    <w:rsid w:val="00631F54"/>
    <w:rsid w:val="00632F4B"/>
    <w:rsid w:val="00634B85"/>
    <w:rsid w:val="0063514A"/>
    <w:rsid w:val="006353B1"/>
    <w:rsid w:val="00635719"/>
    <w:rsid w:val="00636BE4"/>
    <w:rsid w:val="006373F6"/>
    <w:rsid w:val="00641C20"/>
    <w:rsid w:val="00643C66"/>
    <w:rsid w:val="0064580D"/>
    <w:rsid w:val="00646F61"/>
    <w:rsid w:val="0064770F"/>
    <w:rsid w:val="00651B7D"/>
    <w:rsid w:val="00651F3E"/>
    <w:rsid w:val="00652223"/>
    <w:rsid w:val="006561C2"/>
    <w:rsid w:val="006563A7"/>
    <w:rsid w:val="00657B6D"/>
    <w:rsid w:val="00661C17"/>
    <w:rsid w:val="006625DF"/>
    <w:rsid w:val="00663F2C"/>
    <w:rsid w:val="0066755B"/>
    <w:rsid w:val="00667DA0"/>
    <w:rsid w:val="00667DCA"/>
    <w:rsid w:val="00667F31"/>
    <w:rsid w:val="0067090F"/>
    <w:rsid w:val="00670FC1"/>
    <w:rsid w:val="00673C22"/>
    <w:rsid w:val="0067458D"/>
    <w:rsid w:val="00680B79"/>
    <w:rsid w:val="00684527"/>
    <w:rsid w:val="00684EC2"/>
    <w:rsid w:val="00685336"/>
    <w:rsid w:val="00685381"/>
    <w:rsid w:val="00686B88"/>
    <w:rsid w:val="00695EC4"/>
    <w:rsid w:val="00696966"/>
    <w:rsid w:val="006B013B"/>
    <w:rsid w:val="006B08E2"/>
    <w:rsid w:val="006B3CF3"/>
    <w:rsid w:val="006B43A1"/>
    <w:rsid w:val="006B4487"/>
    <w:rsid w:val="006B4939"/>
    <w:rsid w:val="006B7986"/>
    <w:rsid w:val="006B7CE2"/>
    <w:rsid w:val="006C6116"/>
    <w:rsid w:val="006C6F82"/>
    <w:rsid w:val="006D58F3"/>
    <w:rsid w:val="006D61E2"/>
    <w:rsid w:val="006E2794"/>
    <w:rsid w:val="006E39B9"/>
    <w:rsid w:val="006F3DF0"/>
    <w:rsid w:val="006F457F"/>
    <w:rsid w:val="006F5FD5"/>
    <w:rsid w:val="006F758C"/>
    <w:rsid w:val="0070025A"/>
    <w:rsid w:val="007011E2"/>
    <w:rsid w:val="00702B2C"/>
    <w:rsid w:val="007044CB"/>
    <w:rsid w:val="00705286"/>
    <w:rsid w:val="0070668D"/>
    <w:rsid w:val="00706D7B"/>
    <w:rsid w:val="00711197"/>
    <w:rsid w:val="00711BC4"/>
    <w:rsid w:val="00714298"/>
    <w:rsid w:val="00716D4E"/>
    <w:rsid w:val="00717D9C"/>
    <w:rsid w:val="00717F60"/>
    <w:rsid w:val="00720346"/>
    <w:rsid w:val="00721B30"/>
    <w:rsid w:val="00725F9C"/>
    <w:rsid w:val="00726465"/>
    <w:rsid w:val="00726DAC"/>
    <w:rsid w:val="00727CA1"/>
    <w:rsid w:val="007310E1"/>
    <w:rsid w:val="007321D4"/>
    <w:rsid w:val="00736A2E"/>
    <w:rsid w:val="00742CB4"/>
    <w:rsid w:val="00751AF7"/>
    <w:rsid w:val="007529F0"/>
    <w:rsid w:val="00752B37"/>
    <w:rsid w:val="007556FF"/>
    <w:rsid w:val="0075787E"/>
    <w:rsid w:val="00761011"/>
    <w:rsid w:val="007628EE"/>
    <w:rsid w:val="00766900"/>
    <w:rsid w:val="007705A5"/>
    <w:rsid w:val="00771E29"/>
    <w:rsid w:val="007738A8"/>
    <w:rsid w:val="00773E05"/>
    <w:rsid w:val="00775238"/>
    <w:rsid w:val="00776541"/>
    <w:rsid w:val="007767DF"/>
    <w:rsid w:val="007773F3"/>
    <w:rsid w:val="00777ABE"/>
    <w:rsid w:val="00777E5B"/>
    <w:rsid w:val="007813AA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B5645"/>
    <w:rsid w:val="007C01A9"/>
    <w:rsid w:val="007C18F1"/>
    <w:rsid w:val="007C2C39"/>
    <w:rsid w:val="007C476B"/>
    <w:rsid w:val="007C4C19"/>
    <w:rsid w:val="007D07A7"/>
    <w:rsid w:val="007D0EA7"/>
    <w:rsid w:val="007D1DD9"/>
    <w:rsid w:val="007D61B9"/>
    <w:rsid w:val="007D7263"/>
    <w:rsid w:val="007D7C50"/>
    <w:rsid w:val="007E216D"/>
    <w:rsid w:val="007E2245"/>
    <w:rsid w:val="007E29D1"/>
    <w:rsid w:val="007E4290"/>
    <w:rsid w:val="007E756B"/>
    <w:rsid w:val="007F3FB7"/>
    <w:rsid w:val="007F7125"/>
    <w:rsid w:val="0080108A"/>
    <w:rsid w:val="00804801"/>
    <w:rsid w:val="00807B65"/>
    <w:rsid w:val="008134FA"/>
    <w:rsid w:val="00813F81"/>
    <w:rsid w:val="00832D0A"/>
    <w:rsid w:val="00841A6F"/>
    <w:rsid w:val="00843363"/>
    <w:rsid w:val="00845803"/>
    <w:rsid w:val="00847BAA"/>
    <w:rsid w:val="008515B6"/>
    <w:rsid w:val="008533D6"/>
    <w:rsid w:val="008553FB"/>
    <w:rsid w:val="00855B41"/>
    <w:rsid w:val="00856BC0"/>
    <w:rsid w:val="00857518"/>
    <w:rsid w:val="00861499"/>
    <w:rsid w:val="00862664"/>
    <w:rsid w:val="00863188"/>
    <w:rsid w:val="00864850"/>
    <w:rsid w:val="00864CBF"/>
    <w:rsid w:val="0087274F"/>
    <w:rsid w:val="0087407B"/>
    <w:rsid w:val="008749DE"/>
    <w:rsid w:val="00874F29"/>
    <w:rsid w:val="008766EC"/>
    <w:rsid w:val="00877F4E"/>
    <w:rsid w:val="0088188E"/>
    <w:rsid w:val="008843D2"/>
    <w:rsid w:val="00884D4A"/>
    <w:rsid w:val="008854AF"/>
    <w:rsid w:val="0088633C"/>
    <w:rsid w:val="00886684"/>
    <w:rsid w:val="0089003C"/>
    <w:rsid w:val="008907A8"/>
    <w:rsid w:val="00890D00"/>
    <w:rsid w:val="0089163E"/>
    <w:rsid w:val="0089180D"/>
    <w:rsid w:val="00892301"/>
    <w:rsid w:val="0089342A"/>
    <w:rsid w:val="00895540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B61E7"/>
    <w:rsid w:val="008B7F06"/>
    <w:rsid w:val="008C0FB2"/>
    <w:rsid w:val="008C1016"/>
    <w:rsid w:val="008C1023"/>
    <w:rsid w:val="008C4223"/>
    <w:rsid w:val="008C5B09"/>
    <w:rsid w:val="008C6979"/>
    <w:rsid w:val="008C7536"/>
    <w:rsid w:val="008D121B"/>
    <w:rsid w:val="008D2928"/>
    <w:rsid w:val="008D3021"/>
    <w:rsid w:val="008D4054"/>
    <w:rsid w:val="008D6280"/>
    <w:rsid w:val="008E2D7D"/>
    <w:rsid w:val="008E56BC"/>
    <w:rsid w:val="008E6130"/>
    <w:rsid w:val="008E6AA9"/>
    <w:rsid w:val="008F0B22"/>
    <w:rsid w:val="008F28AA"/>
    <w:rsid w:val="008F389C"/>
    <w:rsid w:val="008F603F"/>
    <w:rsid w:val="008F7BD0"/>
    <w:rsid w:val="00900494"/>
    <w:rsid w:val="009027A3"/>
    <w:rsid w:val="0090331E"/>
    <w:rsid w:val="00905DFC"/>
    <w:rsid w:val="0091017C"/>
    <w:rsid w:val="009108F5"/>
    <w:rsid w:val="00912720"/>
    <w:rsid w:val="0091430E"/>
    <w:rsid w:val="009146DD"/>
    <w:rsid w:val="00920CB0"/>
    <w:rsid w:val="009268AD"/>
    <w:rsid w:val="009270B7"/>
    <w:rsid w:val="00930031"/>
    <w:rsid w:val="00932C0A"/>
    <w:rsid w:val="00936252"/>
    <w:rsid w:val="009411D6"/>
    <w:rsid w:val="00945E91"/>
    <w:rsid w:val="0094713A"/>
    <w:rsid w:val="00953802"/>
    <w:rsid w:val="00956232"/>
    <w:rsid w:val="00962A7A"/>
    <w:rsid w:val="00963295"/>
    <w:rsid w:val="00965713"/>
    <w:rsid w:val="00965F6F"/>
    <w:rsid w:val="00967751"/>
    <w:rsid w:val="00972AAA"/>
    <w:rsid w:val="00975C64"/>
    <w:rsid w:val="009820FB"/>
    <w:rsid w:val="00982A81"/>
    <w:rsid w:val="00983F8A"/>
    <w:rsid w:val="0098480C"/>
    <w:rsid w:val="0098672B"/>
    <w:rsid w:val="0099066F"/>
    <w:rsid w:val="00992089"/>
    <w:rsid w:val="009930A3"/>
    <w:rsid w:val="009948B4"/>
    <w:rsid w:val="00995AD8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45FB"/>
    <w:rsid w:val="009C744E"/>
    <w:rsid w:val="009C7620"/>
    <w:rsid w:val="009D0CBE"/>
    <w:rsid w:val="009D2353"/>
    <w:rsid w:val="009D4440"/>
    <w:rsid w:val="009D532D"/>
    <w:rsid w:val="009D59A4"/>
    <w:rsid w:val="009D7F01"/>
    <w:rsid w:val="009E049A"/>
    <w:rsid w:val="009E11FE"/>
    <w:rsid w:val="009E24FD"/>
    <w:rsid w:val="009E28D8"/>
    <w:rsid w:val="009E319E"/>
    <w:rsid w:val="009E3750"/>
    <w:rsid w:val="009E5AF9"/>
    <w:rsid w:val="009E608A"/>
    <w:rsid w:val="009E7216"/>
    <w:rsid w:val="009F03AB"/>
    <w:rsid w:val="009F4858"/>
    <w:rsid w:val="009F4DA0"/>
    <w:rsid w:val="009F593B"/>
    <w:rsid w:val="009F7119"/>
    <w:rsid w:val="009F73C4"/>
    <w:rsid w:val="009F7A3B"/>
    <w:rsid w:val="00A01EBE"/>
    <w:rsid w:val="00A0315F"/>
    <w:rsid w:val="00A047B7"/>
    <w:rsid w:val="00A04BBC"/>
    <w:rsid w:val="00A1227A"/>
    <w:rsid w:val="00A13415"/>
    <w:rsid w:val="00A140F7"/>
    <w:rsid w:val="00A154B7"/>
    <w:rsid w:val="00A15A79"/>
    <w:rsid w:val="00A21181"/>
    <w:rsid w:val="00A222A8"/>
    <w:rsid w:val="00A23A59"/>
    <w:rsid w:val="00A2572E"/>
    <w:rsid w:val="00A26901"/>
    <w:rsid w:val="00A30040"/>
    <w:rsid w:val="00A33B7C"/>
    <w:rsid w:val="00A342A7"/>
    <w:rsid w:val="00A37A10"/>
    <w:rsid w:val="00A4059F"/>
    <w:rsid w:val="00A40714"/>
    <w:rsid w:val="00A40BDF"/>
    <w:rsid w:val="00A41B88"/>
    <w:rsid w:val="00A4381B"/>
    <w:rsid w:val="00A44B30"/>
    <w:rsid w:val="00A549DD"/>
    <w:rsid w:val="00A56535"/>
    <w:rsid w:val="00A5705A"/>
    <w:rsid w:val="00A5792A"/>
    <w:rsid w:val="00A600E3"/>
    <w:rsid w:val="00A639E3"/>
    <w:rsid w:val="00A64544"/>
    <w:rsid w:val="00A64B73"/>
    <w:rsid w:val="00A64D83"/>
    <w:rsid w:val="00A657B3"/>
    <w:rsid w:val="00A70572"/>
    <w:rsid w:val="00A72612"/>
    <w:rsid w:val="00A73BFA"/>
    <w:rsid w:val="00A7661A"/>
    <w:rsid w:val="00A773C9"/>
    <w:rsid w:val="00A77A16"/>
    <w:rsid w:val="00A805FF"/>
    <w:rsid w:val="00A8203E"/>
    <w:rsid w:val="00A830EA"/>
    <w:rsid w:val="00A83A3B"/>
    <w:rsid w:val="00A8505C"/>
    <w:rsid w:val="00A900CC"/>
    <w:rsid w:val="00A905C3"/>
    <w:rsid w:val="00A90F6A"/>
    <w:rsid w:val="00A92723"/>
    <w:rsid w:val="00A94355"/>
    <w:rsid w:val="00A95FEE"/>
    <w:rsid w:val="00A96E27"/>
    <w:rsid w:val="00AA02AB"/>
    <w:rsid w:val="00AA1D72"/>
    <w:rsid w:val="00AA6BA4"/>
    <w:rsid w:val="00AB54F8"/>
    <w:rsid w:val="00AB62F6"/>
    <w:rsid w:val="00AB79A3"/>
    <w:rsid w:val="00AC1995"/>
    <w:rsid w:val="00AC2737"/>
    <w:rsid w:val="00AC7037"/>
    <w:rsid w:val="00AD11F7"/>
    <w:rsid w:val="00AD3EBC"/>
    <w:rsid w:val="00AD4A9B"/>
    <w:rsid w:val="00AD4F60"/>
    <w:rsid w:val="00AD553C"/>
    <w:rsid w:val="00AE0F91"/>
    <w:rsid w:val="00AE107C"/>
    <w:rsid w:val="00AE1136"/>
    <w:rsid w:val="00AE54C6"/>
    <w:rsid w:val="00AE54F9"/>
    <w:rsid w:val="00AE556B"/>
    <w:rsid w:val="00AE57F2"/>
    <w:rsid w:val="00AE6158"/>
    <w:rsid w:val="00AE6C09"/>
    <w:rsid w:val="00AF70A9"/>
    <w:rsid w:val="00B007DA"/>
    <w:rsid w:val="00B012FE"/>
    <w:rsid w:val="00B016D1"/>
    <w:rsid w:val="00B01A77"/>
    <w:rsid w:val="00B033E2"/>
    <w:rsid w:val="00B05B83"/>
    <w:rsid w:val="00B068E7"/>
    <w:rsid w:val="00B07087"/>
    <w:rsid w:val="00B14F64"/>
    <w:rsid w:val="00B20653"/>
    <w:rsid w:val="00B21EC0"/>
    <w:rsid w:val="00B228D4"/>
    <w:rsid w:val="00B22B2F"/>
    <w:rsid w:val="00B236E4"/>
    <w:rsid w:val="00B24E19"/>
    <w:rsid w:val="00B26A26"/>
    <w:rsid w:val="00B27CCD"/>
    <w:rsid w:val="00B27E49"/>
    <w:rsid w:val="00B3083B"/>
    <w:rsid w:val="00B32859"/>
    <w:rsid w:val="00B37046"/>
    <w:rsid w:val="00B42DA0"/>
    <w:rsid w:val="00B47890"/>
    <w:rsid w:val="00B51A18"/>
    <w:rsid w:val="00B5307E"/>
    <w:rsid w:val="00B5344A"/>
    <w:rsid w:val="00B56312"/>
    <w:rsid w:val="00B57A82"/>
    <w:rsid w:val="00B618BA"/>
    <w:rsid w:val="00B63162"/>
    <w:rsid w:val="00B71B9D"/>
    <w:rsid w:val="00B72058"/>
    <w:rsid w:val="00B81DED"/>
    <w:rsid w:val="00B8525C"/>
    <w:rsid w:val="00B91F40"/>
    <w:rsid w:val="00B924FC"/>
    <w:rsid w:val="00B92BD6"/>
    <w:rsid w:val="00B93617"/>
    <w:rsid w:val="00B95172"/>
    <w:rsid w:val="00BA5DEA"/>
    <w:rsid w:val="00BA7D87"/>
    <w:rsid w:val="00BB0961"/>
    <w:rsid w:val="00BB34CA"/>
    <w:rsid w:val="00BB6F06"/>
    <w:rsid w:val="00BC11B7"/>
    <w:rsid w:val="00BC2E05"/>
    <w:rsid w:val="00BC30A1"/>
    <w:rsid w:val="00BC3DAC"/>
    <w:rsid w:val="00BD05FA"/>
    <w:rsid w:val="00BD21D7"/>
    <w:rsid w:val="00BD22D2"/>
    <w:rsid w:val="00BD2FD1"/>
    <w:rsid w:val="00BD40A3"/>
    <w:rsid w:val="00BD51DF"/>
    <w:rsid w:val="00BD5A0D"/>
    <w:rsid w:val="00BD5CF3"/>
    <w:rsid w:val="00BD6D03"/>
    <w:rsid w:val="00BD7161"/>
    <w:rsid w:val="00BD7AD3"/>
    <w:rsid w:val="00BE26DC"/>
    <w:rsid w:val="00BE2DFB"/>
    <w:rsid w:val="00BE3CE1"/>
    <w:rsid w:val="00BE408A"/>
    <w:rsid w:val="00BE62BA"/>
    <w:rsid w:val="00BE6319"/>
    <w:rsid w:val="00BE6AD1"/>
    <w:rsid w:val="00BE7342"/>
    <w:rsid w:val="00BE7D79"/>
    <w:rsid w:val="00BF0EA6"/>
    <w:rsid w:val="00BF4A02"/>
    <w:rsid w:val="00BF4CA0"/>
    <w:rsid w:val="00BF6D6A"/>
    <w:rsid w:val="00C00B95"/>
    <w:rsid w:val="00C02077"/>
    <w:rsid w:val="00C02837"/>
    <w:rsid w:val="00C03511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2573C"/>
    <w:rsid w:val="00C30AF4"/>
    <w:rsid w:val="00C33106"/>
    <w:rsid w:val="00C36FF6"/>
    <w:rsid w:val="00C41228"/>
    <w:rsid w:val="00C421E1"/>
    <w:rsid w:val="00C431F6"/>
    <w:rsid w:val="00C43789"/>
    <w:rsid w:val="00C47845"/>
    <w:rsid w:val="00C5083A"/>
    <w:rsid w:val="00C521DF"/>
    <w:rsid w:val="00C55B59"/>
    <w:rsid w:val="00C606DE"/>
    <w:rsid w:val="00C6609A"/>
    <w:rsid w:val="00C70BA3"/>
    <w:rsid w:val="00C70F61"/>
    <w:rsid w:val="00C74146"/>
    <w:rsid w:val="00C83EB1"/>
    <w:rsid w:val="00C84FF2"/>
    <w:rsid w:val="00C85C4D"/>
    <w:rsid w:val="00C865CB"/>
    <w:rsid w:val="00C86793"/>
    <w:rsid w:val="00C87A34"/>
    <w:rsid w:val="00C94494"/>
    <w:rsid w:val="00C94B16"/>
    <w:rsid w:val="00C95F76"/>
    <w:rsid w:val="00C96484"/>
    <w:rsid w:val="00C97FDB"/>
    <w:rsid w:val="00CA2539"/>
    <w:rsid w:val="00CA64E5"/>
    <w:rsid w:val="00CA7861"/>
    <w:rsid w:val="00CB6141"/>
    <w:rsid w:val="00CC3810"/>
    <w:rsid w:val="00CC4C3A"/>
    <w:rsid w:val="00CC6D7C"/>
    <w:rsid w:val="00CD0A76"/>
    <w:rsid w:val="00CD0F3A"/>
    <w:rsid w:val="00CD3D1B"/>
    <w:rsid w:val="00CD4105"/>
    <w:rsid w:val="00CD50EF"/>
    <w:rsid w:val="00CD5CA3"/>
    <w:rsid w:val="00CE3C78"/>
    <w:rsid w:val="00CF3523"/>
    <w:rsid w:val="00CF39D0"/>
    <w:rsid w:val="00CF531D"/>
    <w:rsid w:val="00CF6A0E"/>
    <w:rsid w:val="00D0215E"/>
    <w:rsid w:val="00D04CCE"/>
    <w:rsid w:val="00D05065"/>
    <w:rsid w:val="00D0506B"/>
    <w:rsid w:val="00D053CF"/>
    <w:rsid w:val="00D11933"/>
    <w:rsid w:val="00D139C3"/>
    <w:rsid w:val="00D16036"/>
    <w:rsid w:val="00D168A4"/>
    <w:rsid w:val="00D20928"/>
    <w:rsid w:val="00D2154A"/>
    <w:rsid w:val="00D2496D"/>
    <w:rsid w:val="00D273DE"/>
    <w:rsid w:val="00D275BB"/>
    <w:rsid w:val="00D34BD2"/>
    <w:rsid w:val="00D34C63"/>
    <w:rsid w:val="00D36977"/>
    <w:rsid w:val="00D421AA"/>
    <w:rsid w:val="00D51A0B"/>
    <w:rsid w:val="00D52133"/>
    <w:rsid w:val="00D5244F"/>
    <w:rsid w:val="00D536DC"/>
    <w:rsid w:val="00D5461D"/>
    <w:rsid w:val="00D560EA"/>
    <w:rsid w:val="00D562AE"/>
    <w:rsid w:val="00D56F8C"/>
    <w:rsid w:val="00D60982"/>
    <w:rsid w:val="00D60D84"/>
    <w:rsid w:val="00D63966"/>
    <w:rsid w:val="00D642DF"/>
    <w:rsid w:val="00D663E3"/>
    <w:rsid w:val="00D700BA"/>
    <w:rsid w:val="00D75CA2"/>
    <w:rsid w:val="00D77DCB"/>
    <w:rsid w:val="00D80639"/>
    <w:rsid w:val="00D82D37"/>
    <w:rsid w:val="00D831F6"/>
    <w:rsid w:val="00D84AC7"/>
    <w:rsid w:val="00D90031"/>
    <w:rsid w:val="00D904EF"/>
    <w:rsid w:val="00D90731"/>
    <w:rsid w:val="00D92448"/>
    <w:rsid w:val="00D94608"/>
    <w:rsid w:val="00DA4ADE"/>
    <w:rsid w:val="00DA5845"/>
    <w:rsid w:val="00DA5A22"/>
    <w:rsid w:val="00DA5FAE"/>
    <w:rsid w:val="00DB109A"/>
    <w:rsid w:val="00DB3F27"/>
    <w:rsid w:val="00DB4628"/>
    <w:rsid w:val="00DB49A1"/>
    <w:rsid w:val="00DC0DB5"/>
    <w:rsid w:val="00DC141A"/>
    <w:rsid w:val="00DC15DC"/>
    <w:rsid w:val="00DC2470"/>
    <w:rsid w:val="00DC3C14"/>
    <w:rsid w:val="00DD72A7"/>
    <w:rsid w:val="00DE2870"/>
    <w:rsid w:val="00DE4CCA"/>
    <w:rsid w:val="00DE5F20"/>
    <w:rsid w:val="00DF1D19"/>
    <w:rsid w:val="00DF1F1F"/>
    <w:rsid w:val="00DF3778"/>
    <w:rsid w:val="00DF4A13"/>
    <w:rsid w:val="00DF639D"/>
    <w:rsid w:val="00DF68B5"/>
    <w:rsid w:val="00E01D9B"/>
    <w:rsid w:val="00E02350"/>
    <w:rsid w:val="00E03690"/>
    <w:rsid w:val="00E03C32"/>
    <w:rsid w:val="00E06C31"/>
    <w:rsid w:val="00E10439"/>
    <w:rsid w:val="00E10AB1"/>
    <w:rsid w:val="00E1124E"/>
    <w:rsid w:val="00E11A58"/>
    <w:rsid w:val="00E1357C"/>
    <w:rsid w:val="00E15F4F"/>
    <w:rsid w:val="00E16062"/>
    <w:rsid w:val="00E17CEB"/>
    <w:rsid w:val="00E250E3"/>
    <w:rsid w:val="00E26DA0"/>
    <w:rsid w:val="00E30916"/>
    <w:rsid w:val="00E30B66"/>
    <w:rsid w:val="00E328F2"/>
    <w:rsid w:val="00E334F8"/>
    <w:rsid w:val="00E335C6"/>
    <w:rsid w:val="00E33F4F"/>
    <w:rsid w:val="00E33FCD"/>
    <w:rsid w:val="00E35404"/>
    <w:rsid w:val="00E35BB7"/>
    <w:rsid w:val="00E35E44"/>
    <w:rsid w:val="00E372AD"/>
    <w:rsid w:val="00E420A2"/>
    <w:rsid w:val="00E44300"/>
    <w:rsid w:val="00E45FB8"/>
    <w:rsid w:val="00E4703E"/>
    <w:rsid w:val="00E47073"/>
    <w:rsid w:val="00E52245"/>
    <w:rsid w:val="00E523D9"/>
    <w:rsid w:val="00E52CBE"/>
    <w:rsid w:val="00E539E3"/>
    <w:rsid w:val="00E54B08"/>
    <w:rsid w:val="00E5633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C8"/>
    <w:rsid w:val="00E73A62"/>
    <w:rsid w:val="00E74632"/>
    <w:rsid w:val="00E749E5"/>
    <w:rsid w:val="00E832A4"/>
    <w:rsid w:val="00E837F8"/>
    <w:rsid w:val="00E84ECF"/>
    <w:rsid w:val="00E860E4"/>
    <w:rsid w:val="00E90806"/>
    <w:rsid w:val="00E91F3E"/>
    <w:rsid w:val="00E922BA"/>
    <w:rsid w:val="00E9409A"/>
    <w:rsid w:val="00E95717"/>
    <w:rsid w:val="00E9613A"/>
    <w:rsid w:val="00E963D9"/>
    <w:rsid w:val="00EB1D0B"/>
    <w:rsid w:val="00EB1E5E"/>
    <w:rsid w:val="00EB5268"/>
    <w:rsid w:val="00EC043C"/>
    <w:rsid w:val="00EC1043"/>
    <w:rsid w:val="00EC2E49"/>
    <w:rsid w:val="00EC4791"/>
    <w:rsid w:val="00EC73BD"/>
    <w:rsid w:val="00EC7797"/>
    <w:rsid w:val="00ED01BF"/>
    <w:rsid w:val="00ED30BB"/>
    <w:rsid w:val="00ED5414"/>
    <w:rsid w:val="00ED5C7C"/>
    <w:rsid w:val="00ED6E97"/>
    <w:rsid w:val="00EE0539"/>
    <w:rsid w:val="00EE2EFB"/>
    <w:rsid w:val="00EE4285"/>
    <w:rsid w:val="00EF05C8"/>
    <w:rsid w:val="00EF1049"/>
    <w:rsid w:val="00EF1559"/>
    <w:rsid w:val="00EF4064"/>
    <w:rsid w:val="00EF596B"/>
    <w:rsid w:val="00EF5AA8"/>
    <w:rsid w:val="00EF5BD1"/>
    <w:rsid w:val="00EF675E"/>
    <w:rsid w:val="00EF6942"/>
    <w:rsid w:val="00F00D29"/>
    <w:rsid w:val="00F017EB"/>
    <w:rsid w:val="00F030B1"/>
    <w:rsid w:val="00F1041E"/>
    <w:rsid w:val="00F11F8A"/>
    <w:rsid w:val="00F12F62"/>
    <w:rsid w:val="00F13A66"/>
    <w:rsid w:val="00F13E4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46A76"/>
    <w:rsid w:val="00F50823"/>
    <w:rsid w:val="00F5198B"/>
    <w:rsid w:val="00F62C5C"/>
    <w:rsid w:val="00F76429"/>
    <w:rsid w:val="00F76FAB"/>
    <w:rsid w:val="00F7717A"/>
    <w:rsid w:val="00F80279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01DE"/>
    <w:rsid w:val="00F90B4B"/>
    <w:rsid w:val="00F91CA3"/>
    <w:rsid w:val="00F92373"/>
    <w:rsid w:val="00F93610"/>
    <w:rsid w:val="00F974F9"/>
    <w:rsid w:val="00FA0376"/>
    <w:rsid w:val="00FA2656"/>
    <w:rsid w:val="00FB00C0"/>
    <w:rsid w:val="00FB1839"/>
    <w:rsid w:val="00FB34FA"/>
    <w:rsid w:val="00FB666F"/>
    <w:rsid w:val="00FB7C04"/>
    <w:rsid w:val="00FC1D5F"/>
    <w:rsid w:val="00FC4D34"/>
    <w:rsid w:val="00FD0E28"/>
    <w:rsid w:val="00FD4E6C"/>
    <w:rsid w:val="00FD6876"/>
    <w:rsid w:val="00FD6DBC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794DEB7B-0D00-4FDF-93DC-FB8CED64D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qFormat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qFormat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qFormat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uiPriority w:val="39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5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5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5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4381B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7469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7469A"/>
  </w:style>
  <w:style w:type="character" w:styleId="afffffff9">
    <w:name w:val="endnote reference"/>
    <w:basedOn w:val="a3"/>
    <w:uiPriority w:val="99"/>
    <w:rsid w:val="0047469A"/>
    <w:rPr>
      <w:rFonts w:cs="Times New Roman"/>
      <w:vertAlign w:val="superscript"/>
    </w:rPr>
  </w:style>
  <w:style w:type="character" w:customStyle="1" w:styleId="1f1">
    <w:name w:val="Подпункт Знак1"/>
    <w:link w:val="aff6"/>
    <w:rsid w:val="00A222A8"/>
    <w:rPr>
      <w:bCs/>
      <w:sz w:val="22"/>
      <w:szCs w:val="22"/>
      <w:lang w:eastAsia="ar-SA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1B4F5D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https://rmsp.nalog.ru" TargetMode="External"/><Relationship Id="rId42" Type="http://schemas.openxmlformats.org/officeDocument/2006/relationships/hyperlink" Target="mailto:info@mrsk-cp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footer" Target="footer1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footer" Target="footer5.xml"/><Relationship Id="rId33" Type="http://schemas.openxmlformats.org/officeDocument/2006/relationships/footer" Target="footer7.xm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D37F30BC92667668DFC4D0EA1y5xAN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b2b-mrsk.ru/" TargetMode="External"/><Relationship Id="rId29" Type="http://schemas.openxmlformats.org/officeDocument/2006/relationships/header" Target="header7.xml"/><Relationship Id="rId41" Type="http://schemas.openxmlformats.org/officeDocument/2006/relationships/hyperlink" Target="mailto:doverie@mrsk-1.ru" TargetMode="External"/><Relationship Id="rId54" Type="http://schemas.openxmlformats.org/officeDocument/2006/relationships/header" Target="header1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6.xml"/><Relationship Id="rId32" Type="http://schemas.openxmlformats.org/officeDocument/2006/relationships/header" Target="header9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3.xm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footer" Target="footer4.xml"/><Relationship Id="rId28" Type="http://schemas.openxmlformats.org/officeDocument/2006/relationships/hyperlink" Target="http://www.mrsk-cp.ru/about/anti-corruption_policy/policy/" TargetMode="Externa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footer" Target="footer12.xm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footer" Target="footer6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hyperlink" Target="consultantplus://offline/ref=B7E04B8F5BC345C22463EADCAE81D93CF4CA1215A36F6052F6BC85F6f9C8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Relationship Id="rId27" Type="http://schemas.openxmlformats.org/officeDocument/2006/relationships/hyperlink" Target="http://www.mrsk-1.ru/information/documents/internal/" TargetMode="External"/><Relationship Id="rId30" Type="http://schemas.openxmlformats.org/officeDocument/2006/relationships/header" Target="header8.xml"/><Relationship Id="rId35" Type="http://schemas.openxmlformats.org/officeDocument/2006/relationships/header" Target="header10.xm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header" Target="header15.xml"/><Relationship Id="rId8" Type="http://schemas.openxmlformats.org/officeDocument/2006/relationships/hyperlink" Target="mailto:posta@mrsk-1.ru" TargetMode="Externa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112</b:Tag>
    <b:SourceType>Book</b:SourceType>
    <b:Guid>{D2CE64C3-AA78-4B3C-B533-097A3A87118F}</b:Guid>
    <b:Title>1.1.2</b:Title>
    <b:RefOrder>1</b:RefOrder>
  </b:Source>
</b:Sources>
</file>

<file path=customXml/itemProps1.xml><?xml version="1.0" encoding="utf-8"?>
<ds:datastoreItem xmlns:ds="http://schemas.openxmlformats.org/officeDocument/2006/customXml" ds:itemID="{BA382AE1-5C06-4DA4-8B4B-82F3E8A9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25920</Words>
  <Characters>147745</Characters>
  <Application>Microsoft Office Word</Application>
  <DocSecurity>0</DocSecurity>
  <Lines>1231</Lines>
  <Paragraphs>346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173319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Поддубская Кристина Валерьевна</cp:lastModifiedBy>
  <cp:revision>190</cp:revision>
  <cp:lastPrinted>2015-12-29T14:27:00Z</cp:lastPrinted>
  <dcterms:created xsi:type="dcterms:W3CDTF">2016-01-12T09:22:00Z</dcterms:created>
  <dcterms:modified xsi:type="dcterms:W3CDTF">2018-04-18T12:50:00Z</dcterms:modified>
</cp:coreProperties>
</file>